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34C116" w14:textId="77777777" w:rsidR="00BE4E57" w:rsidRPr="00E63111" w:rsidRDefault="00BE4E57" w:rsidP="00BE4E57">
      <w:pPr>
        <w:spacing w:before="100" w:after="0"/>
        <w:jc w:val="center"/>
      </w:pPr>
      <w:r>
        <w:rPr>
          <w:noProof/>
          <w:lang w:val="de-DE"/>
        </w:rPr>
        <mc:AlternateContent>
          <mc:Choice Requires="wps">
            <w:drawing>
              <wp:anchor distT="0" distB="0" distL="114300" distR="114300" simplePos="0" relativeHeight="251764736" behindDoc="1" locked="0" layoutInCell="1" allowOverlap="1" wp14:anchorId="54AB8DE7" wp14:editId="546FB4F4">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w:pict>
              <v:rect id="Rechteck 19" o:spid="_x0000_s1026" style="position:absolute;margin-left:-70.85pt;margin-top:-69.8pt;width:595.55pt;height:1694.15pt;z-index:-25155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0CE02863" w14:textId="58FC73DD" w:rsidR="00BE4E57" w:rsidRDefault="00BE4E57" w:rsidP="00BE4E57">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DE7738">
        <w:rPr>
          <w:color w:val="FFFFFF" w:themeColor="background1"/>
        </w:rPr>
        <w:t xml:space="preserve"> - Julia </w:t>
      </w:r>
      <w:proofErr w:type="spellStart"/>
      <w:r w:rsidR="00DE7738">
        <w:rPr>
          <w:color w:val="FFFFFF" w:themeColor="background1"/>
        </w:rPr>
        <w:t>Magaard</w:t>
      </w:r>
      <w:proofErr w:type="spellEnd"/>
      <w:r w:rsidR="00BF3FE7">
        <w:rPr>
          <w:color w:val="FFFFFF" w:themeColor="background1"/>
        </w:rPr>
        <w:t xml:space="preserve"> - Claire Chong</w:t>
      </w:r>
    </w:p>
    <w:p w14:paraId="0E7A04B5" w14:textId="77777777" w:rsidR="00BE4E57" w:rsidRDefault="00BE4E57" w:rsidP="00BE4E57">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765760" behindDoc="1" locked="0" layoutInCell="1" allowOverlap="1" wp14:anchorId="5C7DCCE8" wp14:editId="612AB912">
            <wp:simplePos x="0" y="0"/>
            <wp:positionH relativeFrom="column">
              <wp:posOffset>-387177</wp:posOffset>
            </wp:positionH>
            <wp:positionV relativeFrom="paragraph">
              <wp:posOffset>100850</wp:posOffset>
            </wp:positionV>
            <wp:extent cx="6539230" cy="4322445"/>
            <wp:effectExtent l="0" t="0" r="0" b="190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7A1343B4" w14:textId="77777777" w:rsidR="00BE4E57" w:rsidRDefault="00BE4E57" w:rsidP="00BE4E57">
      <w:pPr>
        <w:spacing w:after="0"/>
        <w:jc w:val="center"/>
        <w:rPr>
          <w:color w:val="FFFFFF" w:themeColor="background1"/>
        </w:rPr>
      </w:pPr>
    </w:p>
    <w:p w14:paraId="50195A2F" w14:textId="77777777" w:rsidR="00BE4E57" w:rsidRPr="00E63111" w:rsidRDefault="00BE4E57" w:rsidP="00BE4E57">
      <w:pPr>
        <w:spacing w:after="0"/>
        <w:jc w:val="center"/>
        <w:rPr>
          <w:color w:val="FFFFFF" w:themeColor="background1"/>
        </w:rPr>
      </w:pPr>
    </w:p>
    <w:p w14:paraId="77A59869" w14:textId="77777777" w:rsidR="00BE4E57" w:rsidRDefault="00BE4E57" w:rsidP="00BE4E57">
      <w:pPr>
        <w:spacing w:after="0"/>
        <w:jc w:val="left"/>
        <w:rPr>
          <w:rFonts w:eastAsia="Times New Roman" w:cs="Times New Roman"/>
          <w:b/>
          <w:bCs/>
          <w:sz w:val="28"/>
          <w:szCs w:val="28"/>
        </w:rPr>
      </w:pPr>
    </w:p>
    <w:p w14:paraId="26D4DE18" w14:textId="77777777" w:rsidR="00BE4E57" w:rsidRDefault="00BE4E57" w:rsidP="00BE4E57">
      <w:pPr>
        <w:spacing w:after="0"/>
        <w:jc w:val="left"/>
        <w:rPr>
          <w:rFonts w:eastAsia="Times New Roman" w:cs="Times New Roman"/>
          <w:b/>
          <w:bCs/>
          <w:sz w:val="28"/>
          <w:szCs w:val="28"/>
        </w:rPr>
      </w:pPr>
    </w:p>
    <w:p w14:paraId="4F591290" w14:textId="77777777" w:rsidR="00BE4E57" w:rsidRDefault="00BE4E57" w:rsidP="00BE4E57">
      <w:pPr>
        <w:spacing w:after="0"/>
        <w:jc w:val="left"/>
        <w:rPr>
          <w:rFonts w:eastAsia="Times New Roman" w:cs="Times New Roman"/>
          <w:b/>
          <w:bCs/>
          <w:sz w:val="28"/>
          <w:szCs w:val="28"/>
        </w:rPr>
      </w:pPr>
    </w:p>
    <w:p w14:paraId="272A01F8" w14:textId="77777777" w:rsidR="00BE4E57" w:rsidRDefault="00BE4E57" w:rsidP="00BE4E57">
      <w:pPr>
        <w:spacing w:after="0"/>
        <w:jc w:val="left"/>
        <w:rPr>
          <w:rFonts w:eastAsia="Times New Roman" w:cs="Times New Roman"/>
          <w:b/>
          <w:bCs/>
          <w:sz w:val="28"/>
          <w:szCs w:val="28"/>
        </w:rPr>
      </w:pPr>
    </w:p>
    <w:p w14:paraId="119A50E7" w14:textId="77777777" w:rsidR="00BE4E57" w:rsidRDefault="00BE4E57" w:rsidP="00BE4E57">
      <w:pPr>
        <w:spacing w:after="0"/>
        <w:jc w:val="left"/>
        <w:rPr>
          <w:rFonts w:eastAsia="Times New Roman" w:cs="Times New Roman"/>
          <w:b/>
          <w:bCs/>
          <w:sz w:val="28"/>
          <w:szCs w:val="28"/>
        </w:rPr>
      </w:pPr>
    </w:p>
    <w:p w14:paraId="681E5E2B" w14:textId="77777777" w:rsidR="00BE4E57" w:rsidRDefault="00BE4E57" w:rsidP="00BE4E57">
      <w:pPr>
        <w:spacing w:after="0"/>
        <w:jc w:val="left"/>
        <w:rPr>
          <w:rFonts w:eastAsia="Times New Roman" w:cs="Times New Roman"/>
          <w:b/>
          <w:bCs/>
          <w:sz w:val="28"/>
          <w:szCs w:val="28"/>
        </w:rPr>
      </w:pPr>
    </w:p>
    <w:p w14:paraId="700F96EC" w14:textId="77777777" w:rsidR="00BE4E57" w:rsidRDefault="00BE4E57" w:rsidP="00BE4E57">
      <w:pPr>
        <w:spacing w:after="0"/>
        <w:jc w:val="left"/>
        <w:rPr>
          <w:rFonts w:eastAsia="Times New Roman" w:cs="Times New Roman"/>
          <w:b/>
          <w:bCs/>
          <w:sz w:val="28"/>
          <w:szCs w:val="28"/>
        </w:rPr>
      </w:pPr>
    </w:p>
    <w:p w14:paraId="211DCCE1" w14:textId="77777777" w:rsidR="00BE4E57" w:rsidRDefault="00BE4E57" w:rsidP="00BE4E57">
      <w:pPr>
        <w:spacing w:after="0"/>
        <w:jc w:val="left"/>
        <w:rPr>
          <w:rFonts w:eastAsia="Times New Roman" w:cs="Times New Roman"/>
          <w:b/>
          <w:bCs/>
          <w:sz w:val="28"/>
          <w:szCs w:val="28"/>
        </w:rPr>
      </w:pPr>
    </w:p>
    <w:p w14:paraId="0F499202" w14:textId="77777777" w:rsidR="00BE4E57" w:rsidRDefault="00BE4E57" w:rsidP="00BE4E57">
      <w:pPr>
        <w:spacing w:after="0"/>
        <w:jc w:val="left"/>
        <w:rPr>
          <w:rFonts w:eastAsia="Times New Roman" w:cs="Times New Roman"/>
          <w:b/>
          <w:bCs/>
          <w:sz w:val="28"/>
          <w:szCs w:val="28"/>
        </w:rPr>
      </w:pPr>
    </w:p>
    <w:p w14:paraId="14730808" w14:textId="77777777" w:rsidR="00BE4E57" w:rsidRDefault="00BE4E57" w:rsidP="00BE4E57">
      <w:pPr>
        <w:spacing w:after="0"/>
        <w:jc w:val="left"/>
        <w:rPr>
          <w:rFonts w:eastAsia="Times New Roman" w:cs="Times New Roman"/>
          <w:b/>
          <w:bCs/>
          <w:sz w:val="28"/>
          <w:szCs w:val="28"/>
        </w:rPr>
      </w:pPr>
    </w:p>
    <w:p w14:paraId="1C07E251" w14:textId="77777777" w:rsidR="00BE4E57" w:rsidRDefault="00BE4E57" w:rsidP="00BE4E57">
      <w:pPr>
        <w:spacing w:after="0"/>
        <w:jc w:val="left"/>
        <w:rPr>
          <w:rFonts w:eastAsia="Times New Roman" w:cs="Times New Roman"/>
          <w:b/>
          <w:bCs/>
          <w:sz w:val="28"/>
          <w:szCs w:val="28"/>
        </w:rPr>
      </w:pPr>
    </w:p>
    <w:p w14:paraId="7581F4DF" w14:textId="77777777" w:rsidR="00BE4E57" w:rsidRDefault="00BE4E57" w:rsidP="00BE4E57">
      <w:pPr>
        <w:spacing w:after="0"/>
        <w:jc w:val="left"/>
        <w:rPr>
          <w:rFonts w:eastAsia="Times New Roman" w:cs="Times New Roman"/>
          <w:b/>
          <w:bCs/>
          <w:sz w:val="28"/>
          <w:szCs w:val="28"/>
        </w:rPr>
      </w:pPr>
    </w:p>
    <w:p w14:paraId="159BF8BD" w14:textId="77777777" w:rsidR="00BE4E57" w:rsidRDefault="00BE4E57" w:rsidP="00BE4E57">
      <w:pPr>
        <w:spacing w:after="0"/>
        <w:jc w:val="left"/>
        <w:rPr>
          <w:rFonts w:eastAsia="Times New Roman" w:cs="Times New Roman"/>
          <w:b/>
          <w:bCs/>
          <w:sz w:val="28"/>
          <w:szCs w:val="28"/>
        </w:rPr>
      </w:pPr>
    </w:p>
    <w:p w14:paraId="1BA22987" w14:textId="77777777" w:rsidR="00BE4E57" w:rsidRDefault="00BE4E57" w:rsidP="00BE4E57">
      <w:pPr>
        <w:spacing w:after="0"/>
        <w:jc w:val="left"/>
        <w:rPr>
          <w:rFonts w:eastAsia="Times New Roman" w:cs="Times New Roman"/>
          <w:b/>
          <w:bCs/>
          <w:sz w:val="28"/>
          <w:szCs w:val="28"/>
        </w:rPr>
      </w:pPr>
    </w:p>
    <w:p w14:paraId="371FE2BB" w14:textId="77777777" w:rsidR="00BE4E57" w:rsidRDefault="00BE4E57" w:rsidP="00BE4E57">
      <w:pPr>
        <w:spacing w:after="0"/>
        <w:jc w:val="left"/>
        <w:rPr>
          <w:rFonts w:eastAsia="Times New Roman" w:cs="Times New Roman"/>
          <w:b/>
          <w:bCs/>
          <w:sz w:val="28"/>
          <w:szCs w:val="28"/>
        </w:rPr>
      </w:pPr>
    </w:p>
    <w:p w14:paraId="5D49ECBC" w14:textId="77777777" w:rsidR="00BE4E57" w:rsidRDefault="00BE4E57" w:rsidP="00BE4E57">
      <w:pPr>
        <w:spacing w:after="0"/>
        <w:jc w:val="left"/>
        <w:rPr>
          <w:rFonts w:eastAsia="Times New Roman" w:cs="Times New Roman"/>
          <w:b/>
          <w:bCs/>
          <w:sz w:val="28"/>
          <w:szCs w:val="28"/>
        </w:rPr>
      </w:pPr>
    </w:p>
    <w:p w14:paraId="780BC91A" w14:textId="77777777" w:rsidR="00BE4E57" w:rsidRDefault="00BE4E57" w:rsidP="00BE4E57">
      <w:pPr>
        <w:spacing w:after="0"/>
        <w:jc w:val="left"/>
        <w:rPr>
          <w:rFonts w:eastAsia="Times New Roman" w:cs="Times New Roman"/>
          <w:b/>
          <w:bCs/>
          <w:sz w:val="28"/>
          <w:szCs w:val="28"/>
        </w:rPr>
      </w:pPr>
    </w:p>
    <w:p w14:paraId="772EDE5B" w14:textId="77777777" w:rsidR="00BE4E57" w:rsidRDefault="00BE4E57" w:rsidP="00BE4E57">
      <w:pPr>
        <w:spacing w:after="0"/>
        <w:jc w:val="left"/>
        <w:rPr>
          <w:rFonts w:eastAsia="Times New Roman" w:cs="Times New Roman"/>
          <w:b/>
          <w:bCs/>
          <w:sz w:val="28"/>
          <w:szCs w:val="28"/>
        </w:rPr>
      </w:pPr>
    </w:p>
    <w:p w14:paraId="5C154942" w14:textId="77777777" w:rsidR="00BE4E57" w:rsidRDefault="00BE4E57" w:rsidP="00BE4E57">
      <w:pPr>
        <w:spacing w:after="0"/>
        <w:jc w:val="left"/>
        <w:rPr>
          <w:rFonts w:eastAsia="Times New Roman" w:cs="Times New Roman"/>
          <w:b/>
          <w:bCs/>
          <w:sz w:val="28"/>
          <w:szCs w:val="28"/>
        </w:rPr>
      </w:pPr>
    </w:p>
    <w:p w14:paraId="37A86116" w14:textId="77777777" w:rsidR="00BE4E57" w:rsidRDefault="00BE4E57" w:rsidP="00BE4E57">
      <w:pPr>
        <w:spacing w:after="0"/>
        <w:jc w:val="left"/>
        <w:rPr>
          <w:rFonts w:eastAsia="Times New Roman" w:cs="Times New Roman"/>
          <w:b/>
          <w:bCs/>
          <w:sz w:val="28"/>
          <w:szCs w:val="28"/>
        </w:rPr>
      </w:pPr>
    </w:p>
    <w:p w14:paraId="51A16959" w14:textId="77777777" w:rsidR="00BE4E57" w:rsidRDefault="00BE4E57" w:rsidP="00BE4E57">
      <w:pPr>
        <w:pStyle w:val="Titel"/>
        <w:spacing w:before="0" w:after="0"/>
        <w:contextualSpacing w:val="0"/>
        <w:rPr>
          <w:color w:val="FFFFFF" w:themeColor="background1"/>
          <w:sz w:val="54"/>
          <w:szCs w:val="54"/>
        </w:rPr>
      </w:pPr>
      <w:r w:rsidRPr="00971F2E">
        <w:rPr>
          <w:color w:val="FFFFFF" w:themeColor="background1"/>
          <w:sz w:val="54"/>
          <w:szCs w:val="54"/>
        </w:rPr>
        <w:t>Training</w:t>
      </w:r>
    </w:p>
    <w:p w14:paraId="38536BCD" w14:textId="77777777" w:rsidR="00BE4E57" w:rsidRPr="00E63111" w:rsidRDefault="00BE4E57" w:rsidP="00BE4E57"/>
    <w:p w14:paraId="735B6399" w14:textId="77777777" w:rsidR="00BE4E57" w:rsidRDefault="00BE4E57" w:rsidP="00BE4E57">
      <w:pPr>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14:paraId="1408D367" w14:textId="77777777" w:rsidR="00BE4E57" w:rsidRDefault="00BE4E57" w:rsidP="00BE4E57">
      <w:pPr>
        <w:spacing w:after="0"/>
        <w:jc w:val="center"/>
        <w:rPr>
          <w:b/>
          <w:bCs/>
          <w:color w:val="FFFFFF" w:themeColor="background1"/>
          <w:sz w:val="54"/>
          <w:szCs w:val="54"/>
        </w:rPr>
      </w:pPr>
    </w:p>
    <w:p w14:paraId="31A2E2C5" w14:textId="77777777" w:rsidR="00BE4E57" w:rsidRDefault="00BE4E57" w:rsidP="00BE4E57">
      <w:pPr>
        <w:spacing w:after="0"/>
        <w:jc w:val="center"/>
        <w:rPr>
          <w:b/>
          <w:bCs/>
          <w:color w:val="FFFFFF" w:themeColor="background1"/>
          <w:sz w:val="54"/>
          <w:szCs w:val="54"/>
        </w:rPr>
      </w:pPr>
    </w:p>
    <w:p w14:paraId="50E27CED" w14:textId="77777777" w:rsidR="00BE4E57" w:rsidRPr="00E63111" w:rsidRDefault="00BE4E57" w:rsidP="00BE4E57">
      <w:pPr>
        <w:spacing w:after="0"/>
        <w:jc w:val="center"/>
        <w:rPr>
          <w:b/>
          <w:bCs/>
          <w:color w:val="FFFFFF" w:themeColor="background1"/>
          <w:sz w:val="48"/>
          <w:szCs w:val="48"/>
        </w:rPr>
      </w:pPr>
      <w:r>
        <w:rPr>
          <w:b/>
          <w:bCs/>
          <w:color w:val="FFFFFF" w:themeColor="background1"/>
          <w:sz w:val="48"/>
          <w:szCs w:val="48"/>
        </w:rPr>
        <w:t>Chapter 6</w:t>
      </w:r>
    </w:p>
    <w:p w14:paraId="1BDF7661" w14:textId="63D6313C" w:rsidR="00BE4E57" w:rsidRPr="00E63111" w:rsidRDefault="00BE4E57" w:rsidP="002F75F1">
      <w:pPr>
        <w:spacing w:after="0"/>
        <w:jc w:val="center"/>
        <w:rPr>
          <w:rFonts w:eastAsia="Times New Roman" w:cs="Times New Roman"/>
          <w:b/>
          <w:bCs/>
          <w:sz w:val="48"/>
          <w:szCs w:val="48"/>
        </w:rPr>
      </w:pPr>
      <w:r w:rsidRPr="00E63111">
        <w:rPr>
          <w:noProof/>
          <w:lang w:val="de-DE"/>
        </w:rPr>
        <mc:AlternateContent>
          <mc:Choice Requires="wps">
            <w:drawing>
              <wp:anchor distT="0" distB="0" distL="114300" distR="114300" simplePos="0" relativeHeight="251766784" behindDoc="0" locked="0" layoutInCell="1" allowOverlap="1" wp14:anchorId="3F0ACABF" wp14:editId="1C10C7BF">
                <wp:simplePos x="0" y="0"/>
                <wp:positionH relativeFrom="column">
                  <wp:posOffset>-124575</wp:posOffset>
                </wp:positionH>
                <wp:positionV relativeFrom="paragraph">
                  <wp:posOffset>1584325</wp:posOffset>
                </wp:positionV>
                <wp:extent cx="151765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2164ED" w14:textId="77777777" w:rsidR="006201B2" w:rsidRPr="00E761F7" w:rsidRDefault="006201B2" w:rsidP="00BE4E57">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8pt;margin-top:124.75pt;width:119.5pt;height:22.9pt;z-index:2517667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CQ3+IZeQIA&#10;AGIFAAAOAAAAAAAAAAAAAAAAAC4CAABkcnMvZTJvRG9jLnhtbFBLAQItABQABgAIAAAAIQDKCSb/&#10;5AAAAAsBAAAPAAAAAAAAAAAAAAAAANMEAABkcnMvZG93bnJldi54bWxQSwUGAAAAAAQABADzAAAA&#10;5AUAAAAA&#10;" filled="f" stroked="f" strokeweight=".5pt">
                <v:textbox>
                  <w:txbxContent>
                    <w:p w14:paraId="6B2164ED" w14:textId="77777777" w:rsidR="006201B2" w:rsidRPr="00E761F7" w:rsidRDefault="006201B2" w:rsidP="00BE4E57">
                      <w:pPr>
                        <w:rPr>
                          <w:color w:val="FFFFFF" w:themeColor="background1"/>
                        </w:rPr>
                      </w:pPr>
                      <w:r w:rsidRPr="00E761F7">
                        <w:rPr>
                          <w:color w:val="FFFFFF" w:themeColor="background1"/>
                        </w:rPr>
                        <w:t>Manual for public use</w:t>
                      </w:r>
                    </w:p>
                  </w:txbxContent>
                </v:textbox>
              </v:shape>
            </w:pict>
          </mc:Fallback>
        </mc:AlternateContent>
      </w:r>
      <w:r w:rsidRPr="00E63111">
        <w:rPr>
          <w:noProof/>
          <w:lang w:val="de-DE"/>
        </w:rPr>
        <mc:AlternateContent>
          <mc:Choice Requires="wpg">
            <w:drawing>
              <wp:anchor distT="0" distB="0" distL="114300" distR="114300" simplePos="0" relativeHeight="251767808" behindDoc="0" locked="0" layoutInCell="1" allowOverlap="1" wp14:anchorId="4ACBB35E" wp14:editId="03ACF3D8">
                <wp:simplePos x="0" y="0"/>
                <wp:positionH relativeFrom="column">
                  <wp:posOffset>-20320</wp:posOffset>
                </wp:positionH>
                <wp:positionV relativeFrom="paragraph">
                  <wp:posOffset>864870</wp:posOffset>
                </wp:positionV>
                <wp:extent cx="5784215" cy="636905"/>
                <wp:effectExtent l="0" t="0" r="6985" b="0"/>
                <wp:wrapNone/>
                <wp:docPr id="1"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9"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0" name="Gruppierung 7"/>
                        <wpg:cNvGrpSpPr/>
                        <wpg:grpSpPr>
                          <a:xfrm>
                            <a:off x="2685126" y="0"/>
                            <a:ext cx="3113563" cy="929912"/>
                            <a:chOff x="2499269" y="0"/>
                            <a:chExt cx="4720007" cy="1409700"/>
                          </a:xfrm>
                        </wpg:grpSpPr>
                        <wps:wsp>
                          <wps:cNvPr id="11" name="Rechteck 11"/>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0F9B10E1" w14:textId="77777777" w:rsidR="006201B2" w:rsidRDefault="006201B2" w:rsidP="00BE4E57">
                                <w:pPr>
                                  <w:rPr>
                                    <w:rFonts w:eastAsia="Times New Roman"/>
                                  </w:rPr>
                                </w:pPr>
                              </w:p>
                            </w:txbxContent>
                          </wps:txbx>
                          <wps:bodyPr rtlCol="0" anchor="ctr"/>
                        </wps:wsp>
                        <pic:pic xmlns:pic="http://schemas.openxmlformats.org/drawingml/2006/picture">
                          <pic:nvPicPr>
                            <pic:cNvPr id="12"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3"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767808;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0;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RMBjEAAAA2gAAAA8AAABkcnMvZG93bnJldi54bWxEj0FrwkAUhO+F/oflCb0U3bRgqdFVxJJS&#10;Dz2Y6v2RfSbB7NuYfZr037tCocdhZr5hFqvBNepKXag9G3iZJKCIC29rLg3sf7LxO6ggyBYbz2Tg&#10;lwKslo8PC0yt73lH11xKFSEcUjRQibSp1qGoyGGY+JY4ekffOZQou1LbDvsId41+TZI37bDmuFBh&#10;S5uKilN+cQY+19/n6SZrJJdj9rGd9ZfzIXs25mk0rOeghAb5D/+1v6yBGdyvxBu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RMBjEAAAA2gAAAA8AAAAAAAAAAAAAAAAA&#10;nwIAAGRycy9kb3ducmV2LnhtbFBLBQYAAAAABAAEAPcAAACQAw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Rechteck 11"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8mn8AA&#10;AADbAAAADwAAAGRycy9kb3ducmV2LnhtbERPzYrCMBC+C/sOYYS92URZZKlGEWFBL6tb+wBDM7bF&#10;ZlKaaOs+vREEb/Px/c5yPdhG3KjztWMN00SBIC6cqbnUkJ9+Jt8gfEA22DgmDXfysF59jJaYGtfz&#10;H92yUIoYwj5FDVUIbSqlLyqy6BPXEkfu7DqLIcKulKbDPobbRs6UmkuLNceGClvaVlRcsqvVcDge&#10;9rn6Uv/X+X1v+ux4+W18rvXneNgsQAQawlv8cu9MnD+F5y/xALl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8mn8AAAADbAAAADwAAAAAAAAAAAAAAAACYAgAAZHJzL2Rvd25y&#10;ZXYueG1sUEsFBgAAAAAEAAQA9QAAAIUDAAAAAA==&#10;" stroked="f">
                    <v:textbox>
                      <w:txbxContent>
                        <w:p w14:paraId="0F9B10E1" w14:textId="77777777" w:rsidR="006201B2" w:rsidRDefault="006201B2" w:rsidP="00BE4E57">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OgZfAAAAA2wAAAA8AAABkcnMvZG93bnJldi54bWxET02LwjAQvQv+hzDC3jTVBVm6RllFYUE8&#10;WD3scWjGpm4zKU202X9vBGFv83ifs1hF24g7db52rGA6yUAQl07XXCk4n3bjDxA+IGtsHJOCP/Kw&#10;Wg4HC8y16/lI9yJUIoWwz1GBCaHNpfSlIYt+4lrixF1cZzEk2FVSd9incNvIWZbNpcWaU4PBljaG&#10;yt/iZhX0e9MWm3XdHw7vUW5vUf9cSSv1NopfnyACxfAvfrm/dZo/g+cv6QC5f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A6Bl8AAAADbAAAADwAAAAAAAAAAAAAAAACfAgAA&#10;ZHJzL2Rvd25yZXYueG1sUEsFBgAAAAAEAAQA9wAAAIwDA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rfYa/AAAA2wAAAA8AAABkcnMvZG93bnJldi54bWxET01rAjEQvQv+hzBCb5q1hVZWo0hFKPTU&#10;7eJ52Iybxc1km0Q3/fdNQfA2j/c5m12yvbiRD51jBctFAYK4cbrjVkH9fZyvQISIrLF3TAp+KcBu&#10;O51ssNRu5C+6VbEVOYRDiQpMjEMpZWgMWQwLNxBn7uy8xZihb6X2OOZw28vnoniVFjvODQYHejfU&#10;XKqrVZA+x+rwdj0kffS2xi4VPydTK/U0S/s1iEgpPsR394fO81/g/5d8gNz+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K32GvwAAANsAAAAPAAAAAAAAAAAAAAAAAJ8CAABk&#10;cnMvZG93bnJldi54bWxQSwUGAAAAAAQABAD3AAAAiwMAAAAA&#10;">
                  <v:imagedata r:id="rId15" o:title="ulim2"/>
                  <v:path arrowok="t"/>
                </v:shape>
              </v:group>
            </w:pict>
          </mc:Fallback>
        </mc:AlternateContent>
      </w:r>
      <w:r w:rsidR="00DE7738">
        <w:rPr>
          <w:rFonts w:eastAsia="Times New Roman" w:cs="Times New Roman"/>
          <w:b/>
          <w:bCs/>
          <w:color w:val="FFFFFF" w:themeColor="background1"/>
          <w:sz w:val="48"/>
          <w:szCs w:val="48"/>
        </w:rPr>
        <w:t xml:space="preserve">Step 5 – </w:t>
      </w:r>
      <w:r>
        <w:rPr>
          <w:rFonts w:eastAsia="Times New Roman" w:cs="Times New Roman"/>
          <w:b/>
          <w:bCs/>
          <w:color w:val="FFFFFF" w:themeColor="background1"/>
          <w:sz w:val="48"/>
          <w:szCs w:val="48"/>
        </w:rPr>
        <w:t xml:space="preserve">Negotiating </w:t>
      </w:r>
      <w:r w:rsidR="002F75F1">
        <w:rPr>
          <w:rFonts w:eastAsia="Times New Roman" w:cs="Times New Roman"/>
          <w:b/>
          <w:bCs/>
          <w:color w:val="FFFFFF" w:themeColor="background1"/>
          <w:sz w:val="48"/>
          <w:szCs w:val="48"/>
        </w:rPr>
        <w:t>Agreement</w:t>
      </w:r>
      <w:r>
        <w:rPr>
          <w:rFonts w:eastAsia="Times New Roman" w:cs="Times New Roman"/>
          <w:b/>
          <w:bCs/>
          <w:color w:val="FFFFFF" w:themeColor="background1"/>
          <w:sz w:val="48"/>
          <w:szCs w:val="48"/>
        </w:rPr>
        <w:t>s</w:t>
      </w:r>
    </w:p>
    <w:p w14:paraId="66CD1864" w14:textId="77777777" w:rsidR="00BE4E57" w:rsidRPr="00E63111" w:rsidRDefault="00BE4E57" w:rsidP="00BE4E57">
      <w:pPr>
        <w:spacing w:after="0"/>
        <w:jc w:val="center"/>
        <w:rPr>
          <w:rFonts w:eastAsia="Times New Roman" w:cs="Times New Roman"/>
          <w:b/>
          <w:bCs/>
          <w:sz w:val="54"/>
          <w:szCs w:val="54"/>
        </w:rPr>
        <w:sectPr w:rsidR="00BE4E57" w:rsidRPr="00E63111" w:rsidSect="006201B2">
          <w:headerReference w:type="even" r:id="rId16"/>
          <w:headerReference w:type="default" r:id="rId17"/>
          <w:pgSz w:w="11906" w:h="16838"/>
          <w:pgMar w:top="1417" w:right="1417" w:bottom="1134" w:left="1417" w:header="708" w:footer="708" w:gutter="0"/>
          <w:cols w:space="708"/>
          <w:docGrid w:linePitch="360"/>
        </w:sectPr>
      </w:pPr>
    </w:p>
    <w:p w14:paraId="652D9429" w14:textId="77777777" w:rsidR="00AC44AD" w:rsidRDefault="00C21D2A" w:rsidP="0037747A">
      <w:pPr>
        <w:pStyle w:val="Verzeichnis1"/>
      </w:pPr>
      <w:r>
        <w:lastRenderedPageBreak/>
        <w:t xml:space="preserve">Table of </w:t>
      </w:r>
      <w:r w:rsidR="00AC44AD" w:rsidRPr="00E761F7">
        <w:t>Content</w:t>
      </w:r>
      <w:r>
        <w:t>s</w:t>
      </w:r>
    </w:p>
    <w:p w14:paraId="2B2BAE3A" w14:textId="77777777" w:rsidR="00DE7738" w:rsidRPr="00DE7738" w:rsidRDefault="00DE7738" w:rsidP="00DE7738"/>
    <w:p w14:paraId="0A76BEC3" w14:textId="59C60995" w:rsidR="00073079" w:rsidRDefault="00073079">
      <w:pPr>
        <w:pStyle w:val="Verzeichnis1"/>
        <w:rPr>
          <w:rFonts w:asciiTheme="minorHAnsi" w:eastAsiaTheme="minorEastAsia" w:hAnsiTheme="minorHAnsi" w:cstheme="minorBidi"/>
          <w:b w:val="0"/>
          <w:bCs w:val="0"/>
          <w:noProof/>
          <w:sz w:val="22"/>
          <w:szCs w:val="22"/>
          <w:lang w:val="de-DE"/>
        </w:rPr>
      </w:pPr>
      <w:r>
        <w:rPr>
          <w:b w:val="0"/>
          <w:bCs w:val="0"/>
        </w:rPr>
        <w:fldChar w:fldCharType="begin"/>
      </w:r>
      <w:r>
        <w:rPr>
          <w:b w:val="0"/>
          <w:bCs w:val="0"/>
        </w:rPr>
        <w:instrText xml:space="preserve"> TOC \o "1-4" \h \z \u </w:instrText>
      </w:r>
      <w:r>
        <w:rPr>
          <w:b w:val="0"/>
          <w:bCs w:val="0"/>
        </w:rPr>
        <w:fldChar w:fldCharType="separate"/>
      </w:r>
      <w:hyperlink w:anchor="_Toc390590216" w:history="1">
        <w:r w:rsidRPr="00DA6DCD">
          <w:rPr>
            <w:rStyle w:val="Hyperlink"/>
            <w:noProof/>
          </w:rPr>
          <w:t>Negotiating agreements</w:t>
        </w:r>
        <w:r>
          <w:rPr>
            <w:noProof/>
            <w:webHidden/>
          </w:rPr>
          <w:tab/>
        </w:r>
        <w:r>
          <w:rPr>
            <w:noProof/>
            <w:webHidden/>
          </w:rPr>
          <w:fldChar w:fldCharType="begin"/>
        </w:r>
        <w:r>
          <w:rPr>
            <w:noProof/>
            <w:webHidden/>
          </w:rPr>
          <w:instrText xml:space="preserve"> PAGEREF _Toc390590216 \h </w:instrText>
        </w:r>
        <w:r>
          <w:rPr>
            <w:noProof/>
            <w:webHidden/>
          </w:rPr>
        </w:r>
        <w:r>
          <w:rPr>
            <w:noProof/>
            <w:webHidden/>
          </w:rPr>
          <w:fldChar w:fldCharType="separate"/>
        </w:r>
        <w:r>
          <w:rPr>
            <w:noProof/>
            <w:webHidden/>
          </w:rPr>
          <w:t>3</w:t>
        </w:r>
        <w:r>
          <w:rPr>
            <w:noProof/>
            <w:webHidden/>
          </w:rPr>
          <w:fldChar w:fldCharType="end"/>
        </w:r>
      </w:hyperlink>
    </w:p>
    <w:p w14:paraId="0880F863" w14:textId="77777777" w:rsidR="00073079" w:rsidRDefault="00073079">
      <w:pPr>
        <w:pStyle w:val="Verzeichnis3"/>
        <w:tabs>
          <w:tab w:val="right" w:leader="dot" w:pos="9062"/>
        </w:tabs>
        <w:rPr>
          <w:rFonts w:asciiTheme="minorHAnsi" w:eastAsiaTheme="minorEastAsia" w:hAnsiTheme="minorHAnsi" w:cstheme="minorBidi"/>
          <w:noProof/>
          <w:lang w:val="de-DE"/>
        </w:rPr>
      </w:pPr>
      <w:hyperlink w:anchor="_Toc390590217" w:history="1">
        <w:r w:rsidRPr="00DA6DCD">
          <w:rPr>
            <w:rStyle w:val="Hyperlink"/>
            <w:noProof/>
          </w:rPr>
          <w:t>Setting accurate tasks (s. Exercise 6.1)</w:t>
        </w:r>
        <w:r>
          <w:rPr>
            <w:noProof/>
            <w:webHidden/>
          </w:rPr>
          <w:tab/>
        </w:r>
        <w:r>
          <w:rPr>
            <w:noProof/>
            <w:webHidden/>
          </w:rPr>
          <w:fldChar w:fldCharType="begin"/>
        </w:r>
        <w:r>
          <w:rPr>
            <w:noProof/>
            <w:webHidden/>
          </w:rPr>
          <w:instrText xml:space="preserve"> PAGEREF _Toc390590217 \h </w:instrText>
        </w:r>
        <w:r>
          <w:rPr>
            <w:noProof/>
            <w:webHidden/>
          </w:rPr>
        </w:r>
        <w:r>
          <w:rPr>
            <w:noProof/>
            <w:webHidden/>
          </w:rPr>
          <w:fldChar w:fldCharType="separate"/>
        </w:r>
        <w:r>
          <w:rPr>
            <w:noProof/>
            <w:webHidden/>
          </w:rPr>
          <w:t>3</w:t>
        </w:r>
        <w:r>
          <w:rPr>
            <w:noProof/>
            <w:webHidden/>
          </w:rPr>
          <w:fldChar w:fldCharType="end"/>
        </w:r>
      </w:hyperlink>
    </w:p>
    <w:p w14:paraId="56C5B49F" w14:textId="77777777" w:rsidR="00073079" w:rsidRDefault="00073079">
      <w:pPr>
        <w:pStyle w:val="Verzeichnis3"/>
        <w:tabs>
          <w:tab w:val="right" w:leader="dot" w:pos="9062"/>
        </w:tabs>
        <w:rPr>
          <w:rFonts w:asciiTheme="minorHAnsi" w:eastAsiaTheme="minorEastAsia" w:hAnsiTheme="minorHAnsi" w:cstheme="minorBidi"/>
          <w:noProof/>
          <w:lang w:val="de-DE"/>
        </w:rPr>
      </w:pPr>
      <w:hyperlink w:anchor="_Toc390590218" w:history="1">
        <w:r w:rsidRPr="00DA6DCD">
          <w:rPr>
            <w:rStyle w:val="Hyperlink"/>
            <w:noProof/>
          </w:rPr>
          <w:t>Developing creative ideas for solutions</w:t>
        </w:r>
        <w:r>
          <w:rPr>
            <w:noProof/>
            <w:webHidden/>
          </w:rPr>
          <w:tab/>
        </w:r>
        <w:r>
          <w:rPr>
            <w:noProof/>
            <w:webHidden/>
          </w:rPr>
          <w:fldChar w:fldCharType="begin"/>
        </w:r>
        <w:r>
          <w:rPr>
            <w:noProof/>
            <w:webHidden/>
          </w:rPr>
          <w:instrText xml:space="preserve"> PAGEREF _Toc390590218 \h </w:instrText>
        </w:r>
        <w:r>
          <w:rPr>
            <w:noProof/>
            <w:webHidden/>
          </w:rPr>
        </w:r>
        <w:r>
          <w:rPr>
            <w:noProof/>
            <w:webHidden/>
          </w:rPr>
          <w:fldChar w:fldCharType="separate"/>
        </w:r>
        <w:r>
          <w:rPr>
            <w:noProof/>
            <w:webHidden/>
          </w:rPr>
          <w:t>4</w:t>
        </w:r>
        <w:r>
          <w:rPr>
            <w:noProof/>
            <w:webHidden/>
          </w:rPr>
          <w:fldChar w:fldCharType="end"/>
        </w:r>
      </w:hyperlink>
    </w:p>
    <w:p w14:paraId="79AF1C9D" w14:textId="77777777" w:rsidR="00073079" w:rsidRDefault="00073079">
      <w:pPr>
        <w:pStyle w:val="Verzeichnis3"/>
        <w:tabs>
          <w:tab w:val="right" w:leader="dot" w:pos="9062"/>
        </w:tabs>
        <w:rPr>
          <w:rFonts w:asciiTheme="minorHAnsi" w:eastAsiaTheme="minorEastAsia" w:hAnsiTheme="minorHAnsi" w:cstheme="minorBidi"/>
          <w:noProof/>
          <w:lang w:val="de-DE"/>
        </w:rPr>
      </w:pPr>
      <w:hyperlink w:anchor="_Toc390590219" w:history="1">
        <w:r w:rsidRPr="00DA6DCD">
          <w:rPr>
            <w:rStyle w:val="Hyperlink"/>
            <w:noProof/>
          </w:rPr>
          <w:t>Negotiate controversial issues</w:t>
        </w:r>
        <w:r>
          <w:rPr>
            <w:noProof/>
            <w:webHidden/>
          </w:rPr>
          <w:tab/>
        </w:r>
        <w:r>
          <w:rPr>
            <w:noProof/>
            <w:webHidden/>
          </w:rPr>
          <w:fldChar w:fldCharType="begin"/>
        </w:r>
        <w:r>
          <w:rPr>
            <w:noProof/>
            <w:webHidden/>
          </w:rPr>
          <w:instrText xml:space="preserve"> PAGEREF _Toc390590219 \h </w:instrText>
        </w:r>
        <w:r>
          <w:rPr>
            <w:noProof/>
            <w:webHidden/>
          </w:rPr>
        </w:r>
        <w:r>
          <w:rPr>
            <w:noProof/>
            <w:webHidden/>
          </w:rPr>
          <w:fldChar w:fldCharType="separate"/>
        </w:r>
        <w:r>
          <w:rPr>
            <w:noProof/>
            <w:webHidden/>
          </w:rPr>
          <w:t>5</w:t>
        </w:r>
        <w:r>
          <w:rPr>
            <w:noProof/>
            <w:webHidden/>
          </w:rPr>
          <w:fldChar w:fldCharType="end"/>
        </w:r>
      </w:hyperlink>
    </w:p>
    <w:p w14:paraId="4DE99F9B" w14:textId="77777777" w:rsidR="00073079" w:rsidRDefault="00073079">
      <w:pPr>
        <w:pStyle w:val="Verzeichnis3"/>
        <w:tabs>
          <w:tab w:val="right" w:leader="dot" w:pos="9062"/>
        </w:tabs>
        <w:rPr>
          <w:rFonts w:asciiTheme="minorHAnsi" w:eastAsiaTheme="minorEastAsia" w:hAnsiTheme="minorHAnsi" w:cstheme="minorBidi"/>
          <w:noProof/>
          <w:lang w:val="de-DE"/>
        </w:rPr>
      </w:pPr>
      <w:hyperlink w:anchor="_Toc390590220" w:history="1">
        <w:r w:rsidRPr="00DA6DCD">
          <w:rPr>
            <w:rStyle w:val="Hyperlink"/>
            <w:noProof/>
          </w:rPr>
          <w:t>Building a binding action plan</w:t>
        </w:r>
        <w:r>
          <w:rPr>
            <w:noProof/>
            <w:webHidden/>
          </w:rPr>
          <w:tab/>
        </w:r>
        <w:r>
          <w:rPr>
            <w:noProof/>
            <w:webHidden/>
          </w:rPr>
          <w:fldChar w:fldCharType="begin"/>
        </w:r>
        <w:r>
          <w:rPr>
            <w:noProof/>
            <w:webHidden/>
          </w:rPr>
          <w:instrText xml:space="preserve"> PAGEREF _Toc390590220 \h </w:instrText>
        </w:r>
        <w:r>
          <w:rPr>
            <w:noProof/>
            <w:webHidden/>
          </w:rPr>
        </w:r>
        <w:r>
          <w:rPr>
            <w:noProof/>
            <w:webHidden/>
          </w:rPr>
          <w:fldChar w:fldCharType="separate"/>
        </w:r>
        <w:r>
          <w:rPr>
            <w:noProof/>
            <w:webHidden/>
          </w:rPr>
          <w:t>6</w:t>
        </w:r>
        <w:r>
          <w:rPr>
            <w:noProof/>
            <w:webHidden/>
          </w:rPr>
          <w:fldChar w:fldCharType="end"/>
        </w:r>
      </w:hyperlink>
    </w:p>
    <w:p w14:paraId="169CDECB" w14:textId="77777777" w:rsidR="00073079" w:rsidRDefault="00073079">
      <w:pPr>
        <w:pStyle w:val="Verzeichnis3"/>
        <w:tabs>
          <w:tab w:val="right" w:leader="dot" w:pos="9062"/>
        </w:tabs>
        <w:rPr>
          <w:rFonts w:asciiTheme="minorHAnsi" w:eastAsiaTheme="minorEastAsia" w:hAnsiTheme="minorHAnsi" w:cstheme="minorBidi"/>
          <w:noProof/>
          <w:lang w:val="de-DE"/>
        </w:rPr>
      </w:pPr>
      <w:hyperlink w:anchor="_Toc390590221" w:history="1">
        <w:r w:rsidRPr="00DA6DCD">
          <w:rPr>
            <w:rStyle w:val="Hyperlink"/>
            <w:noProof/>
          </w:rPr>
          <w:t>Ten principles for negotiating</w:t>
        </w:r>
        <w:r>
          <w:rPr>
            <w:noProof/>
            <w:webHidden/>
          </w:rPr>
          <w:tab/>
        </w:r>
        <w:r>
          <w:rPr>
            <w:noProof/>
            <w:webHidden/>
          </w:rPr>
          <w:fldChar w:fldCharType="begin"/>
        </w:r>
        <w:r>
          <w:rPr>
            <w:noProof/>
            <w:webHidden/>
          </w:rPr>
          <w:instrText xml:space="preserve"> PAGEREF _Toc390590221 \h </w:instrText>
        </w:r>
        <w:r>
          <w:rPr>
            <w:noProof/>
            <w:webHidden/>
          </w:rPr>
        </w:r>
        <w:r>
          <w:rPr>
            <w:noProof/>
            <w:webHidden/>
          </w:rPr>
          <w:fldChar w:fldCharType="separate"/>
        </w:r>
        <w:r>
          <w:rPr>
            <w:noProof/>
            <w:webHidden/>
          </w:rPr>
          <w:t>7</w:t>
        </w:r>
        <w:r>
          <w:rPr>
            <w:noProof/>
            <w:webHidden/>
          </w:rPr>
          <w:fldChar w:fldCharType="end"/>
        </w:r>
      </w:hyperlink>
    </w:p>
    <w:p w14:paraId="1B1BD14A" w14:textId="6FBEED1D" w:rsidR="00073079" w:rsidRDefault="00073079">
      <w:pPr>
        <w:pStyle w:val="Verzeichnis2"/>
        <w:rPr>
          <w:rFonts w:asciiTheme="minorHAnsi" w:eastAsiaTheme="minorEastAsia" w:hAnsiTheme="minorHAnsi" w:cstheme="minorBidi"/>
          <w:b w:val="0"/>
          <w:bCs w:val="0"/>
          <w:lang w:val="de-DE"/>
        </w:rPr>
      </w:pPr>
      <w:hyperlink w:anchor="_Toc390590222" w:history="1">
        <w:r w:rsidRPr="00DA6DCD">
          <w:rPr>
            <w:rStyle w:val="Hyperlink"/>
          </w:rPr>
          <w:t xml:space="preserve">Exercise: </w:t>
        </w:r>
        <w:r w:rsidRPr="00DA6DCD">
          <w:rPr>
            <w:rStyle w:val="Hyperlink"/>
            <w:lang w:eastAsia="en-US"/>
          </w:rPr>
          <w:t>Task</w:t>
        </w:r>
        <w:r w:rsidRPr="00DA6DCD">
          <w:rPr>
            <w:rStyle w:val="Hyperlink"/>
          </w:rPr>
          <w:t xml:space="preserve"> sentence for the negotiation of conflict solutions (60’)</w:t>
        </w:r>
        <w:r>
          <w:rPr>
            <w:webHidden/>
          </w:rPr>
          <w:tab/>
        </w:r>
        <w:r>
          <w:rPr>
            <w:webHidden/>
          </w:rPr>
          <w:fldChar w:fldCharType="begin"/>
        </w:r>
        <w:r>
          <w:rPr>
            <w:webHidden/>
          </w:rPr>
          <w:instrText xml:space="preserve"> PAGEREF _Toc390590222 \h </w:instrText>
        </w:r>
        <w:r>
          <w:rPr>
            <w:webHidden/>
          </w:rPr>
        </w:r>
        <w:r>
          <w:rPr>
            <w:webHidden/>
          </w:rPr>
          <w:fldChar w:fldCharType="separate"/>
        </w:r>
        <w:r>
          <w:rPr>
            <w:webHidden/>
          </w:rPr>
          <w:t>8</w:t>
        </w:r>
        <w:r>
          <w:rPr>
            <w:webHidden/>
          </w:rPr>
          <w:fldChar w:fldCharType="end"/>
        </w:r>
      </w:hyperlink>
    </w:p>
    <w:p w14:paraId="1538B88F" w14:textId="77777777" w:rsidR="00073079" w:rsidRDefault="00073079">
      <w:pPr>
        <w:pStyle w:val="Verzeichnis4"/>
        <w:rPr>
          <w:rFonts w:asciiTheme="minorHAnsi" w:eastAsiaTheme="minorEastAsia" w:hAnsiTheme="minorHAnsi" w:cstheme="minorBidi"/>
          <w:noProof/>
          <w:lang w:val="de-DE"/>
        </w:rPr>
      </w:pPr>
      <w:hyperlink w:anchor="_Toc390590223" w:history="1">
        <w:r w:rsidRPr="00DA6DCD">
          <w:rPr>
            <w:rStyle w:val="Hyperlink"/>
            <w:noProof/>
          </w:rPr>
          <w:t>(1)</w:t>
        </w:r>
        <w:r>
          <w:rPr>
            <w:rFonts w:asciiTheme="minorHAnsi" w:eastAsiaTheme="minorEastAsia" w:hAnsiTheme="minorHAnsi" w:cstheme="minorBidi"/>
            <w:noProof/>
            <w:lang w:val="de-DE"/>
          </w:rPr>
          <w:tab/>
        </w:r>
        <w:r w:rsidRPr="00DA6DCD">
          <w:rPr>
            <w:rStyle w:val="Hyperlink"/>
            <w:noProof/>
          </w:rPr>
          <w:t>Introduction: How to formulate a task (10')</w:t>
        </w:r>
        <w:r>
          <w:rPr>
            <w:noProof/>
            <w:webHidden/>
          </w:rPr>
          <w:tab/>
        </w:r>
        <w:r>
          <w:rPr>
            <w:noProof/>
            <w:webHidden/>
          </w:rPr>
          <w:fldChar w:fldCharType="begin"/>
        </w:r>
        <w:r>
          <w:rPr>
            <w:noProof/>
            <w:webHidden/>
          </w:rPr>
          <w:instrText xml:space="preserve"> PAGEREF _Toc390590223 \h </w:instrText>
        </w:r>
        <w:r>
          <w:rPr>
            <w:noProof/>
            <w:webHidden/>
          </w:rPr>
        </w:r>
        <w:r>
          <w:rPr>
            <w:noProof/>
            <w:webHidden/>
          </w:rPr>
          <w:fldChar w:fldCharType="separate"/>
        </w:r>
        <w:r>
          <w:rPr>
            <w:noProof/>
            <w:webHidden/>
          </w:rPr>
          <w:t>8</w:t>
        </w:r>
        <w:r>
          <w:rPr>
            <w:noProof/>
            <w:webHidden/>
          </w:rPr>
          <w:fldChar w:fldCharType="end"/>
        </w:r>
      </w:hyperlink>
    </w:p>
    <w:p w14:paraId="3C0D1406" w14:textId="77777777" w:rsidR="00073079" w:rsidRDefault="00073079">
      <w:pPr>
        <w:pStyle w:val="Verzeichnis4"/>
        <w:rPr>
          <w:rFonts w:asciiTheme="minorHAnsi" w:eastAsiaTheme="minorEastAsia" w:hAnsiTheme="minorHAnsi" w:cstheme="minorBidi"/>
          <w:noProof/>
          <w:lang w:val="de-DE"/>
        </w:rPr>
      </w:pPr>
      <w:hyperlink w:anchor="_Toc390590224" w:history="1">
        <w:r w:rsidRPr="00DA6DCD">
          <w:rPr>
            <w:rStyle w:val="Hyperlink"/>
            <w:noProof/>
          </w:rPr>
          <w:t>(2)</w:t>
        </w:r>
        <w:r>
          <w:rPr>
            <w:rFonts w:asciiTheme="minorHAnsi" w:eastAsiaTheme="minorEastAsia" w:hAnsiTheme="minorHAnsi" w:cstheme="minorBidi"/>
            <w:noProof/>
            <w:lang w:val="de-DE"/>
          </w:rPr>
          <w:tab/>
        </w:r>
        <w:r w:rsidRPr="00DA6DCD">
          <w:rPr>
            <w:rStyle w:val="Hyperlink"/>
            <w:noProof/>
          </w:rPr>
          <w:t>Small group work (20’)</w:t>
        </w:r>
        <w:r>
          <w:rPr>
            <w:noProof/>
            <w:webHidden/>
          </w:rPr>
          <w:tab/>
        </w:r>
        <w:r>
          <w:rPr>
            <w:noProof/>
            <w:webHidden/>
          </w:rPr>
          <w:fldChar w:fldCharType="begin"/>
        </w:r>
        <w:r>
          <w:rPr>
            <w:noProof/>
            <w:webHidden/>
          </w:rPr>
          <w:instrText xml:space="preserve"> PAGEREF _Toc390590224 \h </w:instrText>
        </w:r>
        <w:r>
          <w:rPr>
            <w:noProof/>
            <w:webHidden/>
          </w:rPr>
        </w:r>
        <w:r>
          <w:rPr>
            <w:noProof/>
            <w:webHidden/>
          </w:rPr>
          <w:fldChar w:fldCharType="separate"/>
        </w:r>
        <w:r>
          <w:rPr>
            <w:noProof/>
            <w:webHidden/>
          </w:rPr>
          <w:t>8</w:t>
        </w:r>
        <w:r>
          <w:rPr>
            <w:noProof/>
            <w:webHidden/>
          </w:rPr>
          <w:fldChar w:fldCharType="end"/>
        </w:r>
      </w:hyperlink>
    </w:p>
    <w:p w14:paraId="5CC60E5B" w14:textId="77777777" w:rsidR="00073079" w:rsidRDefault="00073079">
      <w:pPr>
        <w:pStyle w:val="Verzeichnis4"/>
        <w:rPr>
          <w:rFonts w:asciiTheme="minorHAnsi" w:eastAsiaTheme="minorEastAsia" w:hAnsiTheme="minorHAnsi" w:cstheme="minorBidi"/>
          <w:noProof/>
          <w:lang w:val="de-DE"/>
        </w:rPr>
      </w:pPr>
      <w:hyperlink w:anchor="_Toc390590225" w:history="1">
        <w:r w:rsidRPr="00DA6DCD">
          <w:rPr>
            <w:rStyle w:val="Hyperlink"/>
            <w:noProof/>
          </w:rPr>
          <w:t>(3)</w:t>
        </w:r>
        <w:r>
          <w:rPr>
            <w:rFonts w:asciiTheme="minorHAnsi" w:eastAsiaTheme="minorEastAsia" w:hAnsiTheme="minorHAnsi" w:cstheme="minorBidi"/>
            <w:noProof/>
            <w:lang w:val="de-DE"/>
          </w:rPr>
          <w:tab/>
        </w:r>
        <w:r w:rsidRPr="00DA6DCD">
          <w:rPr>
            <w:rStyle w:val="Hyperlink"/>
            <w:noProof/>
          </w:rPr>
          <w:t>Plenary: presenting the results (5’ per small group; 30’)</w:t>
        </w:r>
        <w:r>
          <w:rPr>
            <w:noProof/>
            <w:webHidden/>
          </w:rPr>
          <w:tab/>
        </w:r>
        <w:r>
          <w:rPr>
            <w:noProof/>
            <w:webHidden/>
          </w:rPr>
          <w:fldChar w:fldCharType="begin"/>
        </w:r>
        <w:r>
          <w:rPr>
            <w:noProof/>
            <w:webHidden/>
          </w:rPr>
          <w:instrText xml:space="preserve"> PAGEREF _Toc390590225 \h </w:instrText>
        </w:r>
        <w:r>
          <w:rPr>
            <w:noProof/>
            <w:webHidden/>
          </w:rPr>
        </w:r>
        <w:r>
          <w:rPr>
            <w:noProof/>
            <w:webHidden/>
          </w:rPr>
          <w:fldChar w:fldCharType="separate"/>
        </w:r>
        <w:r>
          <w:rPr>
            <w:noProof/>
            <w:webHidden/>
          </w:rPr>
          <w:t>9</w:t>
        </w:r>
        <w:r>
          <w:rPr>
            <w:noProof/>
            <w:webHidden/>
          </w:rPr>
          <w:fldChar w:fldCharType="end"/>
        </w:r>
      </w:hyperlink>
    </w:p>
    <w:p w14:paraId="3521B3A4" w14:textId="6E59F36E" w:rsidR="00073079" w:rsidRDefault="00073079">
      <w:pPr>
        <w:pStyle w:val="Verzeichnis2"/>
        <w:rPr>
          <w:rFonts w:asciiTheme="minorHAnsi" w:eastAsiaTheme="minorEastAsia" w:hAnsiTheme="minorHAnsi" w:cstheme="minorBidi"/>
          <w:b w:val="0"/>
          <w:bCs w:val="0"/>
          <w:lang w:val="de-DE"/>
        </w:rPr>
      </w:pPr>
      <w:hyperlink w:anchor="_Toc390590226" w:history="1">
        <w:r w:rsidRPr="00DA6DCD">
          <w:rPr>
            <w:rStyle w:val="Hyperlink"/>
          </w:rPr>
          <w:t>Exercise: Structure and principles of negotiation (3 hours)</w:t>
        </w:r>
        <w:r>
          <w:rPr>
            <w:webHidden/>
          </w:rPr>
          <w:tab/>
        </w:r>
        <w:r>
          <w:rPr>
            <w:webHidden/>
          </w:rPr>
          <w:fldChar w:fldCharType="begin"/>
        </w:r>
        <w:r>
          <w:rPr>
            <w:webHidden/>
          </w:rPr>
          <w:instrText xml:space="preserve"> PAGEREF _Toc390590226 \h </w:instrText>
        </w:r>
        <w:r>
          <w:rPr>
            <w:webHidden/>
          </w:rPr>
        </w:r>
        <w:r>
          <w:rPr>
            <w:webHidden/>
          </w:rPr>
          <w:fldChar w:fldCharType="separate"/>
        </w:r>
        <w:r>
          <w:rPr>
            <w:webHidden/>
          </w:rPr>
          <w:t>10</w:t>
        </w:r>
        <w:r>
          <w:rPr>
            <w:webHidden/>
          </w:rPr>
          <w:fldChar w:fldCharType="end"/>
        </w:r>
      </w:hyperlink>
    </w:p>
    <w:p w14:paraId="68F57AB5" w14:textId="77777777" w:rsidR="00073079" w:rsidRDefault="00073079">
      <w:pPr>
        <w:pStyle w:val="Verzeichnis4"/>
        <w:rPr>
          <w:rFonts w:asciiTheme="minorHAnsi" w:eastAsiaTheme="minorEastAsia" w:hAnsiTheme="minorHAnsi" w:cstheme="minorBidi"/>
          <w:noProof/>
          <w:lang w:val="de-DE"/>
        </w:rPr>
      </w:pPr>
      <w:hyperlink w:anchor="_Toc390590227" w:history="1">
        <w:r w:rsidRPr="00DA6DCD">
          <w:rPr>
            <w:rStyle w:val="Hyperlink"/>
            <w:noProof/>
          </w:rPr>
          <w:t>(1)</w:t>
        </w:r>
        <w:r>
          <w:rPr>
            <w:rFonts w:asciiTheme="minorHAnsi" w:eastAsiaTheme="minorEastAsia" w:hAnsiTheme="minorHAnsi" w:cstheme="minorBidi"/>
            <w:noProof/>
            <w:lang w:val="de-DE"/>
          </w:rPr>
          <w:tab/>
        </w:r>
        <w:r w:rsidRPr="00DA6DCD">
          <w:rPr>
            <w:rStyle w:val="Hyperlink"/>
            <w:noProof/>
          </w:rPr>
          <w:t>Preparation: Choice of</w:t>
        </w:r>
        <w:r w:rsidRPr="00DA6DCD">
          <w:rPr>
            <w:rStyle w:val="Hyperlink"/>
            <w:noProof/>
            <w:lang w:val="en"/>
          </w:rPr>
          <w:t xml:space="preserve"> a </w:t>
        </w:r>
        <w:r w:rsidRPr="00DA6DCD">
          <w:rPr>
            <w:rStyle w:val="Hyperlink"/>
            <w:noProof/>
          </w:rPr>
          <w:t>possible</w:t>
        </w:r>
        <w:r w:rsidRPr="00DA6DCD">
          <w:rPr>
            <w:rStyle w:val="Hyperlink"/>
            <w:noProof/>
            <w:lang w:val="en"/>
          </w:rPr>
          <w:t xml:space="preserve"> project (</w:t>
        </w:r>
        <w:r w:rsidRPr="00DA6DCD">
          <w:rPr>
            <w:rStyle w:val="Hyperlink"/>
            <w:noProof/>
          </w:rPr>
          <w:t>30’)</w:t>
        </w:r>
        <w:r>
          <w:rPr>
            <w:noProof/>
            <w:webHidden/>
          </w:rPr>
          <w:tab/>
        </w:r>
        <w:r>
          <w:rPr>
            <w:noProof/>
            <w:webHidden/>
          </w:rPr>
          <w:fldChar w:fldCharType="begin"/>
        </w:r>
        <w:r>
          <w:rPr>
            <w:noProof/>
            <w:webHidden/>
          </w:rPr>
          <w:instrText xml:space="preserve"> PAGEREF _Toc390590227 \h </w:instrText>
        </w:r>
        <w:r>
          <w:rPr>
            <w:noProof/>
            <w:webHidden/>
          </w:rPr>
        </w:r>
        <w:r>
          <w:rPr>
            <w:noProof/>
            <w:webHidden/>
          </w:rPr>
          <w:fldChar w:fldCharType="separate"/>
        </w:r>
        <w:r>
          <w:rPr>
            <w:noProof/>
            <w:webHidden/>
          </w:rPr>
          <w:t>10</w:t>
        </w:r>
        <w:r>
          <w:rPr>
            <w:noProof/>
            <w:webHidden/>
          </w:rPr>
          <w:fldChar w:fldCharType="end"/>
        </w:r>
      </w:hyperlink>
    </w:p>
    <w:p w14:paraId="2C7173AE" w14:textId="77777777" w:rsidR="00073079" w:rsidRDefault="00073079">
      <w:pPr>
        <w:pStyle w:val="Verzeichnis4"/>
        <w:rPr>
          <w:rFonts w:asciiTheme="minorHAnsi" w:eastAsiaTheme="minorEastAsia" w:hAnsiTheme="minorHAnsi" w:cstheme="minorBidi"/>
          <w:noProof/>
          <w:lang w:val="de-DE"/>
        </w:rPr>
      </w:pPr>
      <w:hyperlink w:anchor="_Toc390590228" w:history="1">
        <w:r w:rsidRPr="00DA6DCD">
          <w:rPr>
            <w:rStyle w:val="Hyperlink"/>
            <w:noProof/>
          </w:rPr>
          <w:t>(2)</w:t>
        </w:r>
        <w:r>
          <w:rPr>
            <w:rFonts w:asciiTheme="minorHAnsi" w:eastAsiaTheme="minorEastAsia" w:hAnsiTheme="minorHAnsi" w:cstheme="minorBidi"/>
            <w:noProof/>
            <w:lang w:val="de-DE"/>
          </w:rPr>
          <w:tab/>
        </w:r>
        <w:r w:rsidRPr="00DA6DCD">
          <w:rPr>
            <w:rStyle w:val="Hyperlink"/>
            <w:noProof/>
          </w:rPr>
          <w:t>Task (5‘)</w:t>
        </w:r>
        <w:r>
          <w:rPr>
            <w:noProof/>
            <w:webHidden/>
          </w:rPr>
          <w:tab/>
        </w:r>
        <w:r>
          <w:rPr>
            <w:noProof/>
            <w:webHidden/>
          </w:rPr>
          <w:fldChar w:fldCharType="begin"/>
        </w:r>
        <w:r>
          <w:rPr>
            <w:noProof/>
            <w:webHidden/>
          </w:rPr>
          <w:instrText xml:space="preserve"> PAGEREF _Toc390590228 \h </w:instrText>
        </w:r>
        <w:r>
          <w:rPr>
            <w:noProof/>
            <w:webHidden/>
          </w:rPr>
        </w:r>
        <w:r>
          <w:rPr>
            <w:noProof/>
            <w:webHidden/>
          </w:rPr>
          <w:fldChar w:fldCharType="separate"/>
        </w:r>
        <w:r>
          <w:rPr>
            <w:noProof/>
            <w:webHidden/>
          </w:rPr>
          <w:t>10</w:t>
        </w:r>
        <w:r>
          <w:rPr>
            <w:noProof/>
            <w:webHidden/>
          </w:rPr>
          <w:fldChar w:fldCharType="end"/>
        </w:r>
      </w:hyperlink>
    </w:p>
    <w:p w14:paraId="176FB2B4" w14:textId="77777777" w:rsidR="00073079" w:rsidRDefault="00073079">
      <w:pPr>
        <w:pStyle w:val="Verzeichnis4"/>
        <w:rPr>
          <w:rFonts w:asciiTheme="minorHAnsi" w:eastAsiaTheme="minorEastAsia" w:hAnsiTheme="minorHAnsi" w:cstheme="minorBidi"/>
          <w:noProof/>
          <w:lang w:val="de-DE"/>
        </w:rPr>
      </w:pPr>
      <w:hyperlink w:anchor="_Toc390590229" w:history="1">
        <w:r w:rsidRPr="00DA6DCD">
          <w:rPr>
            <w:rStyle w:val="Hyperlink"/>
            <w:noProof/>
          </w:rPr>
          <w:t>(3)</w:t>
        </w:r>
        <w:r>
          <w:rPr>
            <w:rFonts w:asciiTheme="minorHAnsi" w:eastAsiaTheme="minorEastAsia" w:hAnsiTheme="minorHAnsi" w:cstheme="minorBidi"/>
            <w:noProof/>
            <w:lang w:val="de-DE"/>
          </w:rPr>
          <w:tab/>
        </w:r>
        <w:r w:rsidRPr="00DA6DCD">
          <w:rPr>
            <w:rStyle w:val="Hyperlink"/>
            <w:noProof/>
          </w:rPr>
          <w:t>Sprint of ideas (5‘)</w:t>
        </w:r>
        <w:r>
          <w:rPr>
            <w:noProof/>
            <w:webHidden/>
          </w:rPr>
          <w:tab/>
        </w:r>
        <w:r>
          <w:rPr>
            <w:noProof/>
            <w:webHidden/>
          </w:rPr>
          <w:fldChar w:fldCharType="begin"/>
        </w:r>
        <w:r>
          <w:rPr>
            <w:noProof/>
            <w:webHidden/>
          </w:rPr>
          <w:instrText xml:space="preserve"> PAGEREF _Toc390590229 \h </w:instrText>
        </w:r>
        <w:r>
          <w:rPr>
            <w:noProof/>
            <w:webHidden/>
          </w:rPr>
        </w:r>
        <w:r>
          <w:rPr>
            <w:noProof/>
            <w:webHidden/>
          </w:rPr>
          <w:fldChar w:fldCharType="separate"/>
        </w:r>
        <w:r>
          <w:rPr>
            <w:noProof/>
            <w:webHidden/>
          </w:rPr>
          <w:t>10</w:t>
        </w:r>
        <w:r>
          <w:rPr>
            <w:noProof/>
            <w:webHidden/>
          </w:rPr>
          <w:fldChar w:fldCharType="end"/>
        </w:r>
      </w:hyperlink>
    </w:p>
    <w:p w14:paraId="33276AB9" w14:textId="77777777" w:rsidR="00073079" w:rsidRDefault="00073079">
      <w:pPr>
        <w:pStyle w:val="Verzeichnis4"/>
        <w:rPr>
          <w:rFonts w:asciiTheme="minorHAnsi" w:eastAsiaTheme="minorEastAsia" w:hAnsiTheme="minorHAnsi" w:cstheme="minorBidi"/>
          <w:noProof/>
          <w:lang w:val="de-DE"/>
        </w:rPr>
      </w:pPr>
      <w:hyperlink w:anchor="_Toc390590230" w:history="1">
        <w:r w:rsidRPr="00DA6DCD">
          <w:rPr>
            <w:rStyle w:val="Hyperlink"/>
            <w:noProof/>
          </w:rPr>
          <w:t>(4)</w:t>
        </w:r>
        <w:r>
          <w:rPr>
            <w:rFonts w:asciiTheme="minorHAnsi" w:eastAsiaTheme="minorEastAsia" w:hAnsiTheme="minorHAnsi" w:cstheme="minorBidi"/>
            <w:noProof/>
            <w:lang w:val="de-DE"/>
          </w:rPr>
          <w:tab/>
        </w:r>
        <w:r w:rsidRPr="00DA6DCD">
          <w:rPr>
            <w:rStyle w:val="Hyperlink"/>
            <w:noProof/>
          </w:rPr>
          <w:t>Pool of ideas (15‘)</w:t>
        </w:r>
        <w:r>
          <w:rPr>
            <w:noProof/>
            <w:webHidden/>
          </w:rPr>
          <w:tab/>
        </w:r>
        <w:r>
          <w:rPr>
            <w:noProof/>
            <w:webHidden/>
          </w:rPr>
          <w:fldChar w:fldCharType="begin"/>
        </w:r>
        <w:r>
          <w:rPr>
            <w:noProof/>
            <w:webHidden/>
          </w:rPr>
          <w:instrText xml:space="preserve"> PAGEREF _Toc390590230 \h </w:instrText>
        </w:r>
        <w:r>
          <w:rPr>
            <w:noProof/>
            <w:webHidden/>
          </w:rPr>
        </w:r>
        <w:r>
          <w:rPr>
            <w:noProof/>
            <w:webHidden/>
          </w:rPr>
          <w:fldChar w:fldCharType="separate"/>
        </w:r>
        <w:r>
          <w:rPr>
            <w:noProof/>
            <w:webHidden/>
          </w:rPr>
          <w:t>10</w:t>
        </w:r>
        <w:r>
          <w:rPr>
            <w:noProof/>
            <w:webHidden/>
          </w:rPr>
          <w:fldChar w:fldCharType="end"/>
        </w:r>
      </w:hyperlink>
    </w:p>
    <w:p w14:paraId="0A36120D" w14:textId="77777777" w:rsidR="00073079" w:rsidRDefault="00073079">
      <w:pPr>
        <w:pStyle w:val="Verzeichnis4"/>
        <w:rPr>
          <w:rFonts w:asciiTheme="minorHAnsi" w:eastAsiaTheme="minorEastAsia" w:hAnsiTheme="minorHAnsi" w:cstheme="minorBidi"/>
          <w:noProof/>
          <w:lang w:val="de-DE"/>
        </w:rPr>
      </w:pPr>
      <w:hyperlink w:anchor="_Toc390590231" w:history="1">
        <w:r w:rsidRPr="00DA6DCD">
          <w:rPr>
            <w:rStyle w:val="Hyperlink"/>
            <w:noProof/>
          </w:rPr>
          <w:t>(5)</w:t>
        </w:r>
        <w:r>
          <w:rPr>
            <w:rFonts w:asciiTheme="minorHAnsi" w:eastAsiaTheme="minorEastAsia" w:hAnsiTheme="minorHAnsi" w:cstheme="minorBidi"/>
            <w:noProof/>
            <w:lang w:val="de-DE"/>
          </w:rPr>
          <w:tab/>
        </w:r>
        <w:r w:rsidRPr="00DA6DCD">
          <w:rPr>
            <w:rStyle w:val="Hyperlink"/>
            <w:noProof/>
            <w:lang w:val="en"/>
          </w:rPr>
          <w:t xml:space="preserve">Collecting </w:t>
        </w:r>
        <w:r w:rsidRPr="00DA6DCD">
          <w:rPr>
            <w:rStyle w:val="Hyperlink"/>
            <w:noProof/>
          </w:rPr>
          <w:t>signings I (20‘)</w:t>
        </w:r>
        <w:r>
          <w:rPr>
            <w:noProof/>
            <w:webHidden/>
          </w:rPr>
          <w:tab/>
        </w:r>
        <w:r>
          <w:rPr>
            <w:noProof/>
            <w:webHidden/>
          </w:rPr>
          <w:fldChar w:fldCharType="begin"/>
        </w:r>
        <w:r>
          <w:rPr>
            <w:noProof/>
            <w:webHidden/>
          </w:rPr>
          <w:instrText xml:space="preserve"> PAGEREF _Toc390590231 \h </w:instrText>
        </w:r>
        <w:r>
          <w:rPr>
            <w:noProof/>
            <w:webHidden/>
          </w:rPr>
        </w:r>
        <w:r>
          <w:rPr>
            <w:noProof/>
            <w:webHidden/>
          </w:rPr>
          <w:fldChar w:fldCharType="separate"/>
        </w:r>
        <w:r>
          <w:rPr>
            <w:noProof/>
            <w:webHidden/>
          </w:rPr>
          <w:t>10</w:t>
        </w:r>
        <w:r>
          <w:rPr>
            <w:noProof/>
            <w:webHidden/>
          </w:rPr>
          <w:fldChar w:fldCharType="end"/>
        </w:r>
      </w:hyperlink>
    </w:p>
    <w:p w14:paraId="575F4434" w14:textId="77777777" w:rsidR="00073079" w:rsidRDefault="00073079">
      <w:pPr>
        <w:pStyle w:val="Verzeichnis4"/>
        <w:rPr>
          <w:rFonts w:asciiTheme="minorHAnsi" w:eastAsiaTheme="minorEastAsia" w:hAnsiTheme="minorHAnsi" w:cstheme="minorBidi"/>
          <w:noProof/>
          <w:lang w:val="de-DE"/>
        </w:rPr>
      </w:pPr>
      <w:hyperlink w:anchor="_Toc390590232" w:history="1">
        <w:r w:rsidRPr="00DA6DCD">
          <w:rPr>
            <w:rStyle w:val="Hyperlink"/>
            <w:noProof/>
          </w:rPr>
          <w:t>(6)</w:t>
        </w:r>
        <w:r>
          <w:rPr>
            <w:rFonts w:asciiTheme="minorHAnsi" w:eastAsiaTheme="minorEastAsia" w:hAnsiTheme="minorHAnsi" w:cstheme="minorBidi"/>
            <w:noProof/>
            <w:lang w:val="de-DE"/>
          </w:rPr>
          <w:tab/>
        </w:r>
        <w:r w:rsidRPr="00DA6DCD">
          <w:rPr>
            <w:rStyle w:val="Hyperlink"/>
            <w:noProof/>
            <w:lang w:val="en"/>
          </w:rPr>
          <w:t>Overview of intermediate results (10‘)</w:t>
        </w:r>
        <w:r>
          <w:rPr>
            <w:noProof/>
            <w:webHidden/>
          </w:rPr>
          <w:tab/>
        </w:r>
        <w:r>
          <w:rPr>
            <w:noProof/>
            <w:webHidden/>
          </w:rPr>
          <w:fldChar w:fldCharType="begin"/>
        </w:r>
        <w:r>
          <w:rPr>
            <w:noProof/>
            <w:webHidden/>
          </w:rPr>
          <w:instrText xml:space="preserve"> PAGEREF _Toc390590232 \h </w:instrText>
        </w:r>
        <w:r>
          <w:rPr>
            <w:noProof/>
            <w:webHidden/>
          </w:rPr>
        </w:r>
        <w:r>
          <w:rPr>
            <w:noProof/>
            <w:webHidden/>
          </w:rPr>
          <w:fldChar w:fldCharType="separate"/>
        </w:r>
        <w:r>
          <w:rPr>
            <w:noProof/>
            <w:webHidden/>
          </w:rPr>
          <w:t>11</w:t>
        </w:r>
        <w:r>
          <w:rPr>
            <w:noProof/>
            <w:webHidden/>
          </w:rPr>
          <w:fldChar w:fldCharType="end"/>
        </w:r>
      </w:hyperlink>
    </w:p>
    <w:p w14:paraId="7CC863AA" w14:textId="77777777" w:rsidR="00073079" w:rsidRDefault="00073079">
      <w:pPr>
        <w:pStyle w:val="Verzeichnis4"/>
        <w:rPr>
          <w:rFonts w:asciiTheme="minorHAnsi" w:eastAsiaTheme="minorEastAsia" w:hAnsiTheme="minorHAnsi" w:cstheme="minorBidi"/>
          <w:noProof/>
          <w:lang w:val="de-DE"/>
        </w:rPr>
      </w:pPr>
      <w:hyperlink w:anchor="_Toc390590233" w:history="1">
        <w:r w:rsidRPr="00DA6DCD">
          <w:rPr>
            <w:rStyle w:val="Hyperlink"/>
            <w:noProof/>
            <w:lang w:val="en"/>
          </w:rPr>
          <w:t>(7)</w:t>
        </w:r>
        <w:r>
          <w:rPr>
            <w:rFonts w:asciiTheme="minorHAnsi" w:eastAsiaTheme="minorEastAsia" w:hAnsiTheme="minorHAnsi" w:cstheme="minorBidi"/>
            <w:noProof/>
            <w:lang w:val="de-DE"/>
          </w:rPr>
          <w:tab/>
        </w:r>
        <w:r w:rsidRPr="00DA6DCD">
          <w:rPr>
            <w:rStyle w:val="Hyperlink"/>
            <w:noProof/>
            <w:lang w:val="en"/>
          </w:rPr>
          <w:t>Break (20’)</w:t>
        </w:r>
        <w:r>
          <w:rPr>
            <w:noProof/>
            <w:webHidden/>
          </w:rPr>
          <w:tab/>
        </w:r>
        <w:r>
          <w:rPr>
            <w:noProof/>
            <w:webHidden/>
          </w:rPr>
          <w:fldChar w:fldCharType="begin"/>
        </w:r>
        <w:r>
          <w:rPr>
            <w:noProof/>
            <w:webHidden/>
          </w:rPr>
          <w:instrText xml:space="preserve"> PAGEREF _Toc390590233 \h </w:instrText>
        </w:r>
        <w:r>
          <w:rPr>
            <w:noProof/>
            <w:webHidden/>
          </w:rPr>
        </w:r>
        <w:r>
          <w:rPr>
            <w:noProof/>
            <w:webHidden/>
          </w:rPr>
          <w:fldChar w:fldCharType="separate"/>
        </w:r>
        <w:r>
          <w:rPr>
            <w:noProof/>
            <w:webHidden/>
          </w:rPr>
          <w:t>11</w:t>
        </w:r>
        <w:r>
          <w:rPr>
            <w:noProof/>
            <w:webHidden/>
          </w:rPr>
          <w:fldChar w:fldCharType="end"/>
        </w:r>
      </w:hyperlink>
    </w:p>
    <w:p w14:paraId="2EA47CBA" w14:textId="77777777" w:rsidR="00073079" w:rsidRDefault="00073079">
      <w:pPr>
        <w:pStyle w:val="Verzeichnis4"/>
        <w:rPr>
          <w:rFonts w:asciiTheme="minorHAnsi" w:eastAsiaTheme="minorEastAsia" w:hAnsiTheme="minorHAnsi" w:cstheme="minorBidi"/>
          <w:noProof/>
          <w:lang w:val="de-DE"/>
        </w:rPr>
      </w:pPr>
      <w:hyperlink w:anchor="_Toc390590234" w:history="1">
        <w:r w:rsidRPr="00DA6DCD">
          <w:rPr>
            <w:rStyle w:val="Hyperlink"/>
            <w:noProof/>
            <w:lang w:val="en"/>
          </w:rPr>
          <w:t>(8)</w:t>
        </w:r>
        <w:r>
          <w:rPr>
            <w:rFonts w:asciiTheme="minorHAnsi" w:eastAsiaTheme="minorEastAsia" w:hAnsiTheme="minorHAnsi" w:cstheme="minorBidi"/>
            <w:noProof/>
            <w:lang w:val="de-DE"/>
          </w:rPr>
          <w:tab/>
        </w:r>
        <w:r w:rsidRPr="00DA6DCD">
          <w:rPr>
            <w:rStyle w:val="Hyperlink"/>
            <w:noProof/>
            <w:lang w:val="en"/>
          </w:rPr>
          <w:t>Adaptations of ideas (20’)</w:t>
        </w:r>
        <w:r>
          <w:rPr>
            <w:noProof/>
            <w:webHidden/>
          </w:rPr>
          <w:tab/>
        </w:r>
        <w:r>
          <w:rPr>
            <w:noProof/>
            <w:webHidden/>
          </w:rPr>
          <w:fldChar w:fldCharType="begin"/>
        </w:r>
        <w:r>
          <w:rPr>
            <w:noProof/>
            <w:webHidden/>
          </w:rPr>
          <w:instrText xml:space="preserve"> PAGEREF _Toc390590234 \h </w:instrText>
        </w:r>
        <w:r>
          <w:rPr>
            <w:noProof/>
            <w:webHidden/>
          </w:rPr>
        </w:r>
        <w:r>
          <w:rPr>
            <w:noProof/>
            <w:webHidden/>
          </w:rPr>
          <w:fldChar w:fldCharType="separate"/>
        </w:r>
        <w:r>
          <w:rPr>
            <w:noProof/>
            <w:webHidden/>
          </w:rPr>
          <w:t>11</w:t>
        </w:r>
        <w:r>
          <w:rPr>
            <w:noProof/>
            <w:webHidden/>
          </w:rPr>
          <w:fldChar w:fldCharType="end"/>
        </w:r>
      </w:hyperlink>
    </w:p>
    <w:p w14:paraId="7751AABB" w14:textId="77777777" w:rsidR="00073079" w:rsidRDefault="00073079">
      <w:pPr>
        <w:pStyle w:val="Verzeichnis4"/>
        <w:rPr>
          <w:rFonts w:asciiTheme="minorHAnsi" w:eastAsiaTheme="minorEastAsia" w:hAnsiTheme="minorHAnsi" w:cstheme="minorBidi"/>
          <w:noProof/>
          <w:lang w:val="de-DE"/>
        </w:rPr>
      </w:pPr>
      <w:hyperlink w:anchor="_Toc390590235" w:history="1">
        <w:r w:rsidRPr="00DA6DCD">
          <w:rPr>
            <w:rStyle w:val="Hyperlink"/>
            <w:noProof/>
            <w:lang w:val="en"/>
          </w:rPr>
          <w:t>(9)</w:t>
        </w:r>
        <w:r>
          <w:rPr>
            <w:rFonts w:asciiTheme="minorHAnsi" w:eastAsiaTheme="minorEastAsia" w:hAnsiTheme="minorHAnsi" w:cstheme="minorBidi"/>
            <w:noProof/>
            <w:lang w:val="de-DE"/>
          </w:rPr>
          <w:tab/>
        </w:r>
        <w:r w:rsidRPr="00DA6DCD">
          <w:rPr>
            <w:rStyle w:val="Hyperlink"/>
            <w:noProof/>
            <w:lang w:val="en"/>
          </w:rPr>
          <w:t>Collecting signings II (20‘)</w:t>
        </w:r>
        <w:r>
          <w:rPr>
            <w:noProof/>
            <w:webHidden/>
          </w:rPr>
          <w:tab/>
        </w:r>
        <w:r>
          <w:rPr>
            <w:noProof/>
            <w:webHidden/>
          </w:rPr>
          <w:fldChar w:fldCharType="begin"/>
        </w:r>
        <w:r>
          <w:rPr>
            <w:noProof/>
            <w:webHidden/>
          </w:rPr>
          <w:instrText xml:space="preserve"> PAGEREF _Toc390590235 \h </w:instrText>
        </w:r>
        <w:r>
          <w:rPr>
            <w:noProof/>
            <w:webHidden/>
          </w:rPr>
        </w:r>
        <w:r>
          <w:rPr>
            <w:noProof/>
            <w:webHidden/>
          </w:rPr>
          <w:fldChar w:fldCharType="separate"/>
        </w:r>
        <w:r>
          <w:rPr>
            <w:noProof/>
            <w:webHidden/>
          </w:rPr>
          <w:t>11</w:t>
        </w:r>
        <w:r>
          <w:rPr>
            <w:noProof/>
            <w:webHidden/>
          </w:rPr>
          <w:fldChar w:fldCharType="end"/>
        </w:r>
      </w:hyperlink>
    </w:p>
    <w:p w14:paraId="130FCCDC" w14:textId="77777777" w:rsidR="00073079" w:rsidRDefault="00073079">
      <w:pPr>
        <w:pStyle w:val="Verzeichnis4"/>
        <w:rPr>
          <w:rFonts w:asciiTheme="minorHAnsi" w:eastAsiaTheme="minorEastAsia" w:hAnsiTheme="minorHAnsi" w:cstheme="minorBidi"/>
          <w:noProof/>
          <w:lang w:val="de-DE"/>
        </w:rPr>
      </w:pPr>
      <w:hyperlink w:anchor="_Toc390590236" w:history="1">
        <w:r w:rsidRPr="00DA6DCD">
          <w:rPr>
            <w:rStyle w:val="Hyperlink"/>
            <w:noProof/>
            <w:lang w:val="en"/>
          </w:rPr>
          <w:t>(10)</w:t>
        </w:r>
        <w:r>
          <w:rPr>
            <w:rFonts w:asciiTheme="minorHAnsi" w:eastAsiaTheme="minorEastAsia" w:hAnsiTheme="minorHAnsi" w:cstheme="minorBidi"/>
            <w:noProof/>
            <w:lang w:val="de-DE"/>
          </w:rPr>
          <w:tab/>
        </w:r>
        <w:r w:rsidRPr="00DA6DCD">
          <w:rPr>
            <w:rStyle w:val="Hyperlink"/>
            <w:noProof/>
            <w:lang w:val="en"/>
          </w:rPr>
          <w:t>Overview of the results (20‘)</w:t>
        </w:r>
        <w:r>
          <w:rPr>
            <w:noProof/>
            <w:webHidden/>
          </w:rPr>
          <w:tab/>
        </w:r>
        <w:r>
          <w:rPr>
            <w:noProof/>
            <w:webHidden/>
          </w:rPr>
          <w:fldChar w:fldCharType="begin"/>
        </w:r>
        <w:r>
          <w:rPr>
            <w:noProof/>
            <w:webHidden/>
          </w:rPr>
          <w:instrText xml:space="preserve"> PAGEREF _Toc390590236 \h </w:instrText>
        </w:r>
        <w:r>
          <w:rPr>
            <w:noProof/>
            <w:webHidden/>
          </w:rPr>
        </w:r>
        <w:r>
          <w:rPr>
            <w:noProof/>
            <w:webHidden/>
          </w:rPr>
          <w:fldChar w:fldCharType="separate"/>
        </w:r>
        <w:r>
          <w:rPr>
            <w:noProof/>
            <w:webHidden/>
          </w:rPr>
          <w:t>11</w:t>
        </w:r>
        <w:r>
          <w:rPr>
            <w:noProof/>
            <w:webHidden/>
          </w:rPr>
          <w:fldChar w:fldCharType="end"/>
        </w:r>
      </w:hyperlink>
    </w:p>
    <w:p w14:paraId="6032D03D" w14:textId="77777777" w:rsidR="00073079" w:rsidRDefault="00073079">
      <w:pPr>
        <w:pStyle w:val="Verzeichnis4"/>
        <w:rPr>
          <w:rFonts w:asciiTheme="minorHAnsi" w:eastAsiaTheme="minorEastAsia" w:hAnsiTheme="minorHAnsi" w:cstheme="minorBidi"/>
          <w:noProof/>
          <w:lang w:val="de-DE"/>
        </w:rPr>
      </w:pPr>
      <w:hyperlink w:anchor="_Toc390590237" w:history="1">
        <w:r w:rsidRPr="00DA6DCD">
          <w:rPr>
            <w:rStyle w:val="Hyperlink"/>
            <w:noProof/>
          </w:rPr>
          <w:t>(11)</w:t>
        </w:r>
        <w:r>
          <w:rPr>
            <w:rFonts w:asciiTheme="minorHAnsi" w:eastAsiaTheme="minorEastAsia" w:hAnsiTheme="minorHAnsi" w:cstheme="minorBidi"/>
            <w:noProof/>
            <w:lang w:val="de-DE"/>
          </w:rPr>
          <w:tab/>
        </w:r>
        <w:r w:rsidRPr="00DA6DCD">
          <w:rPr>
            <w:rStyle w:val="Hyperlink"/>
            <w:noProof/>
          </w:rPr>
          <w:t>Evaluation of the process (30‘)</w:t>
        </w:r>
        <w:r>
          <w:rPr>
            <w:noProof/>
            <w:webHidden/>
          </w:rPr>
          <w:tab/>
        </w:r>
        <w:r>
          <w:rPr>
            <w:noProof/>
            <w:webHidden/>
          </w:rPr>
          <w:fldChar w:fldCharType="begin"/>
        </w:r>
        <w:r>
          <w:rPr>
            <w:noProof/>
            <w:webHidden/>
          </w:rPr>
          <w:instrText xml:space="preserve"> PAGEREF _Toc390590237 \h </w:instrText>
        </w:r>
        <w:r>
          <w:rPr>
            <w:noProof/>
            <w:webHidden/>
          </w:rPr>
        </w:r>
        <w:r>
          <w:rPr>
            <w:noProof/>
            <w:webHidden/>
          </w:rPr>
          <w:fldChar w:fldCharType="separate"/>
        </w:r>
        <w:r>
          <w:rPr>
            <w:noProof/>
            <w:webHidden/>
          </w:rPr>
          <w:t>11</w:t>
        </w:r>
        <w:r>
          <w:rPr>
            <w:noProof/>
            <w:webHidden/>
          </w:rPr>
          <w:fldChar w:fldCharType="end"/>
        </w:r>
      </w:hyperlink>
    </w:p>
    <w:p w14:paraId="143EE143" w14:textId="6D3866B3" w:rsidR="00AC44AD" w:rsidRDefault="00073079" w:rsidP="001C62A0">
      <w:pPr>
        <w:pStyle w:val="Verzeichnis4"/>
      </w:pPr>
      <w:r>
        <w:rPr>
          <w:b/>
          <w:bCs/>
          <w:sz w:val="24"/>
          <w:szCs w:val="24"/>
        </w:rPr>
        <w:fldChar w:fldCharType="end"/>
      </w:r>
    </w:p>
    <w:p w14:paraId="4B549078" w14:textId="77777777" w:rsidR="00D3743E" w:rsidRDefault="00B01BFF" w:rsidP="006D3300">
      <w:r w:rsidRPr="00001C68">
        <w:rPr>
          <w:b/>
          <w:bCs/>
          <w:noProof/>
          <w:lang w:val="de-DE"/>
        </w:rPr>
        <mc:AlternateContent>
          <mc:Choice Requires="wps">
            <w:drawing>
              <wp:anchor distT="0" distB="0" distL="114300" distR="114300" simplePos="0" relativeHeight="251762688" behindDoc="0" locked="0" layoutInCell="1" allowOverlap="1" wp14:anchorId="1D135F04" wp14:editId="7CB0108A">
                <wp:simplePos x="0" y="0"/>
                <wp:positionH relativeFrom="column">
                  <wp:posOffset>167005</wp:posOffset>
                </wp:positionH>
                <wp:positionV relativeFrom="paragraph">
                  <wp:posOffset>1160780</wp:posOffset>
                </wp:positionV>
                <wp:extent cx="5829300" cy="928370"/>
                <wp:effectExtent l="0" t="0" r="0" b="5080"/>
                <wp:wrapNone/>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928370"/>
                        </a:xfrm>
                        <a:prstGeom prst="rect">
                          <a:avLst/>
                        </a:prstGeom>
                        <a:solidFill>
                          <a:srgbClr val="FFFFFF"/>
                        </a:solidFill>
                        <a:ln w="9525">
                          <a:noFill/>
                          <a:miter lim="800000"/>
                          <a:headEnd/>
                          <a:tailEnd/>
                        </a:ln>
                      </wps:spPr>
                      <wps:txbx>
                        <w:txbxContent>
                          <w:p w14:paraId="0949CB54" w14:textId="45C7C255" w:rsidR="006201B2" w:rsidRPr="0036451E" w:rsidRDefault="006201B2" w:rsidP="00DE7738">
                            <w:pPr>
                              <w:pStyle w:val="Verzeichnis1"/>
                              <w:tabs>
                                <w:tab w:val="clear" w:pos="9062"/>
                              </w:tabs>
                              <w:rPr>
                                <w:lang w:val="de-DE"/>
                              </w:rPr>
                            </w:pPr>
                            <w:r>
                              <w:t>This manual is f</w:t>
                            </w:r>
                            <w:r w:rsidRPr="0036451E">
                              <w:t xml:space="preserve">inanced by </w:t>
                            </w:r>
                            <w:r>
                              <w:t xml:space="preserve">the German </w:t>
                            </w:r>
                            <w:r w:rsidRPr="0036451E">
                              <w:t>Federal Foreign Office and DAAD (German Academic Exchange Service) within the program</w:t>
                            </w:r>
                            <w:r>
                              <w:rPr>
                                <w:lang w:val="de-DE"/>
                              </w:rPr>
                              <w:t xml:space="preserve"> </w:t>
                            </w:r>
                            <w:r w:rsidRPr="0036451E">
                              <w:t>"Conflict Preve</w:t>
                            </w:r>
                            <w:r w:rsidRPr="0036451E">
                              <w:t>n</w:t>
                            </w:r>
                            <w:r w:rsidRPr="0036451E">
                              <w:t>tion in the Region of South Caucasus/Central Asia and Moldova 2009-2013"</w:t>
                            </w:r>
                          </w:p>
                          <w:p w14:paraId="6F0A1CC5" w14:textId="77777777" w:rsidR="006201B2" w:rsidRPr="00001C68" w:rsidRDefault="006201B2" w:rsidP="00DE7738">
                            <w:pPr>
                              <w:pStyle w:val="Verzeichnis1"/>
                              <w:tabs>
                                <w:tab w:val="clear" w:pos="9062"/>
                              </w:tabs>
                              <w:rPr>
                                <w:b w:val="0"/>
                                <w:bCs w:val="0"/>
                              </w:rPr>
                            </w:pPr>
                            <w:r w:rsidRPr="00001C68">
                              <w:rPr>
                                <w:b w:val="0"/>
                                <w:bCs w:val="0"/>
                              </w:rPr>
                              <w:t xml:space="preserve">Everybody is </w:t>
                            </w:r>
                            <w:r>
                              <w:rPr>
                                <w:b w:val="0"/>
                                <w:bCs w:val="0"/>
                              </w:rPr>
                              <w:t>encouraged</w:t>
                            </w:r>
                            <w:r w:rsidRPr="00001C68">
                              <w:rPr>
                                <w:b w:val="0"/>
                                <w:bCs w:val="0"/>
                              </w:rPr>
                              <w:t xml:space="preserve"> to use this draft in order to learn</w:t>
                            </w:r>
                            <w:r>
                              <w:rPr>
                                <w:b w:val="0"/>
                                <w:bCs w:val="0"/>
                              </w:rPr>
                              <w:t xml:space="preserve"> and</w:t>
                            </w:r>
                            <w:r w:rsidRPr="00001C68">
                              <w:rPr>
                                <w:b w:val="0"/>
                                <w:bCs w:val="0"/>
                              </w:rPr>
                              <w:t xml:space="preserve"> develop</w:t>
                            </w:r>
                            <w:r>
                              <w:rPr>
                                <w:b w:val="0"/>
                                <w:bCs w:val="0"/>
                              </w:rPr>
                              <w:t xml:space="preserve"> </w:t>
                            </w:r>
                            <w:r w:rsidRPr="00001C68">
                              <w:rPr>
                                <w:b w:val="0"/>
                                <w:bCs w:val="0"/>
                              </w:rPr>
                              <w:t xml:space="preserve">it.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 o:spid="_x0000_s1033" type="#_x0000_t202" style="position:absolute;left:0;text-align:left;margin-left:13.15pt;margin-top:91.4pt;width:459pt;height:73.1pt;z-index:2517626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" stroked="f">
                <v:textbox style="mso-fit-shape-to-text:t">
                  <w:txbxContent>
                    <w:p w14:paraId="0949CB54" w14:textId="45C7C255" w:rsidR="006201B2" w:rsidRPr="0036451E" w:rsidRDefault="006201B2" w:rsidP="00DE7738">
                      <w:pPr>
                        <w:pStyle w:val="Verzeichnis1"/>
                        <w:tabs>
                          <w:tab w:val="clear" w:pos="9062"/>
                        </w:tabs>
                        <w:rPr>
                          <w:lang w:val="de-DE"/>
                        </w:rPr>
                      </w:pPr>
                      <w:r>
                        <w:t>This manual is f</w:t>
                      </w:r>
                      <w:r w:rsidRPr="0036451E">
                        <w:t xml:space="preserve">inanced by </w:t>
                      </w:r>
                      <w:r>
                        <w:t xml:space="preserve">the German </w:t>
                      </w:r>
                      <w:r w:rsidRPr="0036451E">
                        <w:t>Federal Foreign Office and DAAD (German Academic Exchange Service) within the program</w:t>
                      </w:r>
                      <w:r>
                        <w:rPr>
                          <w:lang w:val="de-DE"/>
                        </w:rPr>
                        <w:t xml:space="preserve"> </w:t>
                      </w:r>
                      <w:r w:rsidRPr="0036451E">
                        <w:t>"Conflict Preve</w:t>
                      </w:r>
                      <w:r w:rsidRPr="0036451E">
                        <w:t>n</w:t>
                      </w:r>
                      <w:r w:rsidRPr="0036451E">
                        <w:t>tion in the Region of South Caucasus/Central Asia and Moldova 2009-2013"</w:t>
                      </w:r>
                    </w:p>
                    <w:p w14:paraId="6F0A1CC5" w14:textId="77777777" w:rsidR="006201B2" w:rsidRPr="00001C68" w:rsidRDefault="006201B2" w:rsidP="00DE7738">
                      <w:pPr>
                        <w:pStyle w:val="Verzeichnis1"/>
                        <w:tabs>
                          <w:tab w:val="clear" w:pos="9062"/>
                        </w:tabs>
                        <w:rPr>
                          <w:b w:val="0"/>
                          <w:bCs w:val="0"/>
                        </w:rPr>
                      </w:pPr>
                      <w:r w:rsidRPr="00001C68">
                        <w:rPr>
                          <w:b w:val="0"/>
                          <w:bCs w:val="0"/>
                        </w:rPr>
                        <w:t xml:space="preserve">Everybody is </w:t>
                      </w:r>
                      <w:r>
                        <w:rPr>
                          <w:b w:val="0"/>
                          <w:bCs w:val="0"/>
                        </w:rPr>
                        <w:t>encouraged</w:t>
                      </w:r>
                      <w:r w:rsidRPr="00001C68">
                        <w:rPr>
                          <w:b w:val="0"/>
                          <w:bCs w:val="0"/>
                        </w:rPr>
                        <w:t xml:space="preserve"> to use this draft in order to learn</w:t>
                      </w:r>
                      <w:r>
                        <w:rPr>
                          <w:b w:val="0"/>
                          <w:bCs w:val="0"/>
                        </w:rPr>
                        <w:t xml:space="preserve"> and</w:t>
                      </w:r>
                      <w:r w:rsidRPr="00001C68">
                        <w:rPr>
                          <w:b w:val="0"/>
                          <w:bCs w:val="0"/>
                        </w:rPr>
                        <w:t xml:space="preserve"> develop</w:t>
                      </w:r>
                      <w:r>
                        <w:rPr>
                          <w:b w:val="0"/>
                          <w:bCs w:val="0"/>
                        </w:rPr>
                        <w:t xml:space="preserve"> </w:t>
                      </w:r>
                      <w:r w:rsidRPr="00001C68">
                        <w:rPr>
                          <w:b w:val="0"/>
                          <w:bCs w:val="0"/>
                        </w:rPr>
                        <w:t xml:space="preserve">it. </w:t>
                      </w:r>
                    </w:p>
                  </w:txbxContent>
                </v:textbox>
              </v:shape>
            </w:pict>
          </mc:Fallback>
        </mc:AlternateContent>
      </w:r>
    </w:p>
    <w:p w14:paraId="0637303A" w14:textId="77777777" w:rsidR="00D3743E" w:rsidRDefault="00D3743E" w:rsidP="006D3300">
      <w:pPr>
        <w:sectPr w:rsidR="00D3743E" w:rsidSect="00F33D38">
          <w:headerReference w:type="even" r:id="rId18"/>
          <w:headerReference w:type="default" r:id="rId19"/>
          <w:pgSz w:w="11906" w:h="16838"/>
          <w:pgMar w:top="1417" w:right="1417" w:bottom="1134" w:left="1417" w:header="708" w:footer="708" w:gutter="0"/>
          <w:cols w:space="708"/>
          <w:docGrid w:linePitch="360"/>
        </w:sectPr>
      </w:pPr>
      <w:bookmarkStart w:id="0" w:name="_GoBack"/>
      <w:bookmarkEnd w:id="0"/>
    </w:p>
    <w:p w14:paraId="0E41D260" w14:textId="77777777" w:rsidR="00432E6F" w:rsidRPr="005E43C6" w:rsidRDefault="001557F1" w:rsidP="00AC44AD">
      <w:pPr>
        <w:pStyle w:val="berschrift1"/>
      </w:pPr>
      <w:hyperlink r:id="rId20" w:history="1">
        <w:bookmarkStart w:id="1" w:name="_Toc390590216"/>
        <w:r w:rsidR="00432E6F" w:rsidRPr="003742BC">
          <w:rPr>
            <w:rStyle w:val="Hyperlink"/>
          </w:rPr>
          <w:t xml:space="preserve">Negotiating </w:t>
        </w:r>
        <w:r w:rsidR="002F75F1" w:rsidRPr="003742BC">
          <w:rPr>
            <w:rStyle w:val="Hyperlink"/>
          </w:rPr>
          <w:t>agreements</w:t>
        </w:r>
        <w:bookmarkEnd w:id="1"/>
      </w:hyperlink>
    </w:p>
    <w:p w14:paraId="0E307449" w14:textId="77777777" w:rsidR="00432E6F" w:rsidRPr="006237EE" w:rsidRDefault="00432E6F" w:rsidP="009D3BF7">
      <w:r w:rsidRPr="006237EE">
        <w:t>After sharing the different perspectives of the conflict parties and understanding their em</w:t>
      </w:r>
      <w:r w:rsidRPr="006237EE">
        <w:t>o</w:t>
      </w:r>
      <w:r w:rsidRPr="006237EE">
        <w:t xml:space="preserve">tions and important needs, it is now time to find solutions which are agreeable to all parties. The goal of this step is a common </w:t>
      </w:r>
      <w:hyperlink r:id="rId21" w:anchor="2" w:history="1">
        <w:r w:rsidRPr="003742BC">
          <w:rPr>
            <w:rStyle w:val="Hyperlink"/>
          </w:rPr>
          <w:t>action plan</w:t>
        </w:r>
      </w:hyperlink>
      <w:r w:rsidRPr="006237EE">
        <w:t xml:space="preserve"> for the resolution of the conflict. </w:t>
      </w:r>
    </w:p>
    <w:p w14:paraId="73E9CBF7" w14:textId="474F064A" w:rsidR="00432E6F" w:rsidRPr="006237EE" w:rsidRDefault="00432E6F" w:rsidP="009D3BF7">
      <w:r w:rsidRPr="00F60E3E">
        <w:t xml:space="preserve">It is to be expected that each conflict issue will need its own negotiation process. Sometimes the same measure can solve several conflict issues but that is unusual. All </w:t>
      </w:r>
      <w:hyperlink r:id="rId22" w:anchor="4" w:history="1">
        <w:r w:rsidRPr="00F60E3E">
          <w:rPr>
            <w:rStyle w:val="Hyperlink"/>
          </w:rPr>
          <w:t>agreed-upon measures</w:t>
        </w:r>
      </w:hyperlink>
      <w:r w:rsidRPr="00F60E3E">
        <w:t xml:space="preserve"> can be brought into an action plan</w:t>
      </w:r>
      <w:r>
        <w:rPr>
          <w:rStyle w:val="Funotenzeichen"/>
        </w:rPr>
        <w:footnoteReference w:id="1"/>
      </w:r>
      <w:r w:rsidRPr="006237EE">
        <w:t>. It is necessary to first collect ideas and then to negotiate the best agreement. This combination of creativity and negotiation is a core el</w:t>
      </w:r>
      <w:r w:rsidRPr="006237EE">
        <w:t>e</w:t>
      </w:r>
      <w:r w:rsidRPr="006237EE">
        <w:t>ment of most mediation schools – from rational negotiation</w:t>
      </w:r>
      <w:r w:rsidR="00F60E3E">
        <w:t xml:space="preserve"> as recommended by the Harvard C</w:t>
      </w:r>
      <w:r w:rsidRPr="006237EE">
        <w:t>oncept</w:t>
      </w:r>
      <w:r>
        <w:rPr>
          <w:rStyle w:val="Funotenzeichen"/>
        </w:rPr>
        <w:footnoteReference w:id="2"/>
      </w:r>
      <w:r w:rsidR="00F60E3E">
        <w:t xml:space="preserve"> up to Transformative M</w:t>
      </w:r>
      <w:r w:rsidRPr="006237EE">
        <w:t xml:space="preserve">ediation as emphasized by Bush and </w:t>
      </w:r>
      <w:proofErr w:type="spellStart"/>
      <w:r w:rsidRPr="006237EE">
        <w:t>Folger</w:t>
      </w:r>
      <w:proofErr w:type="spellEnd"/>
      <w:r>
        <w:rPr>
          <w:rStyle w:val="Funotenzeichen"/>
        </w:rPr>
        <w:footnoteReference w:id="3"/>
      </w:r>
      <w:r w:rsidRPr="006237EE">
        <w:t>.</w:t>
      </w:r>
    </w:p>
    <w:p w14:paraId="6B42AC74" w14:textId="77777777" w:rsidR="00432E6F" w:rsidRPr="006237EE" w:rsidRDefault="00432E6F" w:rsidP="009D3BF7">
      <w:r w:rsidRPr="006237EE">
        <w:t>To decide on reliable, sustainable and committing ways of conflict resolution it is important to remind yourselves of the motto of multi-party mediation: Be twice as accurate! Also, one o</w:t>
      </w:r>
      <w:r w:rsidRPr="006237EE">
        <w:t>f</w:t>
      </w:r>
      <w:r w:rsidRPr="006237EE">
        <w:t>ten has to work with delegates of the conflict parties, because of the high number of persons involved, especially while negotiating difficult issues. It is the small things that tend to cause the greatest problems and can easily flare up old issues as well as generating new disputes, mistrust and negative emotions. Also, within this 5</w:t>
      </w:r>
      <w:r w:rsidRPr="006237EE">
        <w:rPr>
          <w:vertAlign w:val="superscript"/>
        </w:rPr>
        <w:t>th</w:t>
      </w:r>
      <w:r w:rsidRPr="006237EE">
        <w:t xml:space="preserve"> step of IMMCO the mediation team has to clarify personal differences, emotions and underlying needs.</w:t>
      </w:r>
    </w:p>
    <w:p w14:paraId="77DEC35E" w14:textId="77777777" w:rsidR="00432E6F" w:rsidRPr="006237EE" w:rsidRDefault="00432E6F" w:rsidP="009D3BF7">
      <w:r w:rsidRPr="006237EE">
        <w:t>Once again,</w:t>
      </w:r>
      <w:r w:rsidRPr="006237EE">
        <w:rPr>
          <w:rStyle w:val="longtext"/>
        </w:rPr>
        <w:t xml:space="preserve"> </w:t>
      </w:r>
      <w:r w:rsidRPr="006237EE">
        <w:t>we distinguish content and relationship</w:t>
      </w:r>
      <w:r w:rsidRPr="006237EE">
        <w:rPr>
          <w:rStyle w:val="longtext"/>
        </w:rPr>
        <w:t xml:space="preserve"> </w:t>
      </w:r>
      <w:r w:rsidRPr="006237EE">
        <w:t>conflicts.</w:t>
      </w:r>
      <w:r w:rsidRPr="006237EE">
        <w:rPr>
          <w:rStyle w:val="longtext"/>
        </w:rPr>
        <w:t xml:space="preserve"> </w:t>
      </w:r>
      <w:r w:rsidRPr="006237EE">
        <w:t>Content</w:t>
      </w:r>
      <w:r w:rsidRPr="006237EE">
        <w:rPr>
          <w:rStyle w:val="longtext"/>
        </w:rPr>
        <w:t xml:space="preserve"> </w:t>
      </w:r>
      <w:r w:rsidRPr="006237EE">
        <w:t>solutions</w:t>
      </w:r>
      <w:r w:rsidRPr="006237EE">
        <w:rPr>
          <w:rStyle w:val="longtext"/>
        </w:rPr>
        <w:t xml:space="preserve"> </w:t>
      </w:r>
      <w:r w:rsidRPr="006237EE">
        <w:t>are</w:t>
      </w:r>
      <w:r w:rsidRPr="006237EE">
        <w:rPr>
          <w:rStyle w:val="longtext"/>
        </w:rPr>
        <w:t>, for e</w:t>
      </w:r>
      <w:r w:rsidRPr="006237EE">
        <w:rPr>
          <w:rStyle w:val="longtext"/>
        </w:rPr>
        <w:t>x</w:t>
      </w:r>
      <w:r w:rsidRPr="006237EE">
        <w:rPr>
          <w:rStyle w:val="longtext"/>
        </w:rPr>
        <w:t xml:space="preserve">ample, </w:t>
      </w:r>
      <w:r w:rsidRPr="006237EE">
        <w:t>structured</w:t>
      </w:r>
      <w:r w:rsidRPr="006237EE">
        <w:rPr>
          <w:rStyle w:val="longtext"/>
        </w:rPr>
        <w:t xml:space="preserve"> </w:t>
      </w:r>
      <w:r w:rsidRPr="006237EE">
        <w:t>measures such as agreeing</w:t>
      </w:r>
      <w:r w:rsidRPr="006237EE">
        <w:rPr>
          <w:rStyle w:val="longtext"/>
        </w:rPr>
        <w:t xml:space="preserve"> on </w:t>
      </w:r>
      <w:r w:rsidRPr="006237EE">
        <w:t>certain responsibilities for</w:t>
      </w:r>
      <w:r w:rsidRPr="006237EE">
        <w:rPr>
          <w:rStyle w:val="longtext"/>
        </w:rPr>
        <w:t xml:space="preserve"> </w:t>
      </w:r>
      <w:r w:rsidRPr="006237EE">
        <w:t>rival</w:t>
      </w:r>
      <w:r w:rsidRPr="006237EE">
        <w:rPr>
          <w:rStyle w:val="longtext"/>
        </w:rPr>
        <w:t xml:space="preserve"> </w:t>
      </w:r>
      <w:r w:rsidRPr="006237EE">
        <w:t>depar</w:t>
      </w:r>
      <w:r w:rsidRPr="006237EE">
        <w:t>t</w:t>
      </w:r>
      <w:r w:rsidRPr="006237EE">
        <w:t>ments</w:t>
      </w:r>
      <w:r w:rsidRPr="006237EE">
        <w:rPr>
          <w:rStyle w:val="longtext"/>
        </w:rPr>
        <w:t xml:space="preserve">, </w:t>
      </w:r>
      <w:r w:rsidRPr="006237EE">
        <w:t>regular exchange of information</w:t>
      </w:r>
      <w:r w:rsidRPr="006237EE">
        <w:rPr>
          <w:rStyle w:val="longtext"/>
        </w:rPr>
        <w:t xml:space="preserve"> </w:t>
      </w:r>
      <w:r w:rsidRPr="006237EE">
        <w:t>or</w:t>
      </w:r>
      <w:r w:rsidRPr="006237EE">
        <w:rPr>
          <w:rStyle w:val="longtext"/>
        </w:rPr>
        <w:t xml:space="preserve"> </w:t>
      </w:r>
      <w:r w:rsidRPr="006237EE">
        <w:t>the allocation of</w:t>
      </w:r>
      <w:r w:rsidRPr="006237EE">
        <w:rPr>
          <w:rStyle w:val="longtext"/>
        </w:rPr>
        <w:t xml:space="preserve"> </w:t>
      </w:r>
      <w:r w:rsidRPr="006237EE">
        <w:t>financial resources.</w:t>
      </w:r>
      <w:r w:rsidRPr="006237EE">
        <w:rPr>
          <w:rStyle w:val="longtext"/>
        </w:rPr>
        <w:t xml:space="preserve"> In order to develop </w:t>
      </w:r>
      <w:r w:rsidRPr="006237EE">
        <w:t>better</w:t>
      </w:r>
      <w:r w:rsidRPr="006237EE">
        <w:rPr>
          <w:rStyle w:val="longtext"/>
        </w:rPr>
        <w:t xml:space="preserve"> </w:t>
      </w:r>
      <w:r w:rsidRPr="006237EE">
        <w:t>relations,</w:t>
      </w:r>
      <w:r w:rsidRPr="006237EE">
        <w:rPr>
          <w:rStyle w:val="longtext"/>
        </w:rPr>
        <w:t xml:space="preserve"> </w:t>
      </w:r>
      <w:r w:rsidRPr="006237EE">
        <w:t>it comes down to</w:t>
      </w:r>
      <w:r w:rsidRPr="006237EE">
        <w:rPr>
          <w:rStyle w:val="longtext"/>
        </w:rPr>
        <w:t xml:space="preserve"> </w:t>
      </w:r>
      <w:r w:rsidRPr="006237EE">
        <w:t>agreements on</w:t>
      </w:r>
      <w:r w:rsidRPr="006237EE">
        <w:rPr>
          <w:rStyle w:val="longtext"/>
        </w:rPr>
        <w:t xml:space="preserve"> </w:t>
      </w:r>
      <w:r w:rsidRPr="006237EE">
        <w:t>social</w:t>
      </w:r>
      <w:r w:rsidRPr="006237EE">
        <w:rPr>
          <w:rStyle w:val="longtext"/>
        </w:rPr>
        <w:t xml:space="preserve"> </w:t>
      </w:r>
      <w:r w:rsidRPr="006237EE">
        <w:t>rules for dealing</w:t>
      </w:r>
      <w:r w:rsidRPr="006237EE">
        <w:rPr>
          <w:rStyle w:val="longtext"/>
        </w:rPr>
        <w:t xml:space="preserve"> </w:t>
      </w:r>
      <w:r w:rsidRPr="006237EE">
        <w:t>with each other, e.g.</w:t>
      </w:r>
      <w:r w:rsidRPr="006237EE">
        <w:rPr>
          <w:rStyle w:val="longtext"/>
        </w:rPr>
        <w:t xml:space="preserve"> </w:t>
      </w:r>
      <w:r w:rsidRPr="006237EE">
        <w:t>to prevent</w:t>
      </w:r>
      <w:r w:rsidRPr="006237EE">
        <w:rPr>
          <w:rStyle w:val="longtext"/>
        </w:rPr>
        <w:t xml:space="preserve"> </w:t>
      </w:r>
      <w:r w:rsidRPr="006237EE">
        <w:t>threats</w:t>
      </w:r>
      <w:r w:rsidRPr="006237EE">
        <w:rPr>
          <w:rStyle w:val="longtext"/>
        </w:rPr>
        <w:t xml:space="preserve">, </w:t>
      </w:r>
      <w:r w:rsidRPr="006237EE">
        <w:t>accusations and</w:t>
      </w:r>
      <w:r w:rsidRPr="006237EE">
        <w:rPr>
          <w:rStyle w:val="longtext"/>
        </w:rPr>
        <w:t xml:space="preserve"> </w:t>
      </w:r>
      <w:r w:rsidRPr="006237EE">
        <w:t>attributi</w:t>
      </w:r>
      <w:r w:rsidRPr="006237EE">
        <w:rPr>
          <w:rStyle w:val="longtext"/>
        </w:rPr>
        <w:t xml:space="preserve">ng </w:t>
      </w:r>
      <w:r w:rsidRPr="006237EE">
        <w:t>negative</w:t>
      </w:r>
      <w:r w:rsidRPr="006237EE">
        <w:rPr>
          <w:rStyle w:val="longtext"/>
        </w:rPr>
        <w:t xml:space="preserve"> </w:t>
      </w:r>
      <w:r w:rsidRPr="006237EE">
        <w:t>group characteristics.</w:t>
      </w:r>
      <w:r w:rsidRPr="006237EE">
        <w:rPr>
          <w:rStyle w:val="longtext"/>
        </w:rPr>
        <w:t xml:space="preserve"> Other possible routes to agreement are the </w:t>
      </w:r>
      <w:r w:rsidRPr="006237EE">
        <w:t>consideration of</w:t>
      </w:r>
      <w:r w:rsidRPr="006237EE">
        <w:rPr>
          <w:rStyle w:val="longtext"/>
        </w:rPr>
        <w:t xml:space="preserve"> </w:t>
      </w:r>
      <w:r w:rsidRPr="006237EE">
        <w:t>sensitivity</w:t>
      </w:r>
      <w:r w:rsidRPr="006237EE">
        <w:rPr>
          <w:rStyle w:val="longtext"/>
        </w:rPr>
        <w:t xml:space="preserve">, extending the </w:t>
      </w:r>
      <w:r w:rsidRPr="006237EE">
        <w:t>tole</w:t>
      </w:r>
      <w:r w:rsidRPr="006237EE">
        <w:t>r</w:t>
      </w:r>
      <w:r w:rsidRPr="006237EE">
        <w:t>ance for the</w:t>
      </w:r>
      <w:r w:rsidRPr="006237EE">
        <w:rPr>
          <w:rStyle w:val="longtext"/>
        </w:rPr>
        <w:t xml:space="preserve"> </w:t>
      </w:r>
      <w:r w:rsidRPr="006237EE">
        <w:t>other-ness</w:t>
      </w:r>
      <w:r w:rsidRPr="006237EE">
        <w:rPr>
          <w:rStyle w:val="longtext"/>
        </w:rPr>
        <w:t xml:space="preserve"> </w:t>
      </w:r>
      <w:r w:rsidRPr="006237EE">
        <w:t>of the other</w:t>
      </w:r>
      <w:r w:rsidRPr="006237EE">
        <w:rPr>
          <w:rStyle w:val="longtext"/>
        </w:rPr>
        <w:t xml:space="preserve"> and </w:t>
      </w:r>
      <w:r w:rsidRPr="006237EE">
        <w:t>recognizing of their achievements</w:t>
      </w:r>
      <w:r w:rsidRPr="006237EE">
        <w:rPr>
          <w:rStyle w:val="longtext"/>
        </w:rPr>
        <w:t xml:space="preserve"> </w:t>
      </w:r>
      <w:r w:rsidRPr="006237EE">
        <w:t>and values</w:t>
      </w:r>
      <w:r w:rsidRPr="006237EE">
        <w:rPr>
          <w:rStyle w:val="longtext"/>
        </w:rPr>
        <w:t>, etc.</w:t>
      </w:r>
      <w:r w:rsidRPr="006237EE">
        <w:t xml:space="preserve"> </w:t>
      </w:r>
    </w:p>
    <w:p w14:paraId="37F9D646" w14:textId="77777777" w:rsidR="00432E6F" w:rsidRPr="006237EE" w:rsidRDefault="00432E6F" w:rsidP="009D3BF7">
      <w:r w:rsidRPr="006237EE">
        <w:t>Developing stable</w:t>
      </w:r>
      <w:r w:rsidRPr="006237EE">
        <w:rPr>
          <w:rStyle w:val="longtext"/>
        </w:rPr>
        <w:t xml:space="preserve"> </w:t>
      </w:r>
      <w:r w:rsidR="002F75F1">
        <w:t>agreements</w:t>
      </w:r>
      <w:r w:rsidRPr="006237EE">
        <w:rPr>
          <w:rStyle w:val="longtext"/>
        </w:rPr>
        <w:t xml:space="preserve"> </w:t>
      </w:r>
      <w:r w:rsidRPr="006237EE">
        <w:t>can be</w:t>
      </w:r>
      <w:r w:rsidRPr="006237EE">
        <w:rPr>
          <w:rStyle w:val="longtext"/>
        </w:rPr>
        <w:t xml:space="preserve"> </w:t>
      </w:r>
      <w:r w:rsidRPr="006237EE">
        <w:t>split up</w:t>
      </w:r>
      <w:r w:rsidRPr="006237EE">
        <w:rPr>
          <w:rStyle w:val="longtext"/>
        </w:rPr>
        <w:t xml:space="preserve"> </w:t>
      </w:r>
      <w:r w:rsidRPr="006237EE">
        <w:t>into four steps</w:t>
      </w:r>
      <w:r w:rsidRPr="006237EE">
        <w:rPr>
          <w:rStyle w:val="longtext"/>
        </w:rPr>
        <w:t>:</w:t>
      </w:r>
    </w:p>
    <w:p w14:paraId="069E0F47" w14:textId="77777777" w:rsidR="00432E6F" w:rsidRPr="006237EE" w:rsidRDefault="00432E6F" w:rsidP="008C6E05">
      <w:pPr>
        <w:pStyle w:val="Listenabsatz"/>
        <w:keepLines w:val="0"/>
        <w:numPr>
          <w:ilvl w:val="0"/>
          <w:numId w:val="5"/>
        </w:numPr>
        <w:ind w:left="284" w:hanging="284"/>
        <w:rPr>
          <w:bCs/>
        </w:rPr>
      </w:pPr>
      <w:r w:rsidRPr="006237EE">
        <w:t>Setting accurate</w:t>
      </w:r>
      <w:r w:rsidRPr="006237EE">
        <w:rPr>
          <w:rStyle w:val="longtext"/>
        </w:rPr>
        <w:t xml:space="preserve"> </w:t>
      </w:r>
      <w:r w:rsidRPr="006237EE">
        <w:t>tasks,</w:t>
      </w:r>
      <w:r w:rsidRPr="006237EE">
        <w:rPr>
          <w:rStyle w:val="longtext"/>
        </w:rPr>
        <w:t xml:space="preserve"> </w:t>
      </w:r>
      <w:r w:rsidRPr="006237EE">
        <w:t>taking into account both</w:t>
      </w:r>
      <w:r w:rsidRPr="006237EE">
        <w:rPr>
          <w:rStyle w:val="longtext"/>
        </w:rPr>
        <w:t xml:space="preserve"> </w:t>
      </w:r>
      <w:r w:rsidRPr="006237EE">
        <w:t>the concerns of the</w:t>
      </w:r>
      <w:r w:rsidRPr="006237EE">
        <w:rPr>
          <w:rStyle w:val="longtext"/>
        </w:rPr>
        <w:t xml:space="preserve"> </w:t>
      </w:r>
      <w:r w:rsidRPr="006237EE">
        <w:t>conflict</w:t>
      </w:r>
      <w:r w:rsidRPr="006237EE">
        <w:rPr>
          <w:rStyle w:val="longtext"/>
        </w:rPr>
        <w:t xml:space="preserve"> </w:t>
      </w:r>
      <w:r w:rsidRPr="006237EE">
        <w:t>parties and the</w:t>
      </w:r>
      <w:r w:rsidRPr="006237EE">
        <w:rPr>
          <w:rStyle w:val="longtext"/>
        </w:rPr>
        <w:t xml:space="preserve"> </w:t>
      </w:r>
      <w:r w:rsidRPr="006237EE">
        <w:t>overarching goal</w:t>
      </w:r>
    </w:p>
    <w:p w14:paraId="78BCD415" w14:textId="77777777" w:rsidR="00432E6F" w:rsidRPr="006237EE" w:rsidRDefault="00432E6F" w:rsidP="008C6E05">
      <w:pPr>
        <w:pStyle w:val="Listenabsatz"/>
        <w:keepLines w:val="0"/>
        <w:numPr>
          <w:ilvl w:val="0"/>
          <w:numId w:val="5"/>
        </w:numPr>
        <w:ind w:left="284" w:hanging="284"/>
        <w:rPr>
          <w:bCs/>
        </w:rPr>
      </w:pPr>
      <w:r w:rsidRPr="006237EE">
        <w:t>Produc</w:t>
      </w:r>
      <w:r w:rsidRPr="006237EE">
        <w:rPr>
          <w:rStyle w:val="longtext"/>
        </w:rPr>
        <w:t xml:space="preserve">ing </w:t>
      </w:r>
      <w:r w:rsidRPr="006237EE">
        <w:t>creative</w:t>
      </w:r>
      <w:r w:rsidRPr="006237EE">
        <w:rPr>
          <w:rStyle w:val="longtext"/>
        </w:rPr>
        <w:t xml:space="preserve"> </w:t>
      </w:r>
      <w:r w:rsidRPr="006237EE">
        <w:t>ideas for solutions</w:t>
      </w:r>
      <w:r w:rsidRPr="006237EE">
        <w:rPr>
          <w:rStyle w:val="longtext"/>
        </w:rPr>
        <w:t xml:space="preserve">, for example </w:t>
      </w:r>
      <w:r w:rsidRPr="006237EE">
        <w:t>by</w:t>
      </w:r>
      <w:r w:rsidRPr="006237EE">
        <w:rPr>
          <w:rStyle w:val="longtext"/>
        </w:rPr>
        <w:t xml:space="preserve"> </w:t>
      </w:r>
      <w:r w:rsidRPr="006237EE">
        <w:t>brainstorming</w:t>
      </w:r>
    </w:p>
    <w:p w14:paraId="7F2119CB" w14:textId="77777777" w:rsidR="00432E6F" w:rsidRPr="00544CA9" w:rsidRDefault="00432E6F" w:rsidP="008C6E05">
      <w:pPr>
        <w:pStyle w:val="Listenabsatz"/>
        <w:keepLines w:val="0"/>
        <w:numPr>
          <w:ilvl w:val="0"/>
          <w:numId w:val="5"/>
        </w:numPr>
        <w:ind w:left="284" w:hanging="284"/>
        <w:rPr>
          <w:bCs/>
        </w:rPr>
      </w:pPr>
      <w:r w:rsidRPr="006237EE">
        <w:t>Negotiating on disputed</w:t>
      </w:r>
      <w:r w:rsidRPr="006237EE">
        <w:rPr>
          <w:rStyle w:val="longtext"/>
        </w:rPr>
        <w:t xml:space="preserve"> </w:t>
      </w:r>
      <w:r w:rsidRPr="006237EE">
        <w:t>points</w:t>
      </w:r>
      <w:r w:rsidRPr="006237EE">
        <w:rPr>
          <w:rStyle w:val="longtext"/>
        </w:rPr>
        <w:t xml:space="preserve">, for example </w:t>
      </w:r>
      <w:r w:rsidRPr="006237EE">
        <w:t>by the fishbowl technique</w:t>
      </w:r>
    </w:p>
    <w:p w14:paraId="33E77DCD" w14:textId="77777777" w:rsidR="00432E6F" w:rsidRPr="00B46B58" w:rsidRDefault="00432E6F" w:rsidP="008C6E05">
      <w:pPr>
        <w:pStyle w:val="Listenabsatz"/>
        <w:keepLines w:val="0"/>
        <w:numPr>
          <w:ilvl w:val="0"/>
          <w:numId w:val="5"/>
        </w:numPr>
        <w:ind w:left="284" w:hanging="284"/>
        <w:rPr>
          <w:bCs/>
        </w:rPr>
      </w:pPr>
      <w:r w:rsidRPr="00E10B33">
        <w:t>Planning</w:t>
      </w:r>
      <w:r w:rsidRPr="00E10B33">
        <w:rPr>
          <w:rStyle w:val="longtext"/>
        </w:rPr>
        <w:t xml:space="preserve"> </w:t>
      </w:r>
      <w:r w:rsidRPr="00E10B33">
        <w:t>binding measures</w:t>
      </w:r>
    </w:p>
    <w:p w14:paraId="52D20174" w14:textId="77777777" w:rsidR="00432E6F" w:rsidRPr="00E10B33" w:rsidRDefault="00432E6F" w:rsidP="00AC44AD">
      <w:pPr>
        <w:pStyle w:val="berschrift3"/>
      </w:pPr>
      <w:bookmarkStart w:id="2" w:name="_Toc390590217"/>
      <w:r w:rsidRPr="00E10B33">
        <w:t>Setting accurate</w:t>
      </w:r>
      <w:r w:rsidRPr="00E10B33">
        <w:rPr>
          <w:rStyle w:val="longtext"/>
        </w:rPr>
        <w:t xml:space="preserve"> </w:t>
      </w:r>
      <w:r w:rsidR="00AC44AD">
        <w:t>tasks (s. Exercise 6</w:t>
      </w:r>
      <w:r w:rsidRPr="00E10B33">
        <w:t>.1)</w:t>
      </w:r>
      <w:bookmarkEnd w:id="2"/>
      <w:r w:rsidRPr="000E4655">
        <w:rPr>
          <w:rFonts w:cstheme="minorBidi"/>
          <w:noProof/>
          <w:lang w:val="de-DE"/>
        </w:rPr>
        <w:t xml:space="preserve"> </w:t>
      </w:r>
    </w:p>
    <w:p w14:paraId="5D8EB321" w14:textId="77777777" w:rsidR="00432E6F" w:rsidRPr="00E10B33" w:rsidRDefault="00432E6F" w:rsidP="009D3BF7">
      <w:pPr>
        <w:rPr>
          <w:lang w:val="en"/>
        </w:rPr>
      </w:pPr>
      <w:r w:rsidRPr="006237EE">
        <w:t xml:space="preserve">The conflict issues, general topics and personal concerns addressed by the mediation are now clear. The parties should </w:t>
      </w:r>
      <w:hyperlink r:id="rId23" w:anchor="6" w:history="1">
        <w:r w:rsidRPr="003742BC">
          <w:rPr>
            <w:rStyle w:val="Hyperlink"/>
          </w:rPr>
          <w:t>formulate a specific task</w:t>
        </w:r>
      </w:hyperlink>
      <w:r w:rsidRPr="006237EE">
        <w:t xml:space="preserve"> for each issue, as shown in Figure </w:t>
      </w:r>
      <w:r w:rsidR="009B2AD9">
        <w:t>6.</w:t>
      </w:r>
      <w:r w:rsidRPr="006237EE">
        <w:t xml:space="preserve">1. The most important criteria for a good solution have to be defined in this task sentence: 1. the activities and interactions, which it should achieve 2. </w:t>
      </w:r>
      <w:proofErr w:type="gramStart"/>
      <w:r w:rsidRPr="006237EE">
        <w:t>the</w:t>
      </w:r>
      <w:proofErr w:type="gramEnd"/>
      <w:r w:rsidRPr="006237EE">
        <w:t xml:space="preserve"> goal of solving that specific </w:t>
      </w:r>
      <w:r w:rsidRPr="00E10B33">
        <w:rPr>
          <w:lang w:val="en"/>
        </w:rPr>
        <w:t>conflict issue and which recognize 3. and 4. the main concerns of the parties.</w:t>
      </w:r>
    </w:p>
    <w:p w14:paraId="467AD9B8" w14:textId="77777777" w:rsidR="00432E6F" w:rsidRPr="006237EE" w:rsidRDefault="001557F1" w:rsidP="009D3BF7">
      <w:pPr>
        <w:pStyle w:val="Beispiel"/>
      </w:pPr>
      <w:hyperlink r:id="rId24" w:anchor="8" w:history="1">
        <w:r w:rsidR="00432E6F" w:rsidRPr="003742BC">
          <w:rPr>
            <w:rStyle w:val="Hyperlink"/>
          </w:rPr>
          <w:t>For example</w:t>
        </w:r>
      </w:hyperlink>
      <w:r w:rsidR="00432E6F" w:rsidRPr="006237EE">
        <w:t xml:space="preserve">: There is a hard dispute between editors and layout </w:t>
      </w:r>
      <w:r w:rsidR="00432E6F">
        <w:t>editors</w:t>
      </w:r>
      <w:r w:rsidR="00432E6F" w:rsidRPr="006237EE">
        <w:t xml:space="preserve"> of a newspaper about the </w:t>
      </w:r>
      <w:r w:rsidR="00432E6F">
        <w:t>timely</w:t>
      </w:r>
      <w:r w:rsidR="00432E6F" w:rsidRPr="006237EE">
        <w:t xml:space="preserve"> transfer of the manuscripts from the editors to the layout department. The editors often submit their manuscripts much too late. The clarification of the background showed that the layout </w:t>
      </w:r>
      <w:r w:rsidR="00432E6F">
        <w:t>editors</w:t>
      </w:r>
      <w:r w:rsidR="00432E6F" w:rsidRPr="006237EE">
        <w:t xml:space="preserve"> are under a lot of stress and time pressure in the last hours before the deadline. From this concern comes the main need of the layout </w:t>
      </w:r>
      <w:r w:rsidR="00432E6F">
        <w:t>editors</w:t>
      </w:r>
      <w:r w:rsidR="00432E6F" w:rsidRPr="006237EE">
        <w:t xml:space="preserve"> to be allowed to work without time pressure. On the other hand, the editors need more time for finishing their articles including the best ideas which mostly come to them very late. Their main concern is to get the last ideas into their articles.</w:t>
      </w:r>
    </w:p>
    <w:p w14:paraId="71FF54C9" w14:textId="77777777" w:rsidR="00432E6F" w:rsidRDefault="00432E6F" w:rsidP="009D3BF7">
      <w:pPr>
        <w:pStyle w:val="Beispiel"/>
      </w:pPr>
      <w:r w:rsidRPr="0080708C">
        <w:rPr>
          <w:noProof/>
          <w:lang w:val="de-DE" w:eastAsia="de-DE"/>
        </w:rPr>
        <w:lastRenderedPageBreak/>
        <mc:AlternateContent>
          <mc:Choice Requires="wps">
            <w:drawing>
              <wp:anchor distT="0" distB="0" distL="114300" distR="114300" simplePos="0" relativeHeight="251700224" behindDoc="0" locked="0" layoutInCell="1" allowOverlap="1" wp14:anchorId="6D858E06" wp14:editId="37A668C0">
                <wp:simplePos x="0" y="0"/>
                <wp:positionH relativeFrom="column">
                  <wp:posOffset>2024380</wp:posOffset>
                </wp:positionH>
                <wp:positionV relativeFrom="paragraph">
                  <wp:posOffset>2334260</wp:posOffset>
                </wp:positionV>
                <wp:extent cx="3674745" cy="589280"/>
                <wp:effectExtent l="0" t="0" r="1905" b="1270"/>
                <wp:wrapSquare wrapText="bothSides"/>
                <wp:docPr id="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745" cy="589280"/>
                        </a:xfrm>
                        <a:prstGeom prst="rect">
                          <a:avLst/>
                        </a:prstGeom>
                        <a:solidFill>
                          <a:srgbClr val="FFFFFF"/>
                        </a:solidFill>
                        <a:ln w="9525">
                          <a:noFill/>
                          <a:miter lim="800000"/>
                          <a:headEnd/>
                          <a:tailEnd/>
                        </a:ln>
                      </wps:spPr>
                      <wps:txbx>
                        <w:txbxContent>
                          <w:p w14:paraId="51785596" w14:textId="77777777" w:rsidR="006201B2" w:rsidRPr="00FB26F9" w:rsidRDefault="006201B2" w:rsidP="009D3BF7">
                            <w:pPr>
                              <w:pStyle w:val="Abbildung"/>
                              <w:ind w:left="851" w:hanging="851"/>
                              <w:rPr>
                                <w:lang w:val="en-US"/>
                              </w:rPr>
                            </w:pPr>
                            <w:r>
                              <w:rPr>
                                <w:lang w:val="en-US"/>
                              </w:rPr>
                              <w:t>Fig. 6</w:t>
                            </w:r>
                            <w:r w:rsidRPr="00FB26F9">
                              <w:rPr>
                                <w:lang w:val="en-US"/>
                              </w:rPr>
                              <w:t>.1:</w:t>
                            </w:r>
                            <w:r w:rsidRPr="00FB26F9">
                              <w:rPr>
                                <w:lang w:val="en-US"/>
                              </w:rPr>
                              <w:tab/>
                              <w:t xml:space="preserve">Cloze </w:t>
                            </w:r>
                            <w:r>
                              <w:rPr>
                                <w:lang w:val="en-US"/>
                              </w:rPr>
                              <w:t>of</w:t>
                            </w:r>
                            <w:r w:rsidRPr="00FB26F9">
                              <w:rPr>
                                <w:lang w:val="en-US"/>
                              </w:rPr>
                              <w:t xml:space="preserve"> task formulation </w:t>
                            </w:r>
                            <w:r>
                              <w:rPr>
                                <w:lang w:val="en-US"/>
                              </w:rPr>
                              <w:t xml:space="preserve">for </w:t>
                            </w:r>
                            <w:r w:rsidRPr="00FB26F9">
                              <w:rPr>
                                <w:lang w:val="en-US"/>
                              </w:rPr>
                              <w:t xml:space="preserve">‚Negotiating </w:t>
                            </w:r>
                            <w:r>
                              <w:rPr>
                                <w:lang w:val="en-US"/>
                              </w:rPr>
                              <w:t>S</w:t>
                            </w:r>
                            <w:r w:rsidRPr="00FB26F9">
                              <w:rPr>
                                <w:lang w:val="en-US"/>
                              </w:rPr>
                              <w:t>olutions‘: Common activities, partial goal and main concerns of the conflict parties (example in brack</w:t>
                            </w:r>
                            <w:r>
                              <w:rPr>
                                <w:lang w:val="en-US"/>
                              </w:rPr>
                              <w:t>ets</w:t>
                            </w:r>
                            <w:r w:rsidRPr="00FB26F9">
                              <w:rPr>
                                <w:lang w:val="en-US"/>
                              </w:rPr>
                              <w:t>.)</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34" type="#_x0000_t202" style="position:absolute;left:0;text-align:left;margin-left:159.4pt;margin-top:183.8pt;width:289.35pt;height:46.4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" stroked="f">
                <v:textbox style="mso-fit-shape-to-text:t">
                  <w:txbxContent>
                    <w:p w14:paraId="51785596" w14:textId="77777777" w:rsidR="006201B2" w:rsidRPr="00FB26F9" w:rsidRDefault="006201B2" w:rsidP="009D3BF7">
                      <w:pPr>
                        <w:pStyle w:val="Abbildung"/>
                        <w:ind w:left="851" w:hanging="851"/>
                        <w:rPr>
                          <w:lang w:val="en-US"/>
                        </w:rPr>
                      </w:pPr>
                      <w:r>
                        <w:rPr>
                          <w:lang w:val="en-US"/>
                        </w:rPr>
                        <w:t>Fig. 6</w:t>
                      </w:r>
                      <w:r w:rsidRPr="00FB26F9">
                        <w:rPr>
                          <w:lang w:val="en-US"/>
                        </w:rPr>
                        <w:t>.1:</w:t>
                      </w:r>
                      <w:r w:rsidRPr="00FB26F9">
                        <w:rPr>
                          <w:lang w:val="en-US"/>
                        </w:rPr>
                        <w:tab/>
                        <w:t xml:space="preserve">Cloze </w:t>
                      </w:r>
                      <w:r>
                        <w:rPr>
                          <w:lang w:val="en-US"/>
                        </w:rPr>
                        <w:t>of</w:t>
                      </w:r>
                      <w:r w:rsidRPr="00FB26F9">
                        <w:rPr>
                          <w:lang w:val="en-US"/>
                        </w:rPr>
                        <w:t xml:space="preserve"> task formulation </w:t>
                      </w:r>
                      <w:r>
                        <w:rPr>
                          <w:lang w:val="en-US"/>
                        </w:rPr>
                        <w:t xml:space="preserve">for </w:t>
                      </w:r>
                      <w:r w:rsidRPr="00FB26F9">
                        <w:rPr>
                          <w:lang w:val="en-US"/>
                        </w:rPr>
                        <w:t xml:space="preserve">‚Negotiating </w:t>
                      </w:r>
                      <w:r>
                        <w:rPr>
                          <w:lang w:val="en-US"/>
                        </w:rPr>
                        <w:t>S</w:t>
                      </w:r>
                      <w:r w:rsidRPr="00FB26F9">
                        <w:rPr>
                          <w:lang w:val="en-US"/>
                        </w:rPr>
                        <w:t>olutions‘: Common activities, partial goal and main concerns of the conflict parties (example in brack</w:t>
                      </w:r>
                      <w:r>
                        <w:rPr>
                          <w:lang w:val="en-US"/>
                        </w:rPr>
                        <w:t>ets</w:t>
                      </w:r>
                      <w:r w:rsidRPr="00FB26F9">
                        <w:rPr>
                          <w:lang w:val="en-US"/>
                        </w:rPr>
                        <w:t>.)</w:t>
                      </w:r>
                    </w:p>
                  </w:txbxContent>
                </v:textbox>
                <w10:wrap type="square"/>
              </v:shape>
            </w:pict>
          </mc:Fallback>
        </mc:AlternateContent>
      </w:r>
      <w:r w:rsidRPr="000E4655">
        <w:rPr>
          <w:noProof/>
          <w:lang w:val="de-DE" w:eastAsia="de-DE"/>
        </w:rPr>
        <mc:AlternateContent>
          <mc:Choice Requires="wpg">
            <w:drawing>
              <wp:anchor distT="0" distB="0" distL="114300" distR="114300" simplePos="0" relativeHeight="251701248" behindDoc="0" locked="0" layoutInCell="1" allowOverlap="1" wp14:anchorId="060D6F3C" wp14:editId="4C711056">
                <wp:simplePos x="0" y="0"/>
                <wp:positionH relativeFrom="column">
                  <wp:posOffset>2024380</wp:posOffset>
                </wp:positionH>
                <wp:positionV relativeFrom="paragraph">
                  <wp:posOffset>143510</wp:posOffset>
                </wp:positionV>
                <wp:extent cx="3600450" cy="2242820"/>
                <wp:effectExtent l="19050" t="0" r="19050" b="5080"/>
                <wp:wrapSquare wrapText="bothSides"/>
                <wp:docPr id="68" name="Gruppieren 21"/>
                <wp:cNvGraphicFramePr/>
                <a:graphic xmlns:a="http://schemas.openxmlformats.org/drawingml/2006/main">
                  <a:graphicData uri="http://schemas.microsoft.com/office/word/2010/wordprocessingGroup">
                    <wpg:wgp>
                      <wpg:cNvGrpSpPr/>
                      <wpg:grpSpPr bwMode="auto">
                        <a:xfrm>
                          <a:off x="0" y="0"/>
                          <a:ext cx="3600450" cy="2242820"/>
                          <a:chOff x="0" y="-1"/>
                          <a:chExt cx="3600399" cy="2606827"/>
                        </a:xfrm>
                      </wpg:grpSpPr>
                      <wps:wsp>
                        <wps:cNvPr id="69" name="AutoShape 12"/>
                        <wps:cNvSpPr>
                          <a:spLocks noChangeArrowheads="1"/>
                        </wps:cNvSpPr>
                        <wps:spPr bwMode="auto">
                          <a:xfrm>
                            <a:off x="503832" y="-1"/>
                            <a:ext cx="3096567" cy="1660726"/>
                          </a:xfrm>
                          <a:prstGeom prst="wedgeRoundRectCallout">
                            <a:avLst>
                              <a:gd name="adj1" fmla="val 34630"/>
                              <a:gd name="adj2" fmla="val 55268"/>
                              <a:gd name="adj3" fmla="val 16667"/>
                            </a:avLst>
                          </a:prstGeom>
                          <a:solidFill>
                            <a:schemeClr val="bg1"/>
                          </a:solidFill>
                          <a:ln w="9525">
                            <a:solidFill>
                              <a:schemeClr val="tx1"/>
                            </a:solidFill>
                            <a:miter lim="800000"/>
                            <a:headEnd/>
                            <a:tailEnd/>
                          </a:ln>
                        </wps:spPr>
                        <wps:txbx>
                          <w:txbxContent>
                            <w:p w14:paraId="7251A521" w14:textId="77777777" w:rsidR="006201B2" w:rsidRPr="000E4655" w:rsidRDefault="006201B2" w:rsidP="009D3BF7">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How can </w:t>
                              </w:r>
                              <w:proofErr w:type="gramStart"/>
                              <w:r w:rsidRPr="000E4655">
                                <w:rPr>
                                  <w:rFonts w:ascii="Arial" w:hAnsi="Arial" w:cs="Arial"/>
                                  <w:b/>
                                  <w:bCs/>
                                  <w:color w:val="000000" w:themeColor="text1"/>
                                  <w:kern w:val="24"/>
                                  <w:sz w:val="22"/>
                                  <w:szCs w:val="22"/>
                                  <w:lang w:val="en-US"/>
                                </w:rPr>
                                <w:t>we</w:t>
                              </w:r>
                              <w:proofErr w:type="gramEnd"/>
                              <w:r w:rsidRPr="000E4655">
                                <w:rPr>
                                  <w:rFonts w:ascii="Arial" w:hAnsi="Arial" w:cs="Arial"/>
                                  <w:b/>
                                  <w:bCs/>
                                  <w:color w:val="000000" w:themeColor="text1"/>
                                  <w:kern w:val="24"/>
                                  <w:sz w:val="22"/>
                                  <w:szCs w:val="22"/>
                                  <w:lang w:val="en-US"/>
                                </w:rPr>
                                <w:t xml:space="preserve"> in future…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e.g</w:t>
                              </w:r>
                              <w:proofErr w:type="gramEnd"/>
                              <w:r w:rsidRPr="000E4655">
                                <w:rPr>
                                  <w:rFonts w:ascii="Arial" w:hAnsi="Arial" w:cs="Arial"/>
                                  <w:color w:val="000000" w:themeColor="text1"/>
                                  <w:kern w:val="24"/>
                                  <w:sz w:val="22"/>
                                  <w:szCs w:val="22"/>
                                  <w:lang w:val="en-US"/>
                                </w:rPr>
                                <w:t>. organize the transfer of the manuscripts),</w:t>
                              </w:r>
                            </w:p>
                            <w:p w14:paraId="4138D9C0"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so</w:t>
                              </w:r>
                              <w:proofErr w:type="gramEnd"/>
                              <w:r w:rsidRPr="000E4655">
                                <w:rPr>
                                  <w:rFonts w:ascii="Arial" w:hAnsi="Arial" w:cs="Arial"/>
                                  <w:b/>
                                  <w:bCs/>
                                  <w:color w:val="000000" w:themeColor="text1"/>
                                  <w:kern w:val="24"/>
                                  <w:sz w:val="22"/>
                                  <w:szCs w:val="22"/>
                                  <w:lang w:val="en-US"/>
                                </w:rPr>
                                <w:t xml:space="preserve"> that…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the</w:t>
                              </w:r>
                              <w:proofErr w:type="gramEnd"/>
                              <w:r w:rsidRPr="000E4655">
                                <w:rPr>
                                  <w:rFonts w:ascii="Arial" w:hAnsi="Arial" w:cs="Arial"/>
                                  <w:color w:val="000000" w:themeColor="text1"/>
                                  <w:kern w:val="24"/>
                                  <w:sz w:val="22"/>
                                  <w:szCs w:val="22"/>
                                  <w:lang w:val="en-US"/>
                                </w:rPr>
                                <w:t xml:space="preserve"> output is ready in time),</w:t>
                              </w:r>
                            </w:p>
                            <w:p w14:paraId="3D0670D8"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as</w:t>
                              </w:r>
                              <w:proofErr w:type="gramEnd"/>
                              <w:r w:rsidRPr="000E4655">
                                <w:rPr>
                                  <w:rFonts w:ascii="Arial" w:hAnsi="Arial" w:cs="Arial"/>
                                  <w:b/>
                                  <w:bCs/>
                                  <w:color w:val="000000" w:themeColor="text1"/>
                                  <w:kern w:val="24"/>
                                  <w:sz w:val="22"/>
                                  <w:szCs w:val="22"/>
                                  <w:lang w:val="en-US"/>
                                </w:rPr>
                                <w:t xml:space="preserve"> well as on one hand…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avoid</w:t>
                              </w:r>
                              <w:proofErr w:type="gramEnd"/>
                              <w:r w:rsidRPr="000E4655">
                                <w:rPr>
                                  <w:rFonts w:ascii="Arial" w:hAnsi="Arial" w:cs="Arial"/>
                                  <w:color w:val="000000" w:themeColor="text1"/>
                                  <w:kern w:val="24"/>
                                  <w:sz w:val="22"/>
                                  <w:szCs w:val="22"/>
                                  <w:lang w:val="en-US"/>
                                </w:rPr>
                                <w:t xml:space="preserve"> big stress)</w:t>
                              </w:r>
                            </w:p>
                            <w:p w14:paraId="3B23DCFF"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and</w:t>
                              </w:r>
                              <w:proofErr w:type="gramEnd"/>
                              <w:r w:rsidRPr="000E4655">
                                <w:rPr>
                                  <w:rFonts w:ascii="Arial" w:hAnsi="Arial" w:cs="Arial"/>
                                  <w:b/>
                                  <w:bCs/>
                                  <w:color w:val="000000" w:themeColor="text1"/>
                                  <w:kern w:val="24"/>
                                  <w:sz w:val="22"/>
                                  <w:szCs w:val="22"/>
                                  <w:lang w:val="en-US"/>
                                </w:rPr>
                                <w:t xml:space="preserve"> on the other hand…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incorporate</w:t>
                              </w:r>
                              <w:proofErr w:type="gramEnd"/>
                              <w:r w:rsidRPr="000E4655">
                                <w:rPr>
                                  <w:rFonts w:ascii="Arial" w:hAnsi="Arial" w:cs="Arial"/>
                                  <w:color w:val="000000" w:themeColor="text1"/>
                                  <w:kern w:val="24"/>
                                  <w:sz w:val="22"/>
                                  <w:szCs w:val="22"/>
                                  <w:lang w:val="en-US"/>
                                </w:rPr>
                                <w:t xml:space="preserve"> the best ideas which come up too late)?</w:t>
                              </w:r>
                            </w:p>
                          </w:txbxContent>
                        </wps:txbx>
                        <wps:bodyPr wrap="square">
                          <a:noAutofit/>
                        </wps:bodyPr>
                      </wps:wsp>
                      <wpg:grpSp>
                        <wpg:cNvPr id="70" name="Group 5"/>
                        <wpg:cNvGrpSpPr>
                          <a:grpSpLocks/>
                        </wpg:cNvGrpSpPr>
                        <wpg:grpSpPr bwMode="auto">
                          <a:xfrm>
                            <a:off x="3101000" y="1573410"/>
                            <a:ext cx="440247" cy="971178"/>
                            <a:chOff x="3096344" y="1572419"/>
                            <a:chExt cx="665" cy="1586"/>
                          </a:xfrm>
                          <a:solidFill>
                            <a:schemeClr val="tx1"/>
                          </a:solidFill>
                        </wpg:grpSpPr>
                        <wps:wsp>
                          <wps:cNvPr id="71" name="Freeform 6"/>
                          <wps:cNvSpPr>
                            <a:spLocks/>
                          </wps:cNvSpPr>
                          <wps:spPr bwMode="auto">
                            <a:xfrm>
                              <a:off x="3096654" y="1572722"/>
                              <a:ext cx="247" cy="543"/>
                            </a:xfrm>
                            <a:custGeom>
                              <a:avLst/>
                              <a:gdLst>
                                <a:gd name="T0" fmla="*/ 43 w 247"/>
                                <a:gd name="T1" fmla="*/ 4 h 543"/>
                                <a:gd name="T2" fmla="*/ 86 w 247"/>
                                <a:gd name="T3" fmla="*/ 0 h 543"/>
                                <a:gd name="T4" fmla="*/ 143 w 247"/>
                                <a:gd name="T5" fmla="*/ 13 h 543"/>
                                <a:gd name="T6" fmla="*/ 181 w 247"/>
                                <a:gd name="T7" fmla="*/ 43 h 543"/>
                                <a:gd name="T8" fmla="*/ 204 w 247"/>
                                <a:gd name="T9" fmla="*/ 91 h 543"/>
                                <a:gd name="T10" fmla="*/ 233 w 247"/>
                                <a:gd name="T11" fmla="*/ 161 h 543"/>
                                <a:gd name="T12" fmla="*/ 242 w 247"/>
                                <a:gd name="T13" fmla="*/ 230 h 543"/>
                                <a:gd name="T14" fmla="*/ 247 w 247"/>
                                <a:gd name="T15" fmla="*/ 308 h 543"/>
                                <a:gd name="T16" fmla="*/ 238 w 247"/>
                                <a:gd name="T17" fmla="*/ 404 h 543"/>
                                <a:gd name="T18" fmla="*/ 214 w 247"/>
                                <a:gd name="T19" fmla="*/ 478 h 543"/>
                                <a:gd name="T20" fmla="*/ 181 w 247"/>
                                <a:gd name="T21" fmla="*/ 521 h 543"/>
                                <a:gd name="T22" fmla="*/ 138 w 247"/>
                                <a:gd name="T23" fmla="*/ 543 h 543"/>
                                <a:gd name="T24" fmla="*/ 86 w 247"/>
                                <a:gd name="T25" fmla="*/ 543 h 543"/>
                                <a:gd name="T26" fmla="*/ 52 w 247"/>
                                <a:gd name="T27" fmla="*/ 530 h 543"/>
                                <a:gd name="T28" fmla="*/ 29 w 247"/>
                                <a:gd name="T29" fmla="*/ 491 h 543"/>
                                <a:gd name="T30" fmla="*/ 24 w 247"/>
                                <a:gd name="T31" fmla="*/ 439 h 543"/>
                                <a:gd name="T32" fmla="*/ 43 w 247"/>
                                <a:gd name="T33" fmla="*/ 387 h 543"/>
                                <a:gd name="T34" fmla="*/ 67 w 247"/>
                                <a:gd name="T35" fmla="*/ 343 h 543"/>
                                <a:gd name="T36" fmla="*/ 86 w 247"/>
                                <a:gd name="T37" fmla="*/ 291 h 543"/>
                                <a:gd name="T38" fmla="*/ 81 w 247"/>
                                <a:gd name="T39" fmla="*/ 222 h 543"/>
                                <a:gd name="T40" fmla="*/ 48 w 247"/>
                                <a:gd name="T41" fmla="*/ 161 h 543"/>
                                <a:gd name="T42" fmla="*/ 14 w 247"/>
                                <a:gd name="T43" fmla="*/ 104 h 543"/>
                                <a:gd name="T44" fmla="*/ 0 w 247"/>
                                <a:gd name="T45" fmla="*/ 52 h 543"/>
                                <a:gd name="T46" fmla="*/ 14 w 247"/>
                                <a:gd name="T47" fmla="*/ 17 h 543"/>
                                <a:gd name="T48" fmla="*/ 43 w 247"/>
                                <a:gd name="T49" fmla="*/ 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247"/>
                                <a:gd name="T76" fmla="*/ 0 h 543"/>
                                <a:gd name="T77" fmla="*/ 247 w 247"/>
                                <a:gd name="T78" fmla="*/ 543 h 54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247" h="543">
                                  <a:moveTo>
                                    <a:pt x="43" y="4"/>
                                  </a:moveTo>
                                  <a:lnTo>
                                    <a:pt x="86" y="0"/>
                                  </a:lnTo>
                                  <a:lnTo>
                                    <a:pt x="143" y="13"/>
                                  </a:lnTo>
                                  <a:lnTo>
                                    <a:pt x="181" y="43"/>
                                  </a:lnTo>
                                  <a:lnTo>
                                    <a:pt x="204" y="91"/>
                                  </a:lnTo>
                                  <a:lnTo>
                                    <a:pt x="233" y="161"/>
                                  </a:lnTo>
                                  <a:lnTo>
                                    <a:pt x="242" y="230"/>
                                  </a:lnTo>
                                  <a:lnTo>
                                    <a:pt x="247" y="308"/>
                                  </a:lnTo>
                                  <a:lnTo>
                                    <a:pt x="238" y="404"/>
                                  </a:lnTo>
                                  <a:lnTo>
                                    <a:pt x="214" y="478"/>
                                  </a:lnTo>
                                  <a:lnTo>
                                    <a:pt x="181" y="521"/>
                                  </a:lnTo>
                                  <a:lnTo>
                                    <a:pt x="138" y="543"/>
                                  </a:lnTo>
                                  <a:lnTo>
                                    <a:pt x="86" y="543"/>
                                  </a:lnTo>
                                  <a:lnTo>
                                    <a:pt x="52" y="530"/>
                                  </a:lnTo>
                                  <a:lnTo>
                                    <a:pt x="29" y="491"/>
                                  </a:lnTo>
                                  <a:lnTo>
                                    <a:pt x="24" y="439"/>
                                  </a:lnTo>
                                  <a:lnTo>
                                    <a:pt x="43" y="387"/>
                                  </a:lnTo>
                                  <a:lnTo>
                                    <a:pt x="67" y="343"/>
                                  </a:lnTo>
                                  <a:lnTo>
                                    <a:pt x="86" y="291"/>
                                  </a:lnTo>
                                  <a:lnTo>
                                    <a:pt x="81" y="222"/>
                                  </a:lnTo>
                                  <a:lnTo>
                                    <a:pt x="48" y="161"/>
                                  </a:lnTo>
                                  <a:lnTo>
                                    <a:pt x="14" y="104"/>
                                  </a:lnTo>
                                  <a:lnTo>
                                    <a:pt x="0" y="52"/>
                                  </a:lnTo>
                                  <a:lnTo>
                                    <a:pt x="14" y="17"/>
                                  </a:lnTo>
                                  <a:lnTo>
                                    <a:pt x="43" y="4"/>
                                  </a:lnTo>
                                  <a:close/>
                                </a:path>
                              </a:pathLst>
                            </a:custGeom>
                            <a:grpFill/>
                            <a:ln w="9525">
                              <a:solidFill>
                                <a:schemeClr val="tx1"/>
                              </a:solidFill>
                              <a:round/>
                              <a:headEnd/>
                              <a:tailEnd/>
                            </a:ln>
                          </wps:spPr>
                          <wps:txbx>
                            <w:txbxContent>
                              <w:p w14:paraId="19F0D06A" w14:textId="77777777" w:rsidR="006201B2" w:rsidRDefault="006201B2" w:rsidP="009D3BF7">
                                <w:pPr>
                                  <w:rPr>
                                    <w:rFonts w:eastAsia="Times New Roman"/>
                                  </w:rPr>
                                </w:pPr>
                              </w:p>
                            </w:txbxContent>
                          </wps:txbx>
                          <wps:bodyPr/>
                        </wps:wsp>
                        <wps:wsp>
                          <wps:cNvPr id="72" name="Freeform 8"/>
                          <wps:cNvSpPr>
                            <a:spLocks/>
                          </wps:cNvSpPr>
                          <wps:spPr bwMode="auto">
                            <a:xfrm>
                              <a:off x="3096544" y="1573172"/>
                              <a:ext cx="225" cy="802"/>
                            </a:xfrm>
                            <a:custGeom>
                              <a:avLst/>
                              <a:gdLst>
                                <a:gd name="T0" fmla="*/ 208 w 225"/>
                                <a:gd name="T1" fmla="*/ 0 h 802"/>
                                <a:gd name="T2" fmla="*/ 171 w 225"/>
                                <a:gd name="T3" fmla="*/ 12 h 802"/>
                                <a:gd name="T4" fmla="*/ 154 w 225"/>
                                <a:gd name="T5" fmla="*/ 32 h 802"/>
                                <a:gd name="T6" fmla="*/ 133 w 225"/>
                                <a:gd name="T7" fmla="*/ 97 h 802"/>
                                <a:gd name="T8" fmla="*/ 108 w 225"/>
                                <a:gd name="T9" fmla="*/ 210 h 802"/>
                                <a:gd name="T10" fmla="*/ 104 w 225"/>
                                <a:gd name="T11" fmla="*/ 298 h 802"/>
                                <a:gd name="T12" fmla="*/ 104 w 225"/>
                                <a:gd name="T13" fmla="*/ 431 h 802"/>
                                <a:gd name="T14" fmla="*/ 121 w 225"/>
                                <a:gd name="T15" fmla="*/ 512 h 802"/>
                                <a:gd name="T16" fmla="*/ 146 w 225"/>
                                <a:gd name="T17" fmla="*/ 609 h 802"/>
                                <a:gd name="T18" fmla="*/ 154 w 225"/>
                                <a:gd name="T19" fmla="*/ 673 h 802"/>
                                <a:gd name="T20" fmla="*/ 142 w 225"/>
                                <a:gd name="T21" fmla="*/ 705 h 802"/>
                                <a:gd name="T22" fmla="*/ 83 w 225"/>
                                <a:gd name="T23" fmla="*/ 725 h 802"/>
                                <a:gd name="T24" fmla="*/ 17 w 225"/>
                                <a:gd name="T25" fmla="*/ 738 h 802"/>
                                <a:gd name="T26" fmla="*/ 0 w 225"/>
                                <a:gd name="T27" fmla="*/ 754 h 802"/>
                                <a:gd name="T28" fmla="*/ 8 w 225"/>
                                <a:gd name="T29" fmla="*/ 774 h 802"/>
                                <a:gd name="T30" fmla="*/ 29 w 225"/>
                                <a:gd name="T31" fmla="*/ 802 h 802"/>
                                <a:gd name="T32" fmla="*/ 54 w 225"/>
                                <a:gd name="T33" fmla="*/ 798 h 802"/>
                                <a:gd name="T34" fmla="*/ 79 w 225"/>
                                <a:gd name="T35" fmla="*/ 774 h 802"/>
                                <a:gd name="T36" fmla="*/ 121 w 225"/>
                                <a:gd name="T37" fmla="*/ 750 h 802"/>
                                <a:gd name="T38" fmla="*/ 167 w 225"/>
                                <a:gd name="T39" fmla="*/ 733 h 802"/>
                                <a:gd name="T40" fmla="*/ 192 w 225"/>
                                <a:gd name="T41" fmla="*/ 733 h 802"/>
                                <a:gd name="T42" fmla="*/ 208 w 225"/>
                                <a:gd name="T43" fmla="*/ 721 h 802"/>
                                <a:gd name="T44" fmla="*/ 204 w 225"/>
                                <a:gd name="T45" fmla="*/ 685 h 802"/>
                                <a:gd name="T46" fmla="*/ 200 w 225"/>
                                <a:gd name="T47" fmla="*/ 657 h 802"/>
                                <a:gd name="T48" fmla="*/ 175 w 225"/>
                                <a:gd name="T49" fmla="*/ 600 h 802"/>
                                <a:gd name="T50" fmla="*/ 150 w 225"/>
                                <a:gd name="T51" fmla="*/ 496 h 802"/>
                                <a:gd name="T52" fmla="*/ 146 w 225"/>
                                <a:gd name="T53" fmla="*/ 399 h 802"/>
                                <a:gd name="T54" fmla="*/ 142 w 225"/>
                                <a:gd name="T55" fmla="*/ 326 h 802"/>
                                <a:gd name="T56" fmla="*/ 158 w 225"/>
                                <a:gd name="T57" fmla="*/ 238 h 802"/>
                                <a:gd name="T58" fmla="*/ 175 w 225"/>
                                <a:gd name="T59" fmla="*/ 173 h 802"/>
                                <a:gd name="T60" fmla="*/ 208 w 225"/>
                                <a:gd name="T61" fmla="*/ 93 h 802"/>
                                <a:gd name="T62" fmla="*/ 225 w 225"/>
                                <a:gd name="T63" fmla="*/ 40 h 802"/>
                                <a:gd name="T64" fmla="*/ 208 w 225"/>
                                <a:gd name="T65" fmla="*/ 0 h 80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25"/>
                                <a:gd name="T100" fmla="*/ 0 h 802"/>
                                <a:gd name="T101" fmla="*/ 225 w 225"/>
                                <a:gd name="T102" fmla="*/ 802 h 802"/>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25" h="802">
                                  <a:moveTo>
                                    <a:pt x="208" y="0"/>
                                  </a:moveTo>
                                  <a:lnTo>
                                    <a:pt x="171" y="12"/>
                                  </a:lnTo>
                                  <a:lnTo>
                                    <a:pt x="154" y="32"/>
                                  </a:lnTo>
                                  <a:lnTo>
                                    <a:pt x="133" y="97"/>
                                  </a:lnTo>
                                  <a:lnTo>
                                    <a:pt x="108" y="210"/>
                                  </a:lnTo>
                                  <a:lnTo>
                                    <a:pt x="104" y="298"/>
                                  </a:lnTo>
                                  <a:lnTo>
                                    <a:pt x="104" y="431"/>
                                  </a:lnTo>
                                  <a:lnTo>
                                    <a:pt x="121" y="512"/>
                                  </a:lnTo>
                                  <a:lnTo>
                                    <a:pt x="146" y="609"/>
                                  </a:lnTo>
                                  <a:lnTo>
                                    <a:pt x="154" y="673"/>
                                  </a:lnTo>
                                  <a:lnTo>
                                    <a:pt x="142" y="705"/>
                                  </a:lnTo>
                                  <a:lnTo>
                                    <a:pt x="83" y="725"/>
                                  </a:lnTo>
                                  <a:lnTo>
                                    <a:pt x="17" y="738"/>
                                  </a:lnTo>
                                  <a:lnTo>
                                    <a:pt x="0" y="754"/>
                                  </a:lnTo>
                                  <a:lnTo>
                                    <a:pt x="8" y="774"/>
                                  </a:lnTo>
                                  <a:lnTo>
                                    <a:pt x="29" y="802"/>
                                  </a:lnTo>
                                  <a:lnTo>
                                    <a:pt x="54" y="798"/>
                                  </a:lnTo>
                                  <a:lnTo>
                                    <a:pt x="79" y="774"/>
                                  </a:lnTo>
                                  <a:lnTo>
                                    <a:pt x="121" y="750"/>
                                  </a:lnTo>
                                  <a:lnTo>
                                    <a:pt x="167" y="733"/>
                                  </a:lnTo>
                                  <a:lnTo>
                                    <a:pt x="192" y="733"/>
                                  </a:lnTo>
                                  <a:lnTo>
                                    <a:pt x="208" y="721"/>
                                  </a:lnTo>
                                  <a:lnTo>
                                    <a:pt x="204" y="685"/>
                                  </a:lnTo>
                                  <a:lnTo>
                                    <a:pt x="200" y="657"/>
                                  </a:lnTo>
                                  <a:lnTo>
                                    <a:pt x="175" y="600"/>
                                  </a:lnTo>
                                  <a:lnTo>
                                    <a:pt x="150" y="496"/>
                                  </a:lnTo>
                                  <a:lnTo>
                                    <a:pt x="146" y="399"/>
                                  </a:lnTo>
                                  <a:lnTo>
                                    <a:pt x="142" y="326"/>
                                  </a:lnTo>
                                  <a:lnTo>
                                    <a:pt x="158" y="238"/>
                                  </a:lnTo>
                                  <a:lnTo>
                                    <a:pt x="175" y="173"/>
                                  </a:lnTo>
                                  <a:lnTo>
                                    <a:pt x="208" y="93"/>
                                  </a:lnTo>
                                  <a:lnTo>
                                    <a:pt x="225" y="40"/>
                                  </a:lnTo>
                                  <a:lnTo>
                                    <a:pt x="208" y="0"/>
                                  </a:lnTo>
                                  <a:close/>
                                </a:path>
                              </a:pathLst>
                            </a:custGeom>
                            <a:grpFill/>
                            <a:ln w="9525">
                              <a:solidFill>
                                <a:schemeClr val="tx1"/>
                              </a:solidFill>
                              <a:round/>
                              <a:headEnd/>
                              <a:tailEnd/>
                            </a:ln>
                          </wps:spPr>
                          <wps:txbx>
                            <w:txbxContent>
                              <w:p w14:paraId="0B9DB77B" w14:textId="77777777" w:rsidR="006201B2" w:rsidRDefault="006201B2" w:rsidP="009D3BF7">
                                <w:pPr>
                                  <w:rPr>
                                    <w:rFonts w:eastAsia="Times New Roman"/>
                                  </w:rPr>
                                </w:pPr>
                              </w:p>
                            </w:txbxContent>
                          </wps:txbx>
                          <wps:bodyPr/>
                        </wps:wsp>
                        <wps:wsp>
                          <wps:cNvPr id="73" name="Freeform 9"/>
                          <wps:cNvSpPr>
                            <a:spLocks/>
                          </wps:cNvSpPr>
                          <wps:spPr bwMode="auto">
                            <a:xfrm>
                              <a:off x="3096761" y="1573188"/>
                              <a:ext cx="111" cy="817"/>
                            </a:xfrm>
                            <a:custGeom>
                              <a:avLst/>
                              <a:gdLst>
                                <a:gd name="T0" fmla="*/ 60 w 111"/>
                                <a:gd name="T1" fmla="*/ 12 h 817"/>
                                <a:gd name="T2" fmla="*/ 34 w 111"/>
                                <a:gd name="T3" fmla="*/ 0 h 817"/>
                                <a:gd name="T4" fmla="*/ 13 w 111"/>
                                <a:gd name="T5" fmla="*/ 16 h 817"/>
                                <a:gd name="T6" fmla="*/ 4 w 111"/>
                                <a:gd name="T7" fmla="*/ 36 h 817"/>
                                <a:gd name="T8" fmla="*/ 0 w 111"/>
                                <a:gd name="T9" fmla="*/ 76 h 817"/>
                                <a:gd name="T10" fmla="*/ 21 w 111"/>
                                <a:gd name="T11" fmla="*/ 157 h 817"/>
                                <a:gd name="T12" fmla="*/ 43 w 111"/>
                                <a:gd name="T13" fmla="*/ 274 h 817"/>
                                <a:gd name="T14" fmla="*/ 43 w 111"/>
                                <a:gd name="T15" fmla="*/ 374 h 817"/>
                                <a:gd name="T16" fmla="*/ 38 w 111"/>
                                <a:gd name="T17" fmla="*/ 479 h 817"/>
                                <a:gd name="T18" fmla="*/ 26 w 111"/>
                                <a:gd name="T19" fmla="*/ 588 h 817"/>
                                <a:gd name="T20" fmla="*/ 9 w 111"/>
                                <a:gd name="T21" fmla="*/ 656 h 817"/>
                                <a:gd name="T22" fmla="*/ 13 w 111"/>
                                <a:gd name="T23" fmla="*/ 696 h 817"/>
                                <a:gd name="T24" fmla="*/ 26 w 111"/>
                                <a:gd name="T25" fmla="*/ 716 h 817"/>
                                <a:gd name="T26" fmla="*/ 38 w 111"/>
                                <a:gd name="T27" fmla="*/ 769 h 817"/>
                                <a:gd name="T28" fmla="*/ 43 w 111"/>
                                <a:gd name="T29" fmla="*/ 801 h 817"/>
                                <a:gd name="T30" fmla="*/ 68 w 111"/>
                                <a:gd name="T31" fmla="*/ 817 h 817"/>
                                <a:gd name="T32" fmla="*/ 111 w 111"/>
                                <a:gd name="T33" fmla="*/ 789 h 817"/>
                                <a:gd name="T34" fmla="*/ 107 w 111"/>
                                <a:gd name="T35" fmla="*/ 761 h 817"/>
                                <a:gd name="T36" fmla="*/ 85 w 111"/>
                                <a:gd name="T37" fmla="*/ 737 h 817"/>
                                <a:gd name="T38" fmla="*/ 64 w 111"/>
                                <a:gd name="T39" fmla="*/ 688 h 817"/>
                                <a:gd name="T40" fmla="*/ 60 w 111"/>
                                <a:gd name="T41" fmla="*/ 632 h 817"/>
                                <a:gd name="T42" fmla="*/ 60 w 111"/>
                                <a:gd name="T43" fmla="*/ 555 h 817"/>
                                <a:gd name="T44" fmla="*/ 68 w 111"/>
                                <a:gd name="T45" fmla="*/ 467 h 817"/>
                                <a:gd name="T46" fmla="*/ 85 w 111"/>
                                <a:gd name="T47" fmla="*/ 366 h 817"/>
                                <a:gd name="T48" fmla="*/ 90 w 111"/>
                                <a:gd name="T49" fmla="*/ 294 h 817"/>
                                <a:gd name="T50" fmla="*/ 94 w 111"/>
                                <a:gd name="T51" fmla="*/ 225 h 817"/>
                                <a:gd name="T52" fmla="*/ 85 w 111"/>
                                <a:gd name="T53" fmla="*/ 141 h 817"/>
                                <a:gd name="T54" fmla="*/ 81 w 111"/>
                                <a:gd name="T55" fmla="*/ 68 h 817"/>
                                <a:gd name="T56" fmla="*/ 60 w 111"/>
                                <a:gd name="T57" fmla="*/ 12 h 81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111"/>
                                <a:gd name="T88" fmla="*/ 0 h 817"/>
                                <a:gd name="T89" fmla="*/ 111 w 111"/>
                                <a:gd name="T90" fmla="*/ 817 h 817"/>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111" h="817">
                                  <a:moveTo>
                                    <a:pt x="60" y="12"/>
                                  </a:moveTo>
                                  <a:lnTo>
                                    <a:pt x="34" y="0"/>
                                  </a:lnTo>
                                  <a:lnTo>
                                    <a:pt x="13" y="16"/>
                                  </a:lnTo>
                                  <a:lnTo>
                                    <a:pt x="4" y="36"/>
                                  </a:lnTo>
                                  <a:lnTo>
                                    <a:pt x="0" y="76"/>
                                  </a:lnTo>
                                  <a:lnTo>
                                    <a:pt x="21" y="157"/>
                                  </a:lnTo>
                                  <a:lnTo>
                                    <a:pt x="43" y="274"/>
                                  </a:lnTo>
                                  <a:lnTo>
                                    <a:pt x="43" y="374"/>
                                  </a:lnTo>
                                  <a:lnTo>
                                    <a:pt x="38" y="479"/>
                                  </a:lnTo>
                                  <a:lnTo>
                                    <a:pt x="26" y="588"/>
                                  </a:lnTo>
                                  <a:lnTo>
                                    <a:pt x="9" y="656"/>
                                  </a:lnTo>
                                  <a:lnTo>
                                    <a:pt x="13" y="696"/>
                                  </a:lnTo>
                                  <a:lnTo>
                                    <a:pt x="26" y="716"/>
                                  </a:lnTo>
                                  <a:lnTo>
                                    <a:pt x="38" y="769"/>
                                  </a:lnTo>
                                  <a:lnTo>
                                    <a:pt x="43" y="801"/>
                                  </a:lnTo>
                                  <a:lnTo>
                                    <a:pt x="68" y="817"/>
                                  </a:lnTo>
                                  <a:lnTo>
                                    <a:pt x="111" y="789"/>
                                  </a:lnTo>
                                  <a:lnTo>
                                    <a:pt x="107" y="761"/>
                                  </a:lnTo>
                                  <a:lnTo>
                                    <a:pt x="85" y="737"/>
                                  </a:lnTo>
                                  <a:lnTo>
                                    <a:pt x="64" y="688"/>
                                  </a:lnTo>
                                  <a:lnTo>
                                    <a:pt x="60" y="632"/>
                                  </a:lnTo>
                                  <a:lnTo>
                                    <a:pt x="60" y="555"/>
                                  </a:lnTo>
                                  <a:lnTo>
                                    <a:pt x="68" y="467"/>
                                  </a:lnTo>
                                  <a:lnTo>
                                    <a:pt x="85" y="366"/>
                                  </a:lnTo>
                                  <a:lnTo>
                                    <a:pt x="90" y="294"/>
                                  </a:lnTo>
                                  <a:lnTo>
                                    <a:pt x="94" y="225"/>
                                  </a:lnTo>
                                  <a:lnTo>
                                    <a:pt x="85" y="141"/>
                                  </a:lnTo>
                                  <a:lnTo>
                                    <a:pt x="81" y="68"/>
                                  </a:lnTo>
                                  <a:lnTo>
                                    <a:pt x="60" y="12"/>
                                  </a:lnTo>
                                  <a:close/>
                                </a:path>
                              </a:pathLst>
                            </a:custGeom>
                            <a:grpFill/>
                            <a:ln w="9525">
                              <a:solidFill>
                                <a:schemeClr val="tx1"/>
                              </a:solidFill>
                              <a:round/>
                              <a:headEnd/>
                              <a:tailEnd/>
                            </a:ln>
                          </wps:spPr>
                          <wps:txbx>
                            <w:txbxContent>
                              <w:p w14:paraId="2AE290A4" w14:textId="77777777" w:rsidR="006201B2" w:rsidRDefault="006201B2" w:rsidP="009D3BF7">
                                <w:pPr>
                                  <w:rPr>
                                    <w:rFonts w:eastAsia="Times New Roman"/>
                                  </w:rPr>
                                </w:pPr>
                              </w:p>
                            </w:txbxContent>
                          </wps:txbx>
                          <wps:bodyPr/>
                        </wps:wsp>
                        <wps:wsp>
                          <wps:cNvPr id="74" name="Freeform 11"/>
                          <wps:cNvSpPr>
                            <a:spLocks/>
                          </wps:cNvSpPr>
                          <wps:spPr bwMode="auto">
                            <a:xfrm>
                              <a:off x="3096344" y="1572708"/>
                              <a:ext cx="380" cy="293"/>
                            </a:xfrm>
                            <a:custGeom>
                              <a:avLst/>
                              <a:gdLst>
                                <a:gd name="T0" fmla="*/ 288 w 380"/>
                                <a:gd name="T1" fmla="*/ 115 h 293"/>
                                <a:gd name="T2" fmla="*/ 325 w 380"/>
                                <a:gd name="T3" fmla="*/ 56 h 293"/>
                                <a:gd name="T4" fmla="*/ 365 w 380"/>
                                <a:gd name="T5" fmla="*/ 48 h 293"/>
                                <a:gd name="T6" fmla="*/ 380 w 380"/>
                                <a:gd name="T7" fmla="*/ 78 h 293"/>
                                <a:gd name="T8" fmla="*/ 373 w 380"/>
                                <a:gd name="T9" fmla="*/ 111 h 293"/>
                                <a:gd name="T10" fmla="*/ 336 w 380"/>
                                <a:gd name="T11" fmla="*/ 141 h 293"/>
                                <a:gd name="T12" fmla="*/ 303 w 380"/>
                                <a:gd name="T13" fmla="*/ 185 h 293"/>
                                <a:gd name="T14" fmla="*/ 266 w 380"/>
                                <a:gd name="T15" fmla="*/ 241 h 293"/>
                                <a:gd name="T16" fmla="*/ 236 w 380"/>
                                <a:gd name="T17" fmla="*/ 271 h 293"/>
                                <a:gd name="T18" fmla="*/ 210 w 380"/>
                                <a:gd name="T19" fmla="*/ 293 h 293"/>
                                <a:gd name="T20" fmla="*/ 181 w 380"/>
                                <a:gd name="T21" fmla="*/ 289 h 293"/>
                                <a:gd name="T22" fmla="*/ 170 w 380"/>
                                <a:gd name="T23" fmla="*/ 274 h 293"/>
                                <a:gd name="T24" fmla="*/ 148 w 380"/>
                                <a:gd name="T25" fmla="*/ 211 h 293"/>
                                <a:gd name="T26" fmla="*/ 125 w 380"/>
                                <a:gd name="T27" fmla="*/ 156 h 293"/>
                                <a:gd name="T28" fmla="*/ 103 w 380"/>
                                <a:gd name="T29" fmla="*/ 126 h 293"/>
                                <a:gd name="T30" fmla="*/ 81 w 380"/>
                                <a:gd name="T31" fmla="*/ 111 h 293"/>
                                <a:gd name="T32" fmla="*/ 59 w 380"/>
                                <a:gd name="T33" fmla="*/ 122 h 293"/>
                                <a:gd name="T34" fmla="*/ 37 w 380"/>
                                <a:gd name="T35" fmla="*/ 148 h 293"/>
                                <a:gd name="T36" fmla="*/ 26 w 380"/>
                                <a:gd name="T37" fmla="*/ 171 h 293"/>
                                <a:gd name="T38" fmla="*/ 15 w 380"/>
                                <a:gd name="T39" fmla="*/ 171 h 293"/>
                                <a:gd name="T40" fmla="*/ 0 w 380"/>
                                <a:gd name="T41" fmla="*/ 152 h 293"/>
                                <a:gd name="T42" fmla="*/ 11 w 380"/>
                                <a:gd name="T43" fmla="*/ 119 h 293"/>
                                <a:gd name="T44" fmla="*/ 37 w 380"/>
                                <a:gd name="T45" fmla="*/ 85 h 293"/>
                                <a:gd name="T46" fmla="*/ 70 w 380"/>
                                <a:gd name="T47" fmla="*/ 70 h 293"/>
                                <a:gd name="T48" fmla="*/ 92 w 380"/>
                                <a:gd name="T49" fmla="*/ 67 h 293"/>
                                <a:gd name="T50" fmla="*/ 96 w 380"/>
                                <a:gd name="T51" fmla="*/ 45 h 293"/>
                                <a:gd name="T52" fmla="*/ 92 w 380"/>
                                <a:gd name="T53" fmla="*/ 7 h 293"/>
                                <a:gd name="T54" fmla="*/ 103 w 380"/>
                                <a:gd name="T55" fmla="*/ 0 h 293"/>
                                <a:gd name="T56" fmla="*/ 118 w 380"/>
                                <a:gd name="T57" fmla="*/ 7 h 293"/>
                                <a:gd name="T58" fmla="*/ 122 w 380"/>
                                <a:gd name="T59" fmla="*/ 37 h 293"/>
                                <a:gd name="T60" fmla="*/ 114 w 380"/>
                                <a:gd name="T61" fmla="*/ 74 h 293"/>
                                <a:gd name="T62" fmla="*/ 129 w 380"/>
                                <a:gd name="T63" fmla="*/ 100 h 293"/>
                                <a:gd name="T64" fmla="*/ 151 w 380"/>
                                <a:gd name="T65" fmla="*/ 137 h 293"/>
                                <a:gd name="T66" fmla="*/ 177 w 380"/>
                                <a:gd name="T67" fmla="*/ 189 h 293"/>
                                <a:gd name="T68" fmla="*/ 203 w 380"/>
                                <a:gd name="T69" fmla="*/ 226 h 293"/>
                                <a:gd name="T70" fmla="*/ 218 w 380"/>
                                <a:gd name="T71" fmla="*/ 230 h 293"/>
                                <a:gd name="T72" fmla="*/ 240 w 380"/>
                                <a:gd name="T73" fmla="*/ 211 h 293"/>
                                <a:gd name="T74" fmla="*/ 266 w 380"/>
                                <a:gd name="T75" fmla="*/ 159 h 293"/>
                                <a:gd name="T76" fmla="*/ 288 w 380"/>
                                <a:gd name="T77" fmla="*/ 115 h 29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80"/>
                                <a:gd name="T118" fmla="*/ 0 h 293"/>
                                <a:gd name="T119" fmla="*/ 380 w 380"/>
                                <a:gd name="T120" fmla="*/ 293 h 293"/>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80" h="293">
                                  <a:moveTo>
                                    <a:pt x="288" y="115"/>
                                  </a:moveTo>
                                  <a:lnTo>
                                    <a:pt x="325" y="56"/>
                                  </a:lnTo>
                                  <a:lnTo>
                                    <a:pt x="365" y="48"/>
                                  </a:lnTo>
                                  <a:lnTo>
                                    <a:pt x="380" y="78"/>
                                  </a:lnTo>
                                  <a:lnTo>
                                    <a:pt x="373" y="111"/>
                                  </a:lnTo>
                                  <a:lnTo>
                                    <a:pt x="336" y="141"/>
                                  </a:lnTo>
                                  <a:lnTo>
                                    <a:pt x="303" y="185"/>
                                  </a:lnTo>
                                  <a:lnTo>
                                    <a:pt x="266" y="241"/>
                                  </a:lnTo>
                                  <a:lnTo>
                                    <a:pt x="236" y="271"/>
                                  </a:lnTo>
                                  <a:lnTo>
                                    <a:pt x="210" y="293"/>
                                  </a:lnTo>
                                  <a:lnTo>
                                    <a:pt x="181" y="289"/>
                                  </a:lnTo>
                                  <a:lnTo>
                                    <a:pt x="170" y="274"/>
                                  </a:lnTo>
                                  <a:lnTo>
                                    <a:pt x="148" y="211"/>
                                  </a:lnTo>
                                  <a:lnTo>
                                    <a:pt x="125" y="156"/>
                                  </a:lnTo>
                                  <a:lnTo>
                                    <a:pt x="103" y="126"/>
                                  </a:lnTo>
                                  <a:lnTo>
                                    <a:pt x="81" y="111"/>
                                  </a:lnTo>
                                  <a:lnTo>
                                    <a:pt x="59" y="122"/>
                                  </a:lnTo>
                                  <a:lnTo>
                                    <a:pt x="37" y="148"/>
                                  </a:lnTo>
                                  <a:lnTo>
                                    <a:pt x="26" y="171"/>
                                  </a:lnTo>
                                  <a:lnTo>
                                    <a:pt x="15" y="171"/>
                                  </a:lnTo>
                                  <a:lnTo>
                                    <a:pt x="0" y="152"/>
                                  </a:lnTo>
                                  <a:lnTo>
                                    <a:pt x="11" y="119"/>
                                  </a:lnTo>
                                  <a:lnTo>
                                    <a:pt x="37" y="85"/>
                                  </a:lnTo>
                                  <a:lnTo>
                                    <a:pt x="70" y="70"/>
                                  </a:lnTo>
                                  <a:lnTo>
                                    <a:pt x="92" y="67"/>
                                  </a:lnTo>
                                  <a:lnTo>
                                    <a:pt x="96" y="45"/>
                                  </a:lnTo>
                                  <a:lnTo>
                                    <a:pt x="92" y="7"/>
                                  </a:lnTo>
                                  <a:lnTo>
                                    <a:pt x="103" y="0"/>
                                  </a:lnTo>
                                  <a:lnTo>
                                    <a:pt x="118" y="7"/>
                                  </a:lnTo>
                                  <a:lnTo>
                                    <a:pt x="122" y="37"/>
                                  </a:lnTo>
                                  <a:lnTo>
                                    <a:pt x="114" y="74"/>
                                  </a:lnTo>
                                  <a:lnTo>
                                    <a:pt x="129" y="100"/>
                                  </a:lnTo>
                                  <a:lnTo>
                                    <a:pt x="151" y="137"/>
                                  </a:lnTo>
                                  <a:lnTo>
                                    <a:pt x="177" y="189"/>
                                  </a:lnTo>
                                  <a:lnTo>
                                    <a:pt x="203" y="226"/>
                                  </a:lnTo>
                                  <a:lnTo>
                                    <a:pt x="218" y="230"/>
                                  </a:lnTo>
                                  <a:lnTo>
                                    <a:pt x="240" y="211"/>
                                  </a:lnTo>
                                  <a:lnTo>
                                    <a:pt x="266" y="159"/>
                                  </a:lnTo>
                                  <a:lnTo>
                                    <a:pt x="288" y="115"/>
                                  </a:lnTo>
                                  <a:close/>
                                </a:path>
                              </a:pathLst>
                            </a:custGeom>
                            <a:grpFill/>
                            <a:ln w="9525">
                              <a:solidFill>
                                <a:schemeClr val="tx1"/>
                              </a:solidFill>
                              <a:round/>
                              <a:headEnd/>
                              <a:tailEnd/>
                            </a:ln>
                          </wps:spPr>
                          <wps:txbx>
                            <w:txbxContent>
                              <w:p w14:paraId="614DFAA2" w14:textId="77777777" w:rsidR="006201B2" w:rsidRDefault="006201B2" w:rsidP="009D3BF7">
                                <w:pPr>
                                  <w:rPr>
                                    <w:rFonts w:eastAsia="Times New Roman"/>
                                  </w:rPr>
                                </w:pPr>
                              </w:p>
                            </w:txbxContent>
                          </wps:txbx>
                          <wps:bodyPr/>
                        </wps:wsp>
                        <wps:wsp>
                          <wps:cNvPr id="75" name="Freeform 7"/>
                          <wps:cNvSpPr>
                            <a:spLocks/>
                          </wps:cNvSpPr>
                          <wps:spPr bwMode="auto">
                            <a:xfrm>
                              <a:off x="3096750" y="1572735"/>
                              <a:ext cx="259" cy="508"/>
                            </a:xfrm>
                            <a:custGeom>
                              <a:avLst/>
                              <a:gdLst>
                                <a:gd name="T0" fmla="*/ 97 w 259"/>
                                <a:gd name="T1" fmla="*/ 42 h 508"/>
                                <a:gd name="T2" fmla="*/ 52 w 259"/>
                                <a:gd name="T3" fmla="*/ 6 h 508"/>
                                <a:gd name="T4" fmla="*/ 6 w 259"/>
                                <a:gd name="T5" fmla="*/ 0 h 508"/>
                                <a:gd name="T6" fmla="*/ 0 w 259"/>
                                <a:gd name="T7" fmla="*/ 31 h 508"/>
                                <a:gd name="T8" fmla="*/ 15 w 259"/>
                                <a:gd name="T9" fmla="*/ 59 h 508"/>
                                <a:gd name="T10" fmla="*/ 37 w 259"/>
                                <a:gd name="T11" fmla="*/ 68 h 508"/>
                                <a:gd name="T12" fmla="*/ 89 w 259"/>
                                <a:gd name="T13" fmla="*/ 103 h 508"/>
                                <a:gd name="T14" fmla="*/ 143 w 259"/>
                                <a:gd name="T15" fmla="*/ 150 h 508"/>
                                <a:gd name="T16" fmla="*/ 175 w 259"/>
                                <a:gd name="T17" fmla="*/ 187 h 508"/>
                                <a:gd name="T18" fmla="*/ 190 w 259"/>
                                <a:gd name="T19" fmla="*/ 226 h 508"/>
                                <a:gd name="T20" fmla="*/ 184 w 259"/>
                                <a:gd name="T21" fmla="*/ 268 h 508"/>
                                <a:gd name="T22" fmla="*/ 151 w 259"/>
                                <a:gd name="T23" fmla="*/ 328 h 508"/>
                                <a:gd name="T24" fmla="*/ 132 w 259"/>
                                <a:gd name="T25" fmla="*/ 369 h 508"/>
                                <a:gd name="T26" fmla="*/ 117 w 259"/>
                                <a:gd name="T27" fmla="*/ 425 h 508"/>
                                <a:gd name="T28" fmla="*/ 117 w 259"/>
                                <a:gd name="T29" fmla="*/ 447 h 508"/>
                                <a:gd name="T30" fmla="*/ 143 w 259"/>
                                <a:gd name="T31" fmla="*/ 457 h 508"/>
                                <a:gd name="T32" fmla="*/ 188 w 259"/>
                                <a:gd name="T33" fmla="*/ 484 h 508"/>
                                <a:gd name="T34" fmla="*/ 218 w 259"/>
                                <a:gd name="T35" fmla="*/ 508 h 508"/>
                                <a:gd name="T36" fmla="*/ 259 w 259"/>
                                <a:gd name="T37" fmla="*/ 504 h 508"/>
                                <a:gd name="T38" fmla="*/ 252 w 259"/>
                                <a:gd name="T39" fmla="*/ 473 h 508"/>
                                <a:gd name="T40" fmla="*/ 216 w 259"/>
                                <a:gd name="T41" fmla="*/ 475 h 508"/>
                                <a:gd name="T42" fmla="*/ 183 w 259"/>
                                <a:gd name="T43" fmla="*/ 444 h 508"/>
                                <a:gd name="T44" fmla="*/ 157 w 259"/>
                                <a:gd name="T45" fmla="*/ 420 h 508"/>
                                <a:gd name="T46" fmla="*/ 155 w 259"/>
                                <a:gd name="T47" fmla="*/ 400 h 508"/>
                                <a:gd name="T48" fmla="*/ 173 w 259"/>
                                <a:gd name="T49" fmla="*/ 359 h 508"/>
                                <a:gd name="T50" fmla="*/ 201 w 259"/>
                                <a:gd name="T51" fmla="*/ 304 h 508"/>
                                <a:gd name="T52" fmla="*/ 218 w 259"/>
                                <a:gd name="T53" fmla="*/ 257 h 508"/>
                                <a:gd name="T54" fmla="*/ 225 w 259"/>
                                <a:gd name="T55" fmla="*/ 237 h 508"/>
                                <a:gd name="T56" fmla="*/ 222 w 259"/>
                                <a:gd name="T57" fmla="*/ 198 h 508"/>
                                <a:gd name="T58" fmla="*/ 205 w 259"/>
                                <a:gd name="T59" fmla="*/ 167 h 508"/>
                                <a:gd name="T60" fmla="*/ 170 w 259"/>
                                <a:gd name="T61" fmla="*/ 119 h 508"/>
                                <a:gd name="T62" fmla="*/ 130 w 259"/>
                                <a:gd name="T63" fmla="*/ 79 h 508"/>
                                <a:gd name="T64" fmla="*/ 97 w 259"/>
                                <a:gd name="T65" fmla="*/ 42 h 50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9"/>
                                <a:gd name="T100" fmla="*/ 0 h 508"/>
                                <a:gd name="T101" fmla="*/ 259 w 259"/>
                                <a:gd name="T102" fmla="*/ 508 h 508"/>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9" h="508">
                                  <a:moveTo>
                                    <a:pt x="97" y="42"/>
                                  </a:moveTo>
                                  <a:lnTo>
                                    <a:pt x="52" y="6"/>
                                  </a:lnTo>
                                  <a:lnTo>
                                    <a:pt x="6" y="0"/>
                                  </a:lnTo>
                                  <a:lnTo>
                                    <a:pt x="0" y="31"/>
                                  </a:lnTo>
                                  <a:lnTo>
                                    <a:pt x="15" y="59"/>
                                  </a:lnTo>
                                  <a:lnTo>
                                    <a:pt x="37" y="68"/>
                                  </a:lnTo>
                                  <a:lnTo>
                                    <a:pt x="89" y="103"/>
                                  </a:lnTo>
                                  <a:lnTo>
                                    <a:pt x="143" y="150"/>
                                  </a:lnTo>
                                  <a:lnTo>
                                    <a:pt x="175" y="187"/>
                                  </a:lnTo>
                                  <a:lnTo>
                                    <a:pt x="190" y="226"/>
                                  </a:lnTo>
                                  <a:lnTo>
                                    <a:pt x="184" y="268"/>
                                  </a:lnTo>
                                  <a:lnTo>
                                    <a:pt x="151" y="328"/>
                                  </a:lnTo>
                                  <a:lnTo>
                                    <a:pt x="132" y="369"/>
                                  </a:lnTo>
                                  <a:lnTo>
                                    <a:pt x="117" y="425"/>
                                  </a:lnTo>
                                  <a:lnTo>
                                    <a:pt x="117" y="447"/>
                                  </a:lnTo>
                                  <a:lnTo>
                                    <a:pt x="143" y="457"/>
                                  </a:lnTo>
                                  <a:lnTo>
                                    <a:pt x="188" y="484"/>
                                  </a:lnTo>
                                  <a:lnTo>
                                    <a:pt x="218" y="508"/>
                                  </a:lnTo>
                                  <a:lnTo>
                                    <a:pt x="259" y="504"/>
                                  </a:lnTo>
                                  <a:lnTo>
                                    <a:pt x="252" y="473"/>
                                  </a:lnTo>
                                  <a:lnTo>
                                    <a:pt x="216" y="475"/>
                                  </a:lnTo>
                                  <a:lnTo>
                                    <a:pt x="183" y="444"/>
                                  </a:lnTo>
                                  <a:lnTo>
                                    <a:pt x="157" y="420"/>
                                  </a:lnTo>
                                  <a:lnTo>
                                    <a:pt x="155" y="400"/>
                                  </a:lnTo>
                                  <a:lnTo>
                                    <a:pt x="173" y="359"/>
                                  </a:lnTo>
                                  <a:lnTo>
                                    <a:pt x="201" y="304"/>
                                  </a:lnTo>
                                  <a:lnTo>
                                    <a:pt x="218" y="257"/>
                                  </a:lnTo>
                                  <a:lnTo>
                                    <a:pt x="225" y="237"/>
                                  </a:lnTo>
                                  <a:lnTo>
                                    <a:pt x="222" y="198"/>
                                  </a:lnTo>
                                  <a:lnTo>
                                    <a:pt x="205" y="167"/>
                                  </a:lnTo>
                                  <a:lnTo>
                                    <a:pt x="170" y="119"/>
                                  </a:lnTo>
                                  <a:lnTo>
                                    <a:pt x="130" y="79"/>
                                  </a:lnTo>
                                  <a:lnTo>
                                    <a:pt x="97" y="42"/>
                                  </a:lnTo>
                                  <a:close/>
                                </a:path>
                              </a:pathLst>
                            </a:custGeom>
                            <a:grpFill/>
                            <a:ln w="9525">
                              <a:solidFill>
                                <a:schemeClr val="tx1"/>
                              </a:solidFill>
                              <a:round/>
                              <a:headEnd/>
                              <a:tailEnd/>
                            </a:ln>
                          </wps:spPr>
                          <wps:txbx>
                            <w:txbxContent>
                              <w:p w14:paraId="7C7F104F" w14:textId="77777777" w:rsidR="006201B2" w:rsidRDefault="006201B2" w:rsidP="009D3BF7">
                                <w:pPr>
                                  <w:rPr>
                                    <w:rFonts w:eastAsia="Times New Roman"/>
                                  </w:rPr>
                                </w:pPr>
                              </w:p>
                            </w:txbxContent>
                          </wps:txbx>
                          <wps:bodyPr/>
                        </wps:wsp>
                        <wps:wsp>
                          <wps:cNvPr id="76" name="Freeform 10"/>
                          <wps:cNvSpPr>
                            <a:spLocks/>
                          </wps:cNvSpPr>
                          <wps:spPr bwMode="auto">
                            <a:xfrm>
                              <a:off x="3096506" y="1572419"/>
                              <a:ext cx="297" cy="297"/>
                            </a:xfrm>
                            <a:custGeom>
                              <a:avLst/>
                              <a:gdLst>
                                <a:gd name="T0" fmla="*/ 107 w 297"/>
                                <a:gd name="T1" fmla="*/ 159 h 297"/>
                                <a:gd name="T2" fmla="*/ 103 w 297"/>
                                <a:gd name="T3" fmla="*/ 100 h 297"/>
                                <a:gd name="T4" fmla="*/ 110 w 297"/>
                                <a:gd name="T5" fmla="*/ 54 h 297"/>
                                <a:gd name="T6" fmla="*/ 126 w 297"/>
                                <a:gd name="T7" fmla="*/ 17 h 297"/>
                                <a:gd name="T8" fmla="*/ 156 w 297"/>
                                <a:gd name="T9" fmla="*/ 4 h 297"/>
                                <a:gd name="T10" fmla="*/ 183 w 297"/>
                                <a:gd name="T11" fmla="*/ 0 h 297"/>
                                <a:gd name="T12" fmla="*/ 217 w 297"/>
                                <a:gd name="T13" fmla="*/ 4 h 297"/>
                                <a:gd name="T14" fmla="*/ 251 w 297"/>
                                <a:gd name="T15" fmla="*/ 25 h 297"/>
                                <a:gd name="T16" fmla="*/ 274 w 297"/>
                                <a:gd name="T17" fmla="*/ 50 h 297"/>
                                <a:gd name="T18" fmla="*/ 289 w 297"/>
                                <a:gd name="T19" fmla="*/ 88 h 297"/>
                                <a:gd name="T20" fmla="*/ 293 w 297"/>
                                <a:gd name="T21" fmla="*/ 142 h 297"/>
                                <a:gd name="T22" fmla="*/ 297 w 297"/>
                                <a:gd name="T23" fmla="*/ 192 h 297"/>
                                <a:gd name="T24" fmla="*/ 286 w 297"/>
                                <a:gd name="T25" fmla="*/ 238 h 297"/>
                                <a:gd name="T26" fmla="*/ 270 w 297"/>
                                <a:gd name="T27" fmla="*/ 268 h 297"/>
                                <a:gd name="T28" fmla="*/ 248 w 297"/>
                                <a:gd name="T29" fmla="*/ 284 h 297"/>
                                <a:gd name="T30" fmla="*/ 217 w 297"/>
                                <a:gd name="T31" fmla="*/ 297 h 297"/>
                                <a:gd name="T32" fmla="*/ 183 w 297"/>
                                <a:gd name="T33" fmla="*/ 297 h 297"/>
                                <a:gd name="T34" fmla="*/ 160 w 297"/>
                                <a:gd name="T35" fmla="*/ 280 h 297"/>
                                <a:gd name="T36" fmla="*/ 141 w 297"/>
                                <a:gd name="T37" fmla="*/ 259 h 297"/>
                                <a:gd name="T38" fmla="*/ 122 w 297"/>
                                <a:gd name="T39" fmla="*/ 226 h 297"/>
                                <a:gd name="T40" fmla="*/ 114 w 297"/>
                                <a:gd name="T41" fmla="*/ 197 h 297"/>
                                <a:gd name="T42" fmla="*/ 84 w 297"/>
                                <a:gd name="T43" fmla="*/ 226 h 297"/>
                                <a:gd name="T44" fmla="*/ 42 w 297"/>
                                <a:gd name="T45" fmla="*/ 247 h 297"/>
                                <a:gd name="T46" fmla="*/ 23 w 297"/>
                                <a:gd name="T47" fmla="*/ 259 h 297"/>
                                <a:gd name="T48" fmla="*/ 4 w 297"/>
                                <a:gd name="T49" fmla="*/ 247 h 297"/>
                                <a:gd name="T50" fmla="*/ 0 w 297"/>
                                <a:gd name="T51" fmla="*/ 226 h 297"/>
                                <a:gd name="T52" fmla="*/ 11 w 297"/>
                                <a:gd name="T53" fmla="*/ 213 h 297"/>
                                <a:gd name="T54" fmla="*/ 30 w 297"/>
                                <a:gd name="T55" fmla="*/ 197 h 297"/>
                                <a:gd name="T56" fmla="*/ 65 w 297"/>
                                <a:gd name="T57" fmla="*/ 197 h 297"/>
                                <a:gd name="T58" fmla="*/ 107 w 297"/>
                                <a:gd name="T59" fmla="*/ 159 h 297"/>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w 297"/>
                                <a:gd name="T91" fmla="*/ 0 h 297"/>
                                <a:gd name="T92" fmla="*/ 297 w 297"/>
                                <a:gd name="T93" fmla="*/ 297 h 297"/>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T90" t="T91" r="T92" b="T93"/>
                              <a:pathLst>
                                <a:path w="297" h="297">
                                  <a:moveTo>
                                    <a:pt x="107" y="159"/>
                                  </a:moveTo>
                                  <a:lnTo>
                                    <a:pt x="103" y="100"/>
                                  </a:lnTo>
                                  <a:lnTo>
                                    <a:pt x="110" y="54"/>
                                  </a:lnTo>
                                  <a:lnTo>
                                    <a:pt x="126" y="17"/>
                                  </a:lnTo>
                                  <a:lnTo>
                                    <a:pt x="156" y="4"/>
                                  </a:lnTo>
                                  <a:lnTo>
                                    <a:pt x="183" y="0"/>
                                  </a:lnTo>
                                  <a:lnTo>
                                    <a:pt x="217" y="4"/>
                                  </a:lnTo>
                                  <a:lnTo>
                                    <a:pt x="251" y="25"/>
                                  </a:lnTo>
                                  <a:lnTo>
                                    <a:pt x="274" y="50"/>
                                  </a:lnTo>
                                  <a:lnTo>
                                    <a:pt x="289" y="88"/>
                                  </a:lnTo>
                                  <a:lnTo>
                                    <a:pt x="293" y="142"/>
                                  </a:lnTo>
                                  <a:lnTo>
                                    <a:pt x="297" y="192"/>
                                  </a:lnTo>
                                  <a:lnTo>
                                    <a:pt x="286" y="238"/>
                                  </a:lnTo>
                                  <a:lnTo>
                                    <a:pt x="270" y="268"/>
                                  </a:lnTo>
                                  <a:lnTo>
                                    <a:pt x="248" y="284"/>
                                  </a:lnTo>
                                  <a:lnTo>
                                    <a:pt x="217" y="297"/>
                                  </a:lnTo>
                                  <a:lnTo>
                                    <a:pt x="183" y="297"/>
                                  </a:lnTo>
                                  <a:lnTo>
                                    <a:pt x="160" y="280"/>
                                  </a:lnTo>
                                  <a:lnTo>
                                    <a:pt x="141" y="259"/>
                                  </a:lnTo>
                                  <a:lnTo>
                                    <a:pt x="122" y="226"/>
                                  </a:lnTo>
                                  <a:lnTo>
                                    <a:pt x="114" y="197"/>
                                  </a:lnTo>
                                  <a:lnTo>
                                    <a:pt x="84" y="226"/>
                                  </a:lnTo>
                                  <a:lnTo>
                                    <a:pt x="42" y="247"/>
                                  </a:lnTo>
                                  <a:lnTo>
                                    <a:pt x="23" y="259"/>
                                  </a:lnTo>
                                  <a:lnTo>
                                    <a:pt x="4" y="247"/>
                                  </a:lnTo>
                                  <a:lnTo>
                                    <a:pt x="0" y="226"/>
                                  </a:lnTo>
                                  <a:lnTo>
                                    <a:pt x="11" y="213"/>
                                  </a:lnTo>
                                  <a:lnTo>
                                    <a:pt x="30" y="197"/>
                                  </a:lnTo>
                                  <a:lnTo>
                                    <a:pt x="65" y="197"/>
                                  </a:lnTo>
                                  <a:lnTo>
                                    <a:pt x="107" y="159"/>
                                  </a:lnTo>
                                  <a:close/>
                                </a:path>
                              </a:pathLst>
                            </a:custGeom>
                            <a:grpFill/>
                            <a:ln w="9525">
                              <a:solidFill>
                                <a:schemeClr val="tx1"/>
                              </a:solidFill>
                              <a:round/>
                              <a:headEnd/>
                              <a:tailEnd/>
                            </a:ln>
                          </wps:spPr>
                          <wps:txbx>
                            <w:txbxContent>
                              <w:p w14:paraId="200B8EFF" w14:textId="77777777" w:rsidR="006201B2" w:rsidRDefault="006201B2" w:rsidP="009D3BF7">
                                <w:pPr>
                                  <w:rPr>
                                    <w:rFonts w:eastAsia="Times New Roman"/>
                                  </w:rPr>
                                </w:pPr>
                              </w:p>
                            </w:txbxContent>
                          </wps:txbx>
                          <wps:bodyPr/>
                        </wps:wsp>
                      </wpg:grpSp>
                      <wps:wsp>
                        <wps:cNvPr id="77" name="Textfeld 1"/>
                        <wps:cNvSpPr txBox="1">
                          <a:spLocks noChangeArrowheads="1"/>
                        </wps:cNvSpPr>
                        <wps:spPr bwMode="auto">
                          <a:xfrm>
                            <a:off x="487388" y="1660726"/>
                            <a:ext cx="2464400" cy="9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364D5"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Common activities/ interactions</w:t>
                              </w:r>
                            </w:p>
                            <w:p w14:paraId="32F0171F"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Partial goal of conflict resolution</w:t>
                              </w:r>
                            </w:p>
                            <w:p w14:paraId="3FB3CEA3"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Main concern of one party</w:t>
                              </w:r>
                            </w:p>
                            <w:p w14:paraId="700B1CE7"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sidRPr="000E4655">
                                <w:rPr>
                                  <w:color w:val="000000" w:themeColor="text1"/>
                                  <w:kern w:val="24"/>
                                </w:rPr>
                                <w:t>Main concern of the other party</w:t>
                              </w:r>
                            </w:p>
                          </w:txbxContent>
                        </wps:txbx>
                        <wps:bodyPr wrap="square">
                          <a:noAutofit/>
                        </wps:bodyPr>
                      </wps:wsp>
                      <wpg:grpSp>
                        <wpg:cNvPr id="78" name="Gruppieren 78"/>
                        <wpg:cNvGrpSpPr>
                          <a:grpSpLocks/>
                        </wpg:cNvGrpSpPr>
                        <wpg:grpSpPr bwMode="auto">
                          <a:xfrm>
                            <a:off x="256178" y="914896"/>
                            <a:ext cx="314776" cy="1274303"/>
                            <a:chOff x="256178" y="1027362"/>
                            <a:chExt cx="1296144" cy="2863225"/>
                          </a:xfrm>
                        </wpg:grpSpPr>
                        <wps:wsp>
                          <wps:cNvPr id="79" name="Gerade Verbindung 79"/>
                          <wps:cNvCnPr>
                            <a:cxnSpLocks noChangeShapeType="1"/>
                          </wps:cNvCnPr>
                          <wps:spPr bwMode="auto">
                            <a:xfrm flipH="1">
                              <a:off x="293908" y="3889140"/>
                              <a:ext cx="1140276" cy="1447"/>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80" name="Gerade Verbindung mit Pfeil 80"/>
                          <wps:cNvCnPr>
                            <a:cxnSpLocks noChangeShapeType="1"/>
                          </wps:cNvCnPr>
                          <wps:spPr bwMode="auto">
                            <a:xfrm>
                              <a:off x="256178" y="1027362"/>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81" name="Gerade Verbindung 81"/>
                          <wps:cNvCnPr>
                            <a:cxnSpLocks noChangeShapeType="1"/>
                          </wps:cNvCnPr>
                          <wps:spPr bwMode="auto">
                            <a:xfrm flipV="1">
                              <a:off x="256178" y="1027362"/>
                              <a:ext cx="0" cy="2861777"/>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82" name="Gruppieren 82"/>
                        <wpg:cNvGrpSpPr>
                          <a:grpSpLocks/>
                        </wpg:cNvGrpSpPr>
                        <wpg:grpSpPr bwMode="auto">
                          <a:xfrm>
                            <a:off x="361141" y="1178245"/>
                            <a:ext cx="209812" cy="1187151"/>
                            <a:chOff x="342874" y="598697"/>
                            <a:chExt cx="1317870" cy="1187151"/>
                          </a:xfrm>
                        </wpg:grpSpPr>
                        <wps:wsp>
                          <wps:cNvPr id="83" name="Gerade Verbindung 83"/>
                          <wps:cNvCnPr>
                            <a:cxnSpLocks noChangeShapeType="1"/>
                          </wps:cNvCnPr>
                          <wps:spPr bwMode="auto">
                            <a:xfrm flipH="1">
                              <a:off x="342874" y="1785848"/>
                              <a:ext cx="1080118"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84" name="Gerade Verbindung mit Pfeil 84"/>
                          <wps:cNvCnPr>
                            <a:cxnSpLocks noChangeShapeType="1"/>
                          </wps:cNvCnPr>
                          <wps:spPr bwMode="auto">
                            <a:xfrm>
                              <a:off x="364600" y="598697"/>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85" name="Gerade Verbindung 85"/>
                          <wps:cNvCnPr>
                            <a:cxnSpLocks noChangeShapeType="1"/>
                          </wps:cNvCnPr>
                          <wps:spPr bwMode="auto">
                            <a:xfrm flipV="1">
                              <a:off x="364600" y="598702"/>
                              <a:ext cx="0" cy="1187146"/>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87" name="Gruppieren 87"/>
                        <wpg:cNvGrpSpPr>
                          <a:grpSpLocks/>
                        </wpg:cNvGrpSpPr>
                        <wpg:grpSpPr bwMode="auto">
                          <a:xfrm>
                            <a:off x="139753" y="661787"/>
                            <a:ext cx="431201" cy="1332585"/>
                            <a:chOff x="139753" y="748722"/>
                            <a:chExt cx="1296144" cy="2981480"/>
                          </a:xfrm>
                        </wpg:grpSpPr>
                        <wps:wsp>
                          <wps:cNvPr id="2" name="Gerade Verbindung 90"/>
                          <wps:cNvCnPr>
                            <a:cxnSpLocks noChangeShapeType="1"/>
                          </wps:cNvCnPr>
                          <wps:spPr bwMode="auto">
                            <a:xfrm flipH="1" flipV="1">
                              <a:off x="139753" y="3727724"/>
                              <a:ext cx="1199764" cy="24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3" name="Gerade Verbindung mit Pfeil 91"/>
                          <wps:cNvCnPr>
                            <a:cxnSpLocks noChangeShapeType="1"/>
                          </wps:cNvCnPr>
                          <wps:spPr bwMode="auto">
                            <a:xfrm>
                              <a:off x="139753" y="748722"/>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94" name="Gerade Verbindung 94"/>
                          <wps:cNvCnPr>
                            <a:cxnSpLocks noChangeShapeType="1"/>
                          </wps:cNvCnPr>
                          <wps:spPr bwMode="auto">
                            <a:xfrm flipV="1">
                              <a:off x="139753" y="748725"/>
                              <a:ext cx="0" cy="2978999"/>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95" name="Gruppieren 95"/>
                        <wpg:cNvGrpSpPr>
                          <a:grpSpLocks/>
                        </wpg:cNvGrpSpPr>
                        <wpg:grpSpPr bwMode="auto">
                          <a:xfrm>
                            <a:off x="0" y="211796"/>
                            <a:ext cx="570954" cy="1585193"/>
                            <a:chOff x="0" y="114684"/>
                            <a:chExt cx="1296144" cy="1585193"/>
                          </a:xfrm>
                        </wpg:grpSpPr>
                        <wps:wsp>
                          <wps:cNvPr id="96" name="Gerade Verbindung 96"/>
                          <wps:cNvCnPr>
                            <a:cxnSpLocks noChangeShapeType="1"/>
                          </wps:cNvCnPr>
                          <wps:spPr bwMode="auto">
                            <a:xfrm flipH="1">
                              <a:off x="0" y="1699877"/>
                              <a:ext cx="1231012"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97" name="Gerade Verbindung mit Pfeil 97"/>
                          <wps:cNvCnPr>
                            <a:cxnSpLocks noChangeShapeType="1"/>
                          </wps:cNvCnPr>
                          <wps:spPr bwMode="auto">
                            <a:xfrm>
                              <a:off x="0" y="114684"/>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98" name="Gerade Verbindung 98"/>
                          <wps:cNvCnPr>
                            <a:cxnSpLocks noChangeShapeType="1"/>
                          </wps:cNvCnPr>
                          <wps:spPr bwMode="auto">
                            <a:xfrm flipV="1">
                              <a:off x="0" y="114684"/>
                              <a:ext cx="0" cy="1585193"/>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id="Gruppieren 21" o:spid="_x0000_s1035" style="position:absolute;left:0;text-align:left;margin-left:159.4pt;margin-top:11.3pt;width:283.5pt;height:176.6pt;z-index:251701248;mso-width-relative:margin;mso-height-relative:margin" coordorigin="" coordsize="36003,26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2" o:spid="_x0000_s1036" type="#_x0000_t62" style="position:absolute;left:5038;width:30965;height:16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RccQA&#10;AADbAAAADwAAAGRycy9kb3ducmV2LnhtbESPQYvCMBSE74L/ITzBi2iqB9FqFFFWlgUPW0U8Pppn&#10;W2xeapNtu/9+Iyx4HGbmG2a97UwpGqpdYVnBdBKBIE6tLjhTcDl/jBcgnEfWWFomBb/kYLvp99YY&#10;a9vyNzWJz0SAsItRQe59FUvp0pwMuomtiIN3t7VBH2SdSV1jG+CmlLMomkuDBYeFHCva55Q+kh+j&#10;IPHX2+h5b79cMW2eu25xOh6OWqnhoNutQHjq/Dv83/7UCuZLeH0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ZUXHEAAAA2wAAAA8AAAAAAAAAAAAAAAAAmAIAAGRycy9k&#10;b3ducmV2LnhtbFBLBQYAAAAABAAEAPUAAACJAwAAAAA=&#10;" adj="18280,22738" fillcolor="white [3212]" strokecolor="black [3213]">
                  <v:textbox>
                    <w:txbxContent>
                      <w:p w14:paraId="7251A521" w14:textId="77777777" w:rsidR="006201B2" w:rsidRPr="000E4655" w:rsidRDefault="006201B2" w:rsidP="009D3BF7">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How can </w:t>
                        </w:r>
                        <w:proofErr w:type="gramStart"/>
                        <w:r w:rsidRPr="000E4655">
                          <w:rPr>
                            <w:rFonts w:ascii="Arial" w:hAnsi="Arial" w:cs="Arial"/>
                            <w:b/>
                            <w:bCs/>
                            <w:color w:val="000000" w:themeColor="text1"/>
                            <w:kern w:val="24"/>
                            <w:sz w:val="22"/>
                            <w:szCs w:val="22"/>
                            <w:lang w:val="en-US"/>
                          </w:rPr>
                          <w:t>we</w:t>
                        </w:r>
                        <w:proofErr w:type="gramEnd"/>
                        <w:r w:rsidRPr="000E4655">
                          <w:rPr>
                            <w:rFonts w:ascii="Arial" w:hAnsi="Arial" w:cs="Arial"/>
                            <w:b/>
                            <w:bCs/>
                            <w:color w:val="000000" w:themeColor="text1"/>
                            <w:kern w:val="24"/>
                            <w:sz w:val="22"/>
                            <w:szCs w:val="22"/>
                            <w:lang w:val="en-US"/>
                          </w:rPr>
                          <w:t xml:space="preserve"> in future…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e.g</w:t>
                        </w:r>
                        <w:proofErr w:type="gramEnd"/>
                        <w:r w:rsidRPr="000E4655">
                          <w:rPr>
                            <w:rFonts w:ascii="Arial" w:hAnsi="Arial" w:cs="Arial"/>
                            <w:color w:val="000000" w:themeColor="text1"/>
                            <w:kern w:val="24"/>
                            <w:sz w:val="22"/>
                            <w:szCs w:val="22"/>
                            <w:lang w:val="en-US"/>
                          </w:rPr>
                          <w:t>. organize the transfer of the manuscripts),</w:t>
                        </w:r>
                      </w:p>
                      <w:p w14:paraId="4138D9C0"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so</w:t>
                        </w:r>
                        <w:proofErr w:type="gramEnd"/>
                        <w:r w:rsidRPr="000E4655">
                          <w:rPr>
                            <w:rFonts w:ascii="Arial" w:hAnsi="Arial" w:cs="Arial"/>
                            <w:b/>
                            <w:bCs/>
                            <w:color w:val="000000" w:themeColor="text1"/>
                            <w:kern w:val="24"/>
                            <w:sz w:val="22"/>
                            <w:szCs w:val="22"/>
                            <w:lang w:val="en-US"/>
                          </w:rPr>
                          <w:t xml:space="preserve"> that…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the</w:t>
                        </w:r>
                        <w:proofErr w:type="gramEnd"/>
                        <w:r w:rsidRPr="000E4655">
                          <w:rPr>
                            <w:rFonts w:ascii="Arial" w:hAnsi="Arial" w:cs="Arial"/>
                            <w:color w:val="000000" w:themeColor="text1"/>
                            <w:kern w:val="24"/>
                            <w:sz w:val="22"/>
                            <w:szCs w:val="22"/>
                            <w:lang w:val="en-US"/>
                          </w:rPr>
                          <w:t xml:space="preserve"> output is ready in time),</w:t>
                        </w:r>
                      </w:p>
                      <w:p w14:paraId="3D0670D8"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as</w:t>
                        </w:r>
                        <w:proofErr w:type="gramEnd"/>
                        <w:r w:rsidRPr="000E4655">
                          <w:rPr>
                            <w:rFonts w:ascii="Arial" w:hAnsi="Arial" w:cs="Arial"/>
                            <w:b/>
                            <w:bCs/>
                            <w:color w:val="000000" w:themeColor="text1"/>
                            <w:kern w:val="24"/>
                            <w:sz w:val="22"/>
                            <w:szCs w:val="22"/>
                            <w:lang w:val="en-US"/>
                          </w:rPr>
                          <w:t xml:space="preserve"> well as on one hand…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avoid</w:t>
                        </w:r>
                        <w:proofErr w:type="gramEnd"/>
                        <w:r w:rsidRPr="000E4655">
                          <w:rPr>
                            <w:rFonts w:ascii="Arial" w:hAnsi="Arial" w:cs="Arial"/>
                            <w:color w:val="000000" w:themeColor="text1"/>
                            <w:kern w:val="24"/>
                            <w:sz w:val="22"/>
                            <w:szCs w:val="22"/>
                            <w:lang w:val="en-US"/>
                          </w:rPr>
                          <w:t xml:space="preserve"> big stress)</w:t>
                        </w:r>
                      </w:p>
                      <w:p w14:paraId="3B23DCFF" w14:textId="77777777" w:rsidR="006201B2" w:rsidRPr="000E4655" w:rsidRDefault="006201B2" w:rsidP="009D3BF7">
                        <w:pPr>
                          <w:pStyle w:val="StandardWeb"/>
                          <w:spacing w:before="0" w:beforeAutospacing="0" w:afterAutospacing="0"/>
                          <w:textAlignment w:val="baseline"/>
                          <w:rPr>
                            <w:lang w:val="en-US"/>
                          </w:rPr>
                        </w:pPr>
                        <w:proofErr w:type="gramStart"/>
                        <w:r w:rsidRPr="000E4655">
                          <w:rPr>
                            <w:rFonts w:ascii="Arial" w:hAnsi="Arial" w:cs="Arial"/>
                            <w:b/>
                            <w:bCs/>
                            <w:color w:val="000000" w:themeColor="text1"/>
                            <w:kern w:val="24"/>
                            <w:sz w:val="22"/>
                            <w:szCs w:val="22"/>
                            <w:lang w:val="en-US"/>
                          </w:rPr>
                          <w:t>and</w:t>
                        </w:r>
                        <w:proofErr w:type="gramEnd"/>
                        <w:r w:rsidRPr="000E4655">
                          <w:rPr>
                            <w:rFonts w:ascii="Arial" w:hAnsi="Arial" w:cs="Arial"/>
                            <w:b/>
                            <w:bCs/>
                            <w:color w:val="000000" w:themeColor="text1"/>
                            <w:kern w:val="24"/>
                            <w:sz w:val="22"/>
                            <w:szCs w:val="22"/>
                            <w:lang w:val="en-US"/>
                          </w:rPr>
                          <w:t xml:space="preserve"> on the other hand… </w:t>
                        </w:r>
                        <w:r w:rsidRPr="000E4655">
                          <w:rPr>
                            <w:rFonts w:ascii="Arial" w:hAnsi="Arial" w:cs="Arial"/>
                            <w:color w:val="000000" w:themeColor="text1"/>
                            <w:kern w:val="24"/>
                            <w:sz w:val="22"/>
                            <w:szCs w:val="22"/>
                            <w:lang w:val="en-US"/>
                          </w:rPr>
                          <w:t>(</w:t>
                        </w:r>
                        <w:proofErr w:type="gramStart"/>
                        <w:r w:rsidRPr="000E4655">
                          <w:rPr>
                            <w:rFonts w:ascii="Arial" w:hAnsi="Arial" w:cs="Arial"/>
                            <w:color w:val="000000" w:themeColor="text1"/>
                            <w:kern w:val="24"/>
                            <w:sz w:val="22"/>
                            <w:szCs w:val="22"/>
                            <w:lang w:val="en-US"/>
                          </w:rPr>
                          <w:t>incorporate</w:t>
                        </w:r>
                        <w:proofErr w:type="gramEnd"/>
                        <w:r w:rsidRPr="000E4655">
                          <w:rPr>
                            <w:rFonts w:ascii="Arial" w:hAnsi="Arial" w:cs="Arial"/>
                            <w:color w:val="000000" w:themeColor="text1"/>
                            <w:kern w:val="24"/>
                            <w:sz w:val="22"/>
                            <w:szCs w:val="22"/>
                            <w:lang w:val="en-US"/>
                          </w:rPr>
                          <w:t xml:space="preserve"> the best ideas which come up too late)?</w:t>
                        </w:r>
                      </w:p>
                    </w:txbxContent>
                  </v:textbox>
                </v:shape>
                <v:group id="Group 5" o:spid="_x0000_s1037" style="position:absolute;left:31010;top:15734;width:4402;height:9711" coordorigin="30963,15724" coordsize="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Freeform 6" o:spid="_x0000_s1038" style="position:absolute;left:30966;top:15727;width:3;height:5;visibility:visible;mso-wrap-style:square;v-text-anchor:top" coordsize="247,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TMcA&#10;AADbAAAADwAAAGRycy9kb3ducmV2LnhtbESPzW7CMBCE70h9B2srcUHgwKFAwCB+VNEDF9JKwG0V&#10;L0naeB3FLgl9+hoJieNodr7ZmS9bU4or1a6wrGA4iEAQp1YXnCn4+nzvT0A4j6yxtEwKbuRguXjp&#10;zDHWtuEDXROfiQBhF6OC3PsqltKlORl0A1sRB+9ia4M+yDqTusYmwE0pR1H0Jg0WHBpyrGiTU/qT&#10;/JrwBt9OUbK/7Ipm/Nc7rI/b6Xn3rVT3tV3NQHhq/fP4kf7QCsZDuG8JAJ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1RUzHAAAA2wAAAA8AAAAAAAAAAAAAAAAAmAIAAGRy&#10;cy9kb3ducmV2LnhtbFBLBQYAAAAABAAEAPUAAACMAwAAAAA=&#10;" adj="-11796480,,5400" path="m43,4l86,r57,13l181,43r23,48l233,161r9,69l247,308r-9,96l214,478r-33,43l138,543r-52,l52,530,29,491,24,439,43,387,67,343,86,291,81,222,48,161,14,104,,52,14,17,43,4xe" filled="f" strokecolor="black [3213]">
                    <v:stroke joinstyle="round"/>
                    <v:formulas/>
                    <v:path arrowok="t" o:connecttype="custom" o:connectlocs="43,4;86,0;143,13;181,43;204,91;233,161;242,230;247,308;238,404;214,478;181,521;138,543;86,543;52,530;29,491;24,439;43,387;67,343;86,291;81,222;48,161;14,104;0,52;14,17;43,4" o:connectangles="0,0,0,0,0,0,0,0,0,0,0,0,0,0,0,0,0,0,0,0,0,0,0,0,0" textboxrect="0,0,247,543"/>
                    <v:textbox>
                      <w:txbxContent>
                        <w:p w14:paraId="19F0D06A" w14:textId="77777777" w:rsidR="006201B2" w:rsidRDefault="006201B2" w:rsidP="009D3BF7">
                          <w:pPr>
                            <w:rPr>
                              <w:rFonts w:eastAsia="Times New Roman"/>
                            </w:rPr>
                          </w:pPr>
                        </w:p>
                      </w:txbxContent>
                    </v:textbox>
                  </v:shape>
                  <v:shape id="Freeform 8" o:spid="_x0000_s1039" style="position:absolute;left:30965;top:15731;width:2;height:8;visibility:visible;mso-wrap-style:square;v-text-anchor:top" coordsize="225,8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7+MUA&#10;AADbAAAADwAAAGRycy9kb3ducmV2LnhtbESPS4vCQBCE74L/YWjBi6wTH7iadRQRAh7cgy+8Npk2&#10;CZvpiZlRs/vrnQXBY1FVX1HzZWNKcafaFZYVDPoRCOLU6oIzBcdD8jEF4TyyxtIyKfglB8tFuzXH&#10;WNsH7+i+95kIEHYxKsi9r2IpXZqTQde3FXHwLrY26IOsM6lrfAS4KeUwiibSYMFhIceK1jmlP/ub&#10;UXD+O2+vze0y6KXJycnT+HuWjLxS3U6z+gLhqfHv8Ku90Qo+h/D/JfwA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7v4xQAAANsAAAAPAAAAAAAAAAAAAAAAAJgCAABkcnMv&#10;ZG93bnJldi54bWxQSwUGAAAAAAQABAD1AAAAigMAAAAA&#10;" adj="-11796480,,5400" path="m208,l171,12,154,32,133,97,108,210r-4,88l104,431r17,81l146,609r8,64l142,705,83,725,17,738,,754r8,20l29,802r25,-4l79,774r42,-24l167,733r25,l208,721r-4,-36l200,657,175,600,150,496r-4,-97l142,326r16,-88l175,173,208,93,225,40,208,xe" filled="f" strokecolor="black [3213]">
                    <v:stroke joinstyle="round"/>
                    <v:formulas/>
                    <v:path arrowok="t" o:connecttype="custom" o:connectlocs="208,0;171,12;154,32;133,97;108,210;104,298;104,431;121,512;146,609;154,673;142,705;83,725;17,738;0,754;8,774;29,802;54,798;79,774;121,750;167,733;192,733;208,721;204,685;200,657;175,600;150,496;146,399;142,326;158,238;175,173;208,93;225,40;208,0" o:connectangles="0,0,0,0,0,0,0,0,0,0,0,0,0,0,0,0,0,0,0,0,0,0,0,0,0,0,0,0,0,0,0,0,0" textboxrect="0,0,225,802"/>
                    <v:textbox>
                      <w:txbxContent>
                        <w:p w14:paraId="0B9DB77B" w14:textId="77777777" w:rsidR="006201B2" w:rsidRDefault="006201B2" w:rsidP="009D3BF7">
                          <w:pPr>
                            <w:rPr>
                              <w:rFonts w:eastAsia="Times New Roman"/>
                            </w:rPr>
                          </w:pPr>
                        </w:p>
                      </w:txbxContent>
                    </v:textbox>
                  </v:shape>
                  <v:shape id="Freeform 9" o:spid="_x0000_s1040" style="position:absolute;left:30967;top:15731;width:1;height:9;visibility:visible;mso-wrap-style:square;v-text-anchor:top" coordsize="111,8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U4sIA&#10;AADbAAAADwAAAGRycy9kb3ducmV2LnhtbESPwWrDMBBE74X8g9hALyWW20LjOFFCCRTcY5zkvlgb&#10;24m1MpIaq39fFQo9DjPzhtnsohnEnZzvLSt4znIQxI3VPbcKTsePRQHCB2SNg2VS8E0edtvZwwZL&#10;bSc+0L0OrUgQ9iUq6EIYSyl905FBn9mROHkX6wyGJF0rtcMpwc0gX/L8TRrsOS10ONK+o+ZWfxkF&#10;xVlenKOn62Hl2r379LGqh6jU4zy+r0EEiuE//NeutILlK/x+S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NTiwgAAANsAAAAPAAAAAAAAAAAAAAAAAJgCAABkcnMvZG93&#10;bnJldi54bWxQSwUGAAAAAAQABAD1AAAAhwMAAAAA&#10;" adj="-11796480,,5400" path="m60,12l34,,13,16,4,36,,76r21,81l43,274r,100l38,479,26,588,9,656r4,40l26,716r12,53l43,801r25,16l111,789r-4,-28l85,737,64,688,60,632r,-77l68,467,85,366r5,-72l94,225,85,141,81,68,60,12xe" filled="f" strokecolor="black [3213]">
                    <v:stroke joinstyle="round"/>
                    <v:formulas/>
                    <v:path arrowok="t" o:connecttype="custom" o:connectlocs="60,12;34,0;13,16;4,36;0,76;21,157;43,274;43,374;38,479;26,588;9,656;13,696;26,716;38,769;43,801;68,817;111,789;107,761;85,737;64,688;60,632;60,555;68,467;85,366;90,294;94,225;85,141;81,68;60,12" o:connectangles="0,0,0,0,0,0,0,0,0,0,0,0,0,0,0,0,0,0,0,0,0,0,0,0,0,0,0,0,0" textboxrect="0,0,111,817"/>
                    <v:textbox>
                      <w:txbxContent>
                        <w:p w14:paraId="2AE290A4" w14:textId="77777777" w:rsidR="006201B2" w:rsidRDefault="006201B2" w:rsidP="009D3BF7">
                          <w:pPr>
                            <w:rPr>
                              <w:rFonts w:eastAsia="Times New Roman"/>
                            </w:rPr>
                          </w:pPr>
                        </w:p>
                      </w:txbxContent>
                    </v:textbox>
                  </v:shape>
                  <v:shape id="Freeform 11" o:spid="_x0000_s1041" style="position:absolute;left:30963;top:15727;width:4;height:3;visibility:visible;mso-wrap-style:square;v-text-anchor:top" coordsize="380,2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hHhMEA&#10;AADbAAAADwAAAGRycy9kb3ducmV2LnhtbESP0YrCMBRE3wX/IVzBN00UV7tdoyyisI9a/YBLc7ct&#10;29zUJqvVrzeC4OMwM2eY5bqztbhQ6yvHGiZjBYI4d6biQsPpuBslIHxANlg7Jg038rBe9XtLTI27&#10;8oEuWShEhLBPUUMZQpNK6fOSLPqxa4ij9+taiyHKtpCmxWuE21pOlZpLixXHhRIb2pSU/2X/VsMs&#10;ac71/fMj2U7VZp8bUjZLTloPB933F4hAXXiHX+0fo2Exg+eX+A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R4TBAAAA2wAAAA8AAAAAAAAAAAAAAAAAmAIAAGRycy9kb3du&#10;cmV2LnhtbFBLBQYAAAAABAAEAPUAAACGAwAAAAA=&#10;" adj="-11796480,,5400" path="m288,115l325,56r40,-8l380,78r-7,33l336,141r-33,44l266,241r-30,30l210,293r-29,-4l170,274,148,211,125,156,103,126,81,111,59,122,37,148,26,171r-11,l,152,11,119,37,85,70,70,92,67,96,45,92,7,103,r15,7l122,37r-8,37l129,100r22,37l177,189r26,37l218,230r22,-19l266,159r22,-44xe" filled="f" strokecolor="black [3213]">
                    <v:stroke joinstyle="round"/>
                    <v:formulas/>
                    <v:path arrowok="t" o:connecttype="custom" o:connectlocs="288,115;325,56;365,48;380,78;373,111;336,141;303,185;266,241;236,271;210,293;181,289;170,274;148,211;125,156;103,126;81,111;59,122;37,148;26,171;15,171;0,152;11,119;37,85;70,70;92,67;96,45;92,7;103,0;118,7;122,37;114,74;129,100;151,137;177,189;203,226;218,230;240,211;266,159;288,115" o:connectangles="0,0,0,0,0,0,0,0,0,0,0,0,0,0,0,0,0,0,0,0,0,0,0,0,0,0,0,0,0,0,0,0,0,0,0,0,0,0,0" textboxrect="0,0,380,293"/>
                    <v:textbox>
                      <w:txbxContent>
                        <w:p w14:paraId="614DFAA2" w14:textId="77777777" w:rsidR="006201B2" w:rsidRDefault="006201B2" w:rsidP="009D3BF7">
                          <w:pPr>
                            <w:rPr>
                              <w:rFonts w:eastAsia="Times New Roman"/>
                            </w:rPr>
                          </w:pPr>
                        </w:p>
                      </w:txbxContent>
                    </v:textbox>
                  </v:shape>
                  <v:shape id="Freeform 7" o:spid="_x0000_s1042" style="position:absolute;left:30967;top:15727;width:3;height:5;visibility:visible;mso-wrap-style:square;v-text-anchor:top" coordsize="259,5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VJMUA&#10;AADbAAAADwAAAGRycy9kb3ducmV2LnhtbESPzWrDMBCE74G8g9hCLyaRW3AS3Mgm1C0Uegj5OeS4&#10;WFvL1FoZS3Gct68KhR6HmfmG2ZaT7cRIg28dK3hapiCIa6dbbhScT++LDQgfkDV2jknBnTyUxXy2&#10;xVy7Gx9oPIZGRAj7HBWYEPpcSl8bsuiXrieO3pcbLIYoh0bqAW8Rbjv5nKYrabHluGCwp1dD9ffx&#10;ahVUySqpLuYtu1en/agzTnz4vCr1+DDtXkAEmsJ/+K/9oRWsM/j9En+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UkxQAAANsAAAAPAAAAAAAAAAAAAAAAAJgCAABkcnMv&#10;ZG93bnJldi54bWxQSwUGAAAAAAQABAD1AAAAigMAAAAA&#10;" adj="-11796480,,5400" path="m97,42l52,6,6,,,31,15,59r22,9l89,103r54,47l175,187r15,39l184,268r-33,60l132,369r-15,56l117,447r26,10l188,484r30,24l259,504r-7,-31l216,475,183,444,157,420r-2,-20l173,359r28,-55l218,257r7,-20l222,198,205,167,170,119,130,79,97,42xe" filled="f" strokecolor="black [3213]">
                    <v:stroke joinstyle="round"/>
                    <v:formulas/>
                    <v:path arrowok="t" o:connecttype="custom" o:connectlocs="97,42;52,6;6,0;0,31;15,59;37,68;89,103;143,150;175,187;190,226;184,268;151,328;132,369;117,425;117,447;143,457;188,484;218,508;259,504;252,473;216,475;183,444;157,420;155,400;173,359;201,304;218,257;225,237;222,198;205,167;170,119;130,79;97,42" o:connectangles="0,0,0,0,0,0,0,0,0,0,0,0,0,0,0,0,0,0,0,0,0,0,0,0,0,0,0,0,0,0,0,0,0" textboxrect="0,0,259,508"/>
                    <v:textbox>
                      <w:txbxContent>
                        <w:p w14:paraId="7C7F104F" w14:textId="77777777" w:rsidR="006201B2" w:rsidRDefault="006201B2" w:rsidP="009D3BF7">
                          <w:pPr>
                            <w:rPr>
                              <w:rFonts w:eastAsia="Times New Roman"/>
                            </w:rPr>
                          </w:pPr>
                        </w:p>
                      </w:txbxContent>
                    </v:textbox>
                  </v:shape>
                  <v:shape id="Freeform 10" o:spid="_x0000_s1043" style="position:absolute;left:30965;top:15724;width:3;height:3;visibility:visible;mso-wrap-style:square;v-text-anchor:top" coordsize="297,2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bjqcIA&#10;AADbAAAADwAAAGRycy9kb3ducmV2LnhtbESPUWvCQBCE34X+h2MLvulFBW2jp6goreBLrT9gya1J&#10;MLcXsqeJ/94rFHwcZuYbZrHqXKXu1Ejp2cBomIAizrwtOTdw/t0PPkBJQLZYeSYDDxJYLd96C0yt&#10;b/mH7qeQqwhhSdFAEUKdai1ZQQ5l6Gvi6F184zBE2eTaNthGuKv0OEmm2mHJcaHAmrYFZdfTzRkQ&#10;e5Rjuz3sw9dkvCnlMzno686Y/nu3noMK1IVX+L/9bQ3MpvD3Jf4Av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luOpwgAAANsAAAAPAAAAAAAAAAAAAAAAAJgCAABkcnMvZG93&#10;bnJldi54bWxQSwUGAAAAAAQABAD1AAAAhwMAAAAA&#10;" adj="-11796480,,5400" path="m107,159r-4,-59l110,54,126,17,156,4,183,r34,4l251,25r23,25l289,88r4,54l297,192r-11,46l270,268r-22,16l217,297r-34,l160,280,141,259,122,226r-8,-29l84,226,42,247,23,259,4,247,,226,11,213,30,197r35,l107,159xe" filled="f" strokecolor="black [3213]">
                    <v:stroke joinstyle="round"/>
                    <v:formulas/>
                    <v:path arrowok="t" o:connecttype="custom" o:connectlocs="107,159;103,100;110,54;126,17;156,4;183,0;217,4;251,25;274,50;289,88;293,142;297,192;286,238;270,268;248,284;217,297;183,297;160,280;141,259;122,226;114,197;84,226;42,247;23,259;4,247;0,226;11,213;30,197;65,197;107,159" o:connectangles="0,0,0,0,0,0,0,0,0,0,0,0,0,0,0,0,0,0,0,0,0,0,0,0,0,0,0,0,0,0" textboxrect="0,0,297,297"/>
                    <v:textbox>
                      <w:txbxContent>
                        <w:p w14:paraId="200B8EFF" w14:textId="77777777" w:rsidR="006201B2" w:rsidRDefault="006201B2" w:rsidP="009D3BF7">
                          <w:pPr>
                            <w:rPr>
                              <w:rFonts w:eastAsia="Times New Roman"/>
                            </w:rPr>
                          </w:pPr>
                        </w:p>
                      </w:txbxContent>
                    </v:textbox>
                  </v:shape>
                </v:group>
                <v:shape id="Textfeld 1" o:spid="_x0000_s1044" type="#_x0000_t202" style="position:absolute;left:4873;top:16607;width:24644;height:9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317364D5"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Common activities/ interactions</w:t>
                        </w:r>
                      </w:p>
                      <w:p w14:paraId="32F0171F"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Partial goal of conflict resolution</w:t>
                        </w:r>
                      </w:p>
                      <w:p w14:paraId="3FB3CEA3"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Pr>
                            <w:color w:val="000000" w:themeColor="text1"/>
                            <w:kern w:val="24"/>
                          </w:rPr>
                          <w:t>Main concern of one party</w:t>
                        </w:r>
                      </w:p>
                      <w:p w14:paraId="700B1CE7" w14:textId="77777777" w:rsidR="006201B2" w:rsidRDefault="006201B2" w:rsidP="008C6E05">
                        <w:pPr>
                          <w:pStyle w:val="Listenabsatz"/>
                          <w:keepLines w:val="0"/>
                          <w:numPr>
                            <w:ilvl w:val="0"/>
                            <w:numId w:val="16"/>
                          </w:numPr>
                          <w:tabs>
                            <w:tab w:val="clear" w:pos="720"/>
                            <w:tab w:val="num" w:pos="284"/>
                          </w:tabs>
                          <w:spacing w:after="0"/>
                          <w:ind w:left="284" w:hanging="284"/>
                          <w:contextualSpacing/>
                          <w:jc w:val="left"/>
                          <w:textAlignment w:val="baseline"/>
                          <w:rPr>
                            <w:rFonts w:eastAsia="Times New Roman"/>
                          </w:rPr>
                        </w:pPr>
                        <w:r w:rsidRPr="000E4655">
                          <w:rPr>
                            <w:color w:val="000000" w:themeColor="text1"/>
                            <w:kern w:val="24"/>
                          </w:rPr>
                          <w:t>Main concern of the other party</w:t>
                        </w:r>
                      </w:p>
                    </w:txbxContent>
                  </v:textbox>
                </v:shape>
                <v:group id="Gruppieren 78" o:spid="_x0000_s1045" style="position:absolute;left:2561;top:9148;width:3148;height:12743" coordorigin="2561,10273" coordsize="12961,28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line id="Gerade Verbindung 79" o:spid="_x0000_s1046" style="position:absolute;flip:x;visibility:visible;mso-wrap-style:square" from="2939,38891" to="14341,38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OmZcYAAADbAAAADwAAAGRycy9kb3ducmV2LnhtbESPQWvCQBSE7wX/w/IKvenGHqxGN0Fb&#10;ioKl0KgHb4/saxLMvk2zWxP99V1B6HGYmW+YRdqbWpypdZVlBeNRBII4t7riQsF+9z6cgnAeWWNt&#10;mRRcyEGaDB4WGGvb8RedM1+IAGEXo4LS+yaW0uUlGXQj2xAH79u2Bn2QbSF1i12Am1o+R9FEGqw4&#10;LJTY0GtJ+Sn7NQqw+bjmk5/1cnMxp251XI+3n28HpZ4e++UchKfe/4fv7Y1W8DKD25fwA2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TpmXGAAAA2wAAAA8AAAAAAAAA&#10;AAAAAAAAoQIAAGRycy9kb3ducmV2LnhtbFBLBQYAAAAABAAEAPkAAACUAwAAAAA=&#10;" strokecolor="black [3213]" strokeweight="2.25pt"/>
                  <v:shapetype id="_x0000_t32" coordsize="21600,21600" o:spt="32" o:oned="t" path="m,l21600,21600e" filled="f">
                    <v:path arrowok="t" fillok="f" o:connecttype="none"/>
                    <o:lock v:ext="edit" shapetype="t"/>
                  </v:shapetype>
                  <v:shape id="Gerade Verbindung mit Pfeil 80" o:spid="_x0000_s1047" type="#_x0000_t32" style="position:absolute;left:2561;top:10273;width:12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yQX8IAAADbAAAADwAAAGRycy9kb3ducmV2LnhtbERPy2rCQBTdC/7DcAV3ddIufERHCVJR&#10;kSJqobi7ZG6TaOZOyIxJ/PvOouDycN6LVWdK0VDtCssK3kcRCOLU6oIzBd+XzdsUhPPIGkvLpOBJ&#10;DlbLfm+BsbYtn6g5+0yEEHYxKsi9r2IpXZqTQTeyFXHgfm1t0AdYZ1LX2IZwU8qPKBpLgwWHhhwr&#10;WueU3s8Po+Dr4g/tpnpObj+3/edxi8ns2iRKDQddMgfhqfMv8b97pxVMw/rwJfwA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0yQX8IAAADbAAAADwAAAAAAAAAAAAAA&#10;AAChAgAAZHJzL2Rvd25yZXYueG1sUEsFBgAAAAAEAAQA+QAAAJADAAAAAA==&#10;" strokecolor="black [3213]" strokeweight="2.25pt">
                    <v:stroke endarrow="open"/>
                  </v:shape>
                  <v:line id="Gerade Verbindung 81" o:spid="_x0000_s1048" style="position:absolute;flip:y;visibility:visible;mso-wrap-style:square" from="2561,10273" to="2561,38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DaRMYAAADbAAAADwAAAGRycy9kb3ducmV2LnhtbESPQWvCQBSE70L/w/IKvekmHiSkrmJb&#10;JIGWgrY9eHtkn0kw+zbNbk3ir3cLgsdhZr5hluvBNOJMnastK4hnEQjiwuqaSwXfX9tpAsJ5ZI2N&#10;ZVIwkoP16mGyxFTbnnd03vtSBAi7FBVU3replK6oyKCb2ZY4eEfbGfRBdqXUHfYBbho5j6KFNFhz&#10;WKiwpdeKitP+zyjA9uNSLH6zTT6aU/9yyOL3z7cfpZ4eh80zCE+Dv4dv7VwrSGL4/xJ+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8w2kTGAAAA2wAAAA8AAAAAAAAA&#10;AAAAAAAAoQIAAGRycy9kb3ducmV2LnhtbFBLBQYAAAAABAAEAPkAAACUAwAAAAA=&#10;" strokecolor="black [3213]" strokeweight="2.25pt"/>
                </v:group>
                <v:group id="Gruppieren 82" o:spid="_x0000_s1049" style="position:absolute;left:3611;top:11782;width:2098;height:11871" coordorigin="3428,5986" coordsize="13178,11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line id="Gerade Verbindung 83" o:spid="_x0000_s1050" style="position:absolute;flip:x;visibility:visible;mso-wrap-style:square" from="3428,17858" to="14229,17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7hqMUAAADbAAAADwAAAGRycy9kb3ducmV2LnhtbESPT4vCMBTE74LfITzBm6auIFKNoi6L&#10;wsqC/w7eHs2zLTYv3SZrq5/eCAseh5n5DTOdN6YQN6pcblnBoB+BIE6szjlVcDx89cYgnEfWWFgm&#10;BXdyMJ+1W1OMta15R7e9T0WAsItRQeZ9GUvpkowMur4tiYN3sZVBH2SVSl1hHeCmkB9RNJIGcw4L&#10;GZa0yii57v+MAiy3j2T0u15s7uZaL8/rwffP50mpbqdZTEB4avw7/N/eaAXjIby+hB8gZ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7hqMUAAADbAAAADwAAAAAAAAAA&#10;AAAAAAChAgAAZHJzL2Rvd25yZXYueG1sUEsFBgAAAAAEAAQA+QAAAJMDAAAAAA==&#10;" strokecolor="black [3213]" strokeweight="2.25pt"/>
                  <v:shape id="Gerade Verbindung mit Pfeil 84" o:spid="_x0000_s1051" type="#_x0000_t32" style="position:absolute;left:3646;top:5986;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WXMYAAADbAAAADwAAAGRycy9kb3ducmV2LnhtbESPQWvCQBSE7wX/w/KE3pqNpaiNrhKk&#10;oqVIqRaKt0f2mUSzb0N2TeK/7xaEHoeZ+YaZL3tTiZYaV1pWMIpiEMSZ1SXnCr4P66cpCOeRNVaW&#10;ScGNHCwXg4c5Jtp2/EXt3uciQNglqKDwvk6kdFlBBl1ka+LgnWxj0AfZ5FI32AW4qeRzHI+lwZLD&#10;QoE1rQrKLvurUbA7+I9uXd8m55/z+9vnBtPXY5sq9Tjs0xkIT73/D9/bW61g+gJ/X8IP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3llzGAAAA2wAAAA8AAAAAAAAA&#10;AAAAAAAAoQIAAGRycy9kb3ducmV2LnhtbFBLBQYAAAAABAAEAPkAAACUAwAAAAA=&#10;" strokecolor="black [3213]" strokeweight="2.25pt">
                    <v:stroke endarrow="open"/>
                  </v:shape>
                  <v:line id="Gerade Verbindung 85" o:spid="_x0000_s1052" style="position:absolute;flip:y;visibility:visible;mso-wrap-style:square" from="3646,5987" to="3646,17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vcR8UAAADbAAAADwAAAGRycy9kb3ducmV2LnhtbESPT4vCMBTE74LfITzBm6YuKFKNoi6L&#10;wsqC/w7eHs2zLTYv3SZrq5/eCAseh5n5DTOdN6YQN6pcblnBoB+BIE6szjlVcDx89cYgnEfWWFgm&#10;BXdyMJ+1W1OMta15R7e9T0WAsItRQeZ9GUvpkowMur4tiYN3sZVBH2SVSl1hHeCmkB9RNJIGcw4L&#10;GZa0yii57v+MAiy3j2T0u15s7uZaL8/rwffP50mpbqdZTEB4avw7/N/eaAXjIby+hB8gZ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vcR8UAAADbAAAADwAAAAAAAAAA&#10;AAAAAAChAgAAZHJzL2Rvd25yZXYueG1sUEsFBgAAAAAEAAQA+QAAAJMDAAAAAA==&#10;" strokecolor="black [3213]" strokeweight="2.25pt"/>
                </v:group>
                <v:group id="Gruppieren 87" o:spid="_x0000_s1053" style="position:absolute;left:1397;top:6617;width:4312;height:13326" coordorigin="1397,7487" coordsize="12961,29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line id="Gerade Verbindung 90" o:spid="_x0000_s1054" style="position:absolute;flip:x y;visibility:visible;mso-wrap-style:square" from="1397,37277" to="13395,37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1G3sIAAADaAAAADwAAAGRycy9kb3ducmV2LnhtbESPT4vCMBTE7wt+h/AEb2uqB5FqFP+s&#10;IKzLYtX7o3m21eYlNNna/fYbQdjjMDO/YebLztSipcZXlhWMhgkI4tzqigsF59PufQrCB2SNtWVS&#10;8Eselove2xxTbR98pDYLhYgQ9ikqKENwqZQ+L8mgH1pHHL2rbQyGKJtC6gYfEW5qOU6SiTRYcVwo&#10;0dGmpPye/RgF3N4u5nOXXfB6+PjC7b77dm6t1KDfrWYgAnXhP/xq77WCMTyvxBsgF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c1G3sIAAADaAAAADwAAAAAAAAAAAAAA&#10;AAChAgAAZHJzL2Rvd25yZXYueG1sUEsFBgAAAAAEAAQA+QAAAJADAAAAAA==&#10;" strokecolor="black [3213]" strokeweight="2.25pt"/>
                  <v:shape id="Gerade Verbindung mit Pfeil 91" o:spid="_x0000_s1055" type="#_x0000_t32" style="position:absolute;left:1397;top:7487;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618UAAADaAAAADwAAAGRycy9kb3ducmV2LnhtbESPQWvCQBSE70L/w/IKvZlNLWiNrhKk&#10;0koppSqIt0f2mcRm34bsNon/visIHoeZ+YaZL3tTiZYaV1pW8BzFIIgzq0vOFex36+ErCOeRNVaW&#10;ScGFHCwXD4M5Jtp2/EPt1uciQNglqKDwvk6kdFlBBl1ka+LgnWxj0AfZ5FI32AW4qeQojsfSYMlh&#10;ocCaVgVlv9s/o+Br5z+7dX2ZnA/nzdv3O6bTY5sq9fTYpzMQnnp/D9/aH1rBC1yvhBs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U618UAAADaAAAADwAAAAAAAAAA&#10;AAAAAAChAgAAZHJzL2Rvd25yZXYueG1sUEsFBgAAAAAEAAQA+QAAAJMDAAAAAA==&#10;" strokecolor="black [3213]" strokeweight="2.25pt">
                    <v:stroke endarrow="open"/>
                  </v:shape>
                  <v:line id="Gerade Verbindung 94" o:spid="_x0000_s1056" style="position:absolute;flip:y;visibility:visible;mso-wrap-style:square" from="1397,7487" to="1397,37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7vAcYAAADbAAAADwAAAGRycy9kb3ducmV2LnhtbESPQWvCQBSE74L/YXmF3upGKWJjNqKW&#10;olARtHrw9si+JsHs2zS7NbG/3hUKHoeZ+YZJZp2pxIUaV1pWMBxEIIgzq0vOFRy+Pl4mIJxH1lhZ&#10;JgVXcjBL+70EY21b3tFl73MRIOxiVFB4X8dSuqwgg25ga+LgfdvGoA+yyaVusA1wU8lRFI2lwZLD&#10;QoE1LQvKzvtfowDrzV82/lnN11dzbhen1fBz+35U6vmpm09BeOr8I/zfXmsFb69w/xJ+gE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e7wHGAAAA2wAAAA8AAAAAAAAA&#10;AAAAAAAAoQIAAGRycy9kb3ducmV2LnhtbFBLBQYAAAAABAAEAPkAAACUAwAAAAA=&#10;" strokecolor="black [3213]" strokeweight="2.25pt"/>
                </v:group>
                <v:group id="Gruppieren 95" o:spid="_x0000_s1057" style="position:absolute;top:2117;width:5709;height:15852" coordorigin=",1146" coordsize="12961,15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line id="Gerade Verbindung 96" o:spid="_x0000_s1058" style="position:absolute;flip:x;visibility:visible;mso-wrap-style:square" from="0,16998" to="12310,16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DU7cYAAADbAAAADwAAAGRycy9kb3ducmV2LnhtbESPQWvCQBSE70L/w/IKvenGHoKmboJV&#10;ikJLwVgP3h7Z1ySYfZtmtyb667sFweMwM98wi2wwjThT52rLCqaTCARxYXXNpYKv/dt4BsJ5ZI2N&#10;ZVJwIQdZ+jBaYKJtzzs6574UAcIuQQWV920ipSsqMugmtiUO3rftDPogu1LqDvsAN418jqJYGqw5&#10;LFTY0qqi4pT/GgXYflyL+Gez3F7MqX89bqbvn+uDUk+Pw/IFhKfB38O39lYrmMfw/yX8AJ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A1O3GAAAA2wAAAA8AAAAAAAAA&#10;AAAAAAAAoQIAAGRycy9kb3ducmV2LnhtbFBLBQYAAAAABAAEAPkAAACUAwAAAAA=&#10;" strokecolor="black [3213]" strokeweight="2.25pt"/>
                  <v:shape id="Gerade Verbindung mit Pfeil 97" o:spid="_x0000_s1059" type="#_x0000_t32" style="position:absolute;top:1146;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ye9sYAAADbAAAADwAAAGRycy9kb3ducmV2LnhtbESPT2vCQBTE7wW/w/KE3urGHmqNbkKQ&#10;SltKEf+AeHtkn0k0+zZkt0n89t1CweMwM79hlulgatFR6yrLCqaTCARxbnXFhYLDfv30CsJ5ZI21&#10;ZVJwIwdpMnpYYqxtz1vqdr4QAcIuRgWl900spctLMugmtiEO3tm2Bn2QbSF1i32Am1o+R9GLNFhx&#10;WCixoVVJ+XX3YxR87/1Xv25us8vx8vm2ecdsfuoypR7HQ7YA4Wnw9/B/+0MrmM/g70v4ATL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8nvbGAAAA2wAAAA8AAAAAAAAA&#10;AAAAAAAAoQIAAGRycy9kb3ducmV2LnhtbFBLBQYAAAAABAAEAPkAAACUAwAAAAA=&#10;" strokecolor="black [3213]" strokeweight="2.25pt">
                    <v:stroke endarrow="open"/>
                  </v:shape>
                  <v:line id="Gerade Verbindung 98" o:spid="_x0000_s1060" style="position:absolute;flip:y;visibility:visible;mso-wrap-style:square" from="0,1146" to="0,16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PlBMMAAADbAAAADwAAAGRycy9kb3ducmV2LnhtbERPy2rCQBTdF/yH4Ra6ayZ2IRozSmoR&#10;BUvB16K7S+Y2CcnciZmpif36zkJweTjvdDmYRlypc5VlBeMoBkGcW11xoeB0XL9OQTiPrLGxTApu&#10;5GC5GD2lmGjb856uB1+IEMIuQQWl920ipctLMugi2xIH7sd2Bn2AXSF1h30IN418i+OJNFhxaCix&#10;pVVJeX34NQqw/fzLJ5dNtr2Zun//3ox3Xx9npV6eh2wOwtPgH+K7e6sVzMLY8CX8ALn4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T5QTDAAAA2wAAAA8AAAAAAAAAAAAA&#10;AAAAoQIAAGRycy9kb3ducmV2LnhtbFBLBQYAAAAABAAEAPkAAACRAwAAAAA=&#10;" strokecolor="black [3213]" strokeweight="2.25pt"/>
                </v:group>
                <w10:wrap type="square"/>
              </v:group>
            </w:pict>
          </mc:Fallback>
        </mc:AlternateContent>
      </w:r>
      <w:r w:rsidRPr="006237EE">
        <w:t>The common activity that both of them together should achieve is formulated by “How can we in future organize the transfer of the manuscripts…</w:t>
      </w:r>
      <w:proofErr w:type="gramStart"/>
      <w:r w:rsidRPr="006237EE">
        <w:t>”.</w:t>
      </w:r>
      <w:proofErr w:type="gramEnd"/>
      <w:r w:rsidRPr="006237EE">
        <w:t xml:space="preserve"> The common goal was defined in this way: “…so that the output is ready in time…</w:t>
      </w:r>
      <w:proofErr w:type="gramStart"/>
      <w:r w:rsidRPr="006237EE">
        <w:t>”.</w:t>
      </w:r>
      <w:proofErr w:type="gramEnd"/>
      <w:r w:rsidRPr="006237EE">
        <w:t xml:space="preserve"> The main concerns of the parties are incorporated sy</w:t>
      </w:r>
      <w:r w:rsidRPr="006237EE">
        <w:t>s</w:t>
      </w:r>
      <w:r w:rsidRPr="006237EE">
        <w:t>tematically by the formulation: “…as well as on the one hand avoiding a lot of stress and on the other hand incorporating the best ideas which come up late?” By the way, this filled out cloze</w:t>
      </w:r>
      <w:r>
        <w:t xml:space="preserve"> </w:t>
      </w:r>
      <w:r w:rsidRPr="006237EE">
        <w:t>provides the mediation with the best criterion of success.</w:t>
      </w:r>
    </w:p>
    <w:p w14:paraId="6B64A744" w14:textId="77777777" w:rsidR="00432E6F" w:rsidRPr="0080708C" w:rsidRDefault="00432E6F" w:rsidP="009D3BF7">
      <w:pPr>
        <w:pStyle w:val="Beispiel"/>
      </w:pPr>
      <w:r w:rsidRPr="006237EE">
        <w:t>Task setting should be developed collectively and requires at least 30 minutes, often 60 or 90 minutes.</w:t>
      </w:r>
    </w:p>
    <w:p w14:paraId="0F71CC79" w14:textId="77777777" w:rsidR="00432E6F" w:rsidRPr="00E10B33" w:rsidRDefault="00432E6F" w:rsidP="00AC44AD">
      <w:pPr>
        <w:pStyle w:val="berschrift3"/>
      </w:pPr>
      <w:bookmarkStart w:id="3" w:name="_Toc390590218"/>
      <w:r w:rsidRPr="00E10B33">
        <w:rPr>
          <w:rStyle w:val="shorttext"/>
        </w:rPr>
        <w:t>Developing creative ideas for solutions</w:t>
      </w:r>
      <w:bookmarkEnd w:id="3"/>
    </w:p>
    <w:p w14:paraId="1BBDFFAC" w14:textId="77777777" w:rsidR="00432E6F" w:rsidRPr="00E10B33" w:rsidRDefault="00432E6F" w:rsidP="009D3BF7">
      <w:pPr>
        <w:rPr>
          <w:b/>
          <w:bCs/>
          <w:sz w:val="20"/>
          <w:szCs w:val="20"/>
        </w:rPr>
      </w:pPr>
      <w:r w:rsidRPr="006237EE">
        <w:t xml:space="preserve">To generate agreements, it is necessary to get people‘s deadlocked positions moving again. This works best by collecting ideas for solutions. The best method for producing ideas is classic </w:t>
      </w:r>
      <w:hyperlink r:id="rId25" w:anchor="10" w:history="1">
        <w:r w:rsidRPr="003742BC">
          <w:rPr>
            <w:rStyle w:val="Hyperlink"/>
          </w:rPr>
          <w:t>brainstorming</w:t>
        </w:r>
      </w:hyperlink>
      <w:r>
        <w:rPr>
          <w:rStyle w:val="Funotenzeichen"/>
        </w:rPr>
        <w:footnoteReference w:id="4"/>
      </w:r>
      <w:r w:rsidRPr="006237EE">
        <w:rPr>
          <w:bCs/>
        </w:rPr>
        <w:t xml:space="preserve">. Even if the group is very large, every person should be given a </w:t>
      </w:r>
      <w:r>
        <w:rPr>
          <w:bCs/>
        </w:rPr>
        <w:t xml:space="preserve">voice to suggest own ideas. </w:t>
      </w:r>
    </w:p>
    <w:p w14:paraId="6306286C" w14:textId="77777777" w:rsidR="00432E6F" w:rsidRPr="00E10B33" w:rsidRDefault="00432E6F" w:rsidP="009D3BF7">
      <w:pPr>
        <w:rPr>
          <w:b/>
          <w:sz w:val="20"/>
        </w:rPr>
      </w:pPr>
      <w:r w:rsidRPr="00E10B33">
        <w:rPr>
          <w:b/>
          <w:sz w:val="20"/>
        </w:rPr>
        <w:t>Sequence</w:t>
      </w:r>
    </w:p>
    <w:p w14:paraId="7E49A740" w14:textId="77777777" w:rsidR="00432E6F" w:rsidRDefault="00432E6F" w:rsidP="009D3BF7">
      <w:pPr>
        <w:rPr>
          <w:bCs/>
        </w:rPr>
      </w:pPr>
      <w:r w:rsidRPr="00E10B33">
        <w:t xml:space="preserve">The </w:t>
      </w:r>
      <w:r w:rsidRPr="006237EE">
        <w:t>collecting of ideas</w:t>
      </w:r>
      <w:r w:rsidRPr="00E10B33">
        <w:t xml:space="preserve"> can be performed in the following steps: </w:t>
      </w:r>
    </w:p>
    <w:p w14:paraId="6AA2314B" w14:textId="77777777" w:rsidR="00432E6F" w:rsidRPr="00D90D89" w:rsidRDefault="00432E6F" w:rsidP="008C6E05">
      <w:pPr>
        <w:pStyle w:val="Listenabsatz"/>
        <w:keepLines w:val="0"/>
        <w:numPr>
          <w:ilvl w:val="0"/>
          <w:numId w:val="6"/>
        </w:numPr>
        <w:ind w:left="426" w:hanging="426"/>
        <w:jc w:val="left"/>
        <w:rPr>
          <w:bCs/>
        </w:rPr>
      </w:pPr>
      <w:r w:rsidRPr="00E10B33">
        <w:t>Individual work: "Write down on cards all the ideas to our question."</w:t>
      </w:r>
    </w:p>
    <w:p w14:paraId="6B49EB93" w14:textId="77777777" w:rsidR="00432E6F" w:rsidRPr="00D90D89" w:rsidRDefault="00432E6F" w:rsidP="008C6E05">
      <w:pPr>
        <w:pStyle w:val="Listenabsatz"/>
        <w:keepLines w:val="0"/>
        <w:numPr>
          <w:ilvl w:val="0"/>
          <w:numId w:val="6"/>
        </w:numPr>
        <w:ind w:left="426" w:hanging="426"/>
        <w:jc w:val="left"/>
        <w:rPr>
          <w:bCs/>
        </w:rPr>
      </w:pPr>
      <w:r w:rsidRPr="00E10B33">
        <w:t xml:space="preserve">Tandem </w:t>
      </w:r>
      <w:r w:rsidRPr="006237EE">
        <w:t>work</w:t>
      </w:r>
      <w:r w:rsidRPr="00E10B33">
        <w:t>: "Please share your ideas with your partner and produce more cards."</w:t>
      </w:r>
    </w:p>
    <w:p w14:paraId="0DDF64BC" w14:textId="77777777" w:rsidR="00432E6F" w:rsidRPr="00D90D89" w:rsidRDefault="00432E6F" w:rsidP="008C6E05">
      <w:pPr>
        <w:pStyle w:val="Listenabsatz"/>
        <w:keepLines w:val="0"/>
        <w:numPr>
          <w:ilvl w:val="0"/>
          <w:numId w:val="6"/>
        </w:numPr>
        <w:ind w:left="426" w:hanging="426"/>
        <w:jc w:val="left"/>
        <w:rPr>
          <w:bCs/>
        </w:rPr>
      </w:pPr>
      <w:r w:rsidRPr="00E10B33">
        <w:t xml:space="preserve">Whole group: "Visualize all ideas on the whiteboard, and cluster them </w:t>
      </w:r>
      <w:r w:rsidRPr="006237EE">
        <w:t>into</w:t>
      </w:r>
      <w:r w:rsidRPr="00E10B33">
        <w:t xml:space="preserve"> sets of measures."</w:t>
      </w:r>
    </w:p>
    <w:p w14:paraId="4E283D5D" w14:textId="77777777" w:rsidR="00432E6F" w:rsidRPr="00D90D89" w:rsidRDefault="00432E6F" w:rsidP="008C6E05">
      <w:pPr>
        <w:pStyle w:val="Listenabsatz"/>
        <w:keepLines w:val="0"/>
        <w:numPr>
          <w:ilvl w:val="0"/>
          <w:numId w:val="6"/>
        </w:numPr>
        <w:ind w:left="426" w:hanging="426"/>
        <w:jc w:val="left"/>
        <w:rPr>
          <w:bCs/>
        </w:rPr>
      </w:pPr>
      <w:r w:rsidRPr="00E10B33">
        <w:t>New round (individually, in tandems or whole group): "</w:t>
      </w:r>
      <w:r w:rsidRPr="006237EE">
        <w:t>Separately find</w:t>
      </w:r>
      <w:r w:rsidRPr="00E10B33">
        <w:t xml:space="preserve"> new ideas for each set of measures."</w:t>
      </w:r>
    </w:p>
    <w:p w14:paraId="78C6F40B" w14:textId="77777777" w:rsidR="00432E6F" w:rsidRPr="00D90D89" w:rsidRDefault="00432E6F" w:rsidP="008C6E05">
      <w:pPr>
        <w:pStyle w:val="Listenabsatz"/>
        <w:keepLines w:val="0"/>
        <w:numPr>
          <w:ilvl w:val="0"/>
          <w:numId w:val="6"/>
        </w:numPr>
        <w:ind w:left="426" w:hanging="426"/>
        <w:jc w:val="left"/>
        <w:rPr>
          <w:bCs/>
        </w:rPr>
      </w:pPr>
      <w:r w:rsidRPr="00E10B33">
        <w:t>If necessary,</w:t>
      </w:r>
      <w:r w:rsidRPr="00E10B33">
        <w:rPr>
          <w:rStyle w:val="longtext"/>
        </w:rPr>
        <w:t xml:space="preserve"> </w:t>
      </w:r>
      <w:r w:rsidRPr="00E10B33">
        <w:t>let</w:t>
      </w:r>
      <w:r w:rsidRPr="00E10B33">
        <w:rPr>
          <w:rStyle w:val="longtext"/>
        </w:rPr>
        <w:t xml:space="preserve"> </w:t>
      </w:r>
      <w:r w:rsidRPr="00E10B33">
        <w:t>the participants</w:t>
      </w:r>
      <w:r w:rsidRPr="00E10B33">
        <w:rPr>
          <w:rStyle w:val="longtext"/>
        </w:rPr>
        <w:t xml:space="preserve"> </w:t>
      </w:r>
      <w:r w:rsidRPr="00E10B33">
        <w:t>work on different</w:t>
      </w:r>
      <w:r w:rsidRPr="00E10B33">
        <w:rPr>
          <w:rStyle w:val="longtext"/>
        </w:rPr>
        <w:t xml:space="preserve"> </w:t>
      </w:r>
      <w:r w:rsidRPr="00E10B33">
        <w:t>clusters</w:t>
      </w:r>
      <w:r w:rsidRPr="00E10B33">
        <w:rPr>
          <w:rStyle w:val="longtext"/>
        </w:rPr>
        <w:t xml:space="preserve"> </w:t>
      </w:r>
      <w:r w:rsidRPr="00E10B33">
        <w:t>in order to optimize</w:t>
      </w:r>
      <w:r w:rsidRPr="00E10B33">
        <w:rPr>
          <w:rStyle w:val="longtext"/>
        </w:rPr>
        <w:t xml:space="preserve"> </w:t>
      </w:r>
      <w:r w:rsidRPr="00E10B33">
        <w:t>the ideas.</w:t>
      </w:r>
    </w:p>
    <w:p w14:paraId="038D5358" w14:textId="77777777" w:rsidR="00432E6F" w:rsidRPr="00E10B33" w:rsidRDefault="00432E6F" w:rsidP="009D3BF7">
      <w:pPr>
        <w:rPr>
          <w:b/>
          <w:sz w:val="20"/>
        </w:rPr>
      </w:pPr>
      <w:r w:rsidRPr="00E10B33">
        <w:rPr>
          <w:b/>
          <w:sz w:val="20"/>
        </w:rPr>
        <w:t>Creativity Rules</w:t>
      </w:r>
    </w:p>
    <w:p w14:paraId="5FC3087F" w14:textId="77777777" w:rsidR="00432E6F" w:rsidRPr="00251D89" w:rsidRDefault="00432E6F" w:rsidP="009D3BF7">
      <w:pPr>
        <w:rPr>
          <w:rStyle w:val="longtext"/>
        </w:rPr>
      </w:pPr>
      <w:r w:rsidRPr="00E10B33">
        <w:t xml:space="preserve">The following rules are helpful to generate a creative </w:t>
      </w:r>
      <w:r w:rsidRPr="006237EE">
        <w:t>atmosphere (open to mistakes</w:t>
      </w:r>
      <w:r w:rsidRPr="00E10B33">
        <w:rPr>
          <w:rStyle w:val="longtext"/>
        </w:rPr>
        <w:t xml:space="preserve"> </w:t>
      </w:r>
      <w:r w:rsidRPr="00E10B33">
        <w:t xml:space="preserve">and </w:t>
      </w:r>
      <w:r w:rsidRPr="006237EE">
        <w:rPr>
          <w:rStyle w:val="longtext"/>
        </w:rPr>
        <w:t>free</w:t>
      </w:r>
      <w:r w:rsidRPr="006237EE">
        <w:t xml:space="preserve"> from </w:t>
      </w:r>
      <w:r w:rsidRPr="00E10B33">
        <w:t>anxiety</w:t>
      </w:r>
      <w:r w:rsidRPr="006237EE">
        <w:rPr>
          <w:rStyle w:val="longtext"/>
        </w:rPr>
        <w:t>):</w:t>
      </w:r>
    </w:p>
    <w:p w14:paraId="5829CC72" w14:textId="77777777" w:rsidR="00432E6F" w:rsidRPr="00E10B33" w:rsidRDefault="00432E6F" w:rsidP="008C6E05">
      <w:pPr>
        <w:pStyle w:val="Listenabsatz"/>
        <w:keepLines w:val="0"/>
        <w:numPr>
          <w:ilvl w:val="0"/>
          <w:numId w:val="15"/>
        </w:numPr>
        <w:ind w:left="142" w:hanging="142"/>
        <w:jc w:val="left"/>
      </w:pPr>
      <w:r w:rsidRPr="00E10B33">
        <w:t xml:space="preserve">Postpone </w:t>
      </w:r>
      <w:r w:rsidRPr="006237EE">
        <w:t>negotiations</w:t>
      </w:r>
      <w:r w:rsidRPr="00E10B33">
        <w:t>, criticism and discussion: No idea should be evaluated!</w:t>
      </w:r>
    </w:p>
    <w:p w14:paraId="56952939" w14:textId="77777777" w:rsidR="00432E6F" w:rsidRPr="00E10B33" w:rsidRDefault="00432E6F" w:rsidP="008C6E05">
      <w:pPr>
        <w:pStyle w:val="Listenabsatz"/>
        <w:keepLines w:val="0"/>
        <w:numPr>
          <w:ilvl w:val="0"/>
          <w:numId w:val="15"/>
        </w:numPr>
        <w:ind w:left="142" w:hanging="142"/>
        <w:jc w:val="left"/>
      </w:pPr>
      <w:r w:rsidRPr="00E10B33">
        <w:t xml:space="preserve">Increase the number of solution ideas instead of getting stuck </w:t>
      </w:r>
      <w:r>
        <w:t>on</w:t>
      </w:r>
      <w:r w:rsidRPr="00E10B33">
        <w:t xml:space="preserve"> single proposals: produce as many ideas as possible!</w:t>
      </w:r>
    </w:p>
    <w:p w14:paraId="335B5A8E" w14:textId="77777777" w:rsidR="00432E6F" w:rsidRPr="00E10B33" w:rsidRDefault="00432E6F" w:rsidP="008C6E05">
      <w:pPr>
        <w:pStyle w:val="Listenabsatz"/>
        <w:keepLines w:val="0"/>
        <w:numPr>
          <w:ilvl w:val="0"/>
          <w:numId w:val="15"/>
        </w:numPr>
        <w:ind w:left="142" w:hanging="142"/>
        <w:jc w:val="left"/>
      </w:pPr>
      <w:r w:rsidRPr="00E10B33">
        <w:t>Conflicting parties can produce ideas separately!</w:t>
      </w:r>
    </w:p>
    <w:p w14:paraId="52ADD42C" w14:textId="77777777" w:rsidR="00432E6F" w:rsidRPr="00E10B33" w:rsidRDefault="00432E6F" w:rsidP="008C6E05">
      <w:pPr>
        <w:pStyle w:val="Listenabsatz"/>
        <w:keepLines w:val="0"/>
        <w:numPr>
          <w:ilvl w:val="0"/>
          <w:numId w:val="15"/>
        </w:numPr>
        <w:ind w:left="142" w:hanging="142"/>
        <w:jc w:val="left"/>
      </w:pPr>
      <w:r w:rsidRPr="00E10B33">
        <w:t xml:space="preserve">Use many methods: </w:t>
      </w:r>
      <w:r w:rsidRPr="006237EE">
        <w:t>brain</w:t>
      </w:r>
      <w:r>
        <w:t>-</w:t>
      </w:r>
      <w:r w:rsidRPr="006237EE">
        <w:t>writing</w:t>
      </w:r>
      <w:r w:rsidRPr="00E10B33">
        <w:t>, analogies, free association while walking</w:t>
      </w:r>
      <w:r>
        <w:t>, etc.</w:t>
      </w:r>
    </w:p>
    <w:p w14:paraId="71B18CF9" w14:textId="77777777" w:rsidR="00432E6F" w:rsidRPr="00E10B33" w:rsidRDefault="00432E6F" w:rsidP="008C6E05">
      <w:pPr>
        <w:pStyle w:val="Listenabsatz"/>
        <w:keepLines w:val="0"/>
        <w:numPr>
          <w:ilvl w:val="0"/>
          <w:numId w:val="15"/>
        </w:numPr>
        <w:ind w:left="142" w:hanging="142"/>
        <w:jc w:val="left"/>
      </w:pPr>
      <w:r w:rsidRPr="00E10B33">
        <w:t xml:space="preserve">All </w:t>
      </w:r>
      <w:r>
        <w:t>–</w:t>
      </w:r>
      <w:r w:rsidRPr="00E10B33">
        <w:t xml:space="preserve"> even outlandish ideas </w:t>
      </w:r>
      <w:r>
        <w:t>–</w:t>
      </w:r>
      <w:r w:rsidRPr="006237EE">
        <w:t xml:space="preserve"> </w:t>
      </w:r>
      <w:r>
        <w:t>should</w:t>
      </w:r>
      <w:r w:rsidRPr="00E10B33">
        <w:t xml:space="preserve"> to be listed!</w:t>
      </w:r>
    </w:p>
    <w:p w14:paraId="437A295D" w14:textId="77777777" w:rsidR="00432E6F" w:rsidRPr="00E10B33" w:rsidRDefault="00432E6F" w:rsidP="008C6E05">
      <w:pPr>
        <w:pStyle w:val="Listenabsatz"/>
        <w:keepLines w:val="0"/>
        <w:numPr>
          <w:ilvl w:val="0"/>
          <w:numId w:val="15"/>
        </w:numPr>
        <w:ind w:left="142" w:hanging="142"/>
        <w:jc w:val="left"/>
      </w:pPr>
      <w:r w:rsidRPr="00E10B33">
        <w:t xml:space="preserve">Let </w:t>
      </w:r>
      <w:r>
        <w:t>new</w:t>
      </w:r>
      <w:r w:rsidRPr="00E10B33">
        <w:t xml:space="preserve"> ideas stimulate creativity: </w:t>
      </w:r>
      <w:r>
        <w:t>I</w:t>
      </w:r>
      <w:r w:rsidRPr="006237EE">
        <w:t>deas</w:t>
      </w:r>
      <w:r w:rsidRPr="00E10B33">
        <w:t xml:space="preserve"> of others may / should be further developed!</w:t>
      </w:r>
    </w:p>
    <w:p w14:paraId="4091A6D5" w14:textId="77777777" w:rsidR="00432E6F" w:rsidRPr="00E10B33" w:rsidRDefault="00432E6F" w:rsidP="008C6E05">
      <w:pPr>
        <w:pStyle w:val="Listenabsatz"/>
        <w:keepLines w:val="0"/>
        <w:numPr>
          <w:ilvl w:val="0"/>
          <w:numId w:val="15"/>
        </w:numPr>
        <w:ind w:left="142" w:hanging="142"/>
        <w:jc w:val="left"/>
      </w:pPr>
      <w:r w:rsidRPr="00E10B33">
        <w:t>If nothing is coming – don’t give up: take a break and try a second round!</w:t>
      </w:r>
    </w:p>
    <w:p w14:paraId="2EBA0F40" w14:textId="77777777" w:rsidR="00432E6F" w:rsidRPr="00E10B33" w:rsidRDefault="00432E6F" w:rsidP="009D3BF7">
      <w:pPr>
        <w:keepNext/>
        <w:rPr>
          <w:b/>
          <w:sz w:val="20"/>
        </w:rPr>
      </w:pPr>
      <w:r w:rsidRPr="00E10B33">
        <w:rPr>
          <w:b/>
          <w:sz w:val="20"/>
        </w:rPr>
        <w:lastRenderedPageBreak/>
        <w:t>Creativity methods</w:t>
      </w:r>
    </w:p>
    <w:p w14:paraId="32E7C3DF" w14:textId="77777777" w:rsidR="00432E6F" w:rsidRPr="00E10B33" w:rsidRDefault="00432E6F" w:rsidP="009D3BF7">
      <w:r>
        <w:t>S</w:t>
      </w:r>
      <w:r w:rsidRPr="006237EE">
        <w:t>ocial</w:t>
      </w:r>
      <w:r w:rsidRPr="00E10B33">
        <w:t xml:space="preserve"> science research has identified fruitful negotiation techniques, which extend the range of possible solutions</w:t>
      </w:r>
      <w:r>
        <w:rPr>
          <w:rStyle w:val="Funotenzeichen"/>
        </w:rPr>
        <w:footnoteReference w:id="5"/>
      </w:r>
      <w:r w:rsidRPr="00E10B33">
        <w:t>:</w:t>
      </w:r>
    </w:p>
    <w:p w14:paraId="00520FA4" w14:textId="77777777" w:rsidR="00432E6F" w:rsidRPr="00E10B33" w:rsidRDefault="00432E6F" w:rsidP="009D3BF7">
      <w:pPr>
        <w:keepNext/>
      </w:pPr>
      <w:r w:rsidRPr="002813C8">
        <w:rPr>
          <w:i/>
        </w:rPr>
        <w:t>Expanding the pie</w:t>
      </w:r>
      <w:r w:rsidRPr="002813C8">
        <w:t>:</w:t>
      </w:r>
      <w:r w:rsidRPr="00E10B33">
        <w:t xml:space="preserve"> How can scarce resources (the "pie") be increased?</w:t>
      </w:r>
    </w:p>
    <w:p w14:paraId="672EC0F2" w14:textId="77777777" w:rsidR="00432E6F" w:rsidRPr="00E10B33" w:rsidRDefault="00432E6F" w:rsidP="009D3BF7">
      <w:pPr>
        <w:pStyle w:val="Beispiel"/>
      </w:pPr>
      <w:r w:rsidRPr="00E10B33">
        <w:t xml:space="preserve">Within the Board of a football club, there always </w:t>
      </w:r>
      <w:r w:rsidRPr="006237EE">
        <w:t xml:space="preserve">was </w:t>
      </w:r>
      <w:r w:rsidRPr="00E10B33">
        <w:t>debate about the budget</w:t>
      </w:r>
      <w:r w:rsidRPr="006237EE">
        <w:t xml:space="preserve"> </w:t>
      </w:r>
      <w:r>
        <w:t xml:space="preserve">for </w:t>
      </w:r>
      <w:r w:rsidRPr="006237EE">
        <w:t>youth</w:t>
      </w:r>
      <w:r>
        <w:t xml:space="preserve"> work</w:t>
      </w:r>
      <w:r w:rsidRPr="006237EE">
        <w:t>.</w:t>
      </w:r>
      <w:r w:rsidRPr="00E10B33">
        <w:t xml:space="preserve"> The youth department wanted more funding for </w:t>
      </w:r>
      <w:r w:rsidRPr="006237EE">
        <w:t>wide</w:t>
      </w:r>
      <w:r>
        <w:t>r</w:t>
      </w:r>
      <w:r w:rsidRPr="00E10B33">
        <w:t xml:space="preserve">-oriented youth work. The </w:t>
      </w:r>
      <w:r>
        <w:t>adults’</w:t>
      </w:r>
      <w:r w:rsidRPr="00E10B33">
        <w:t xml:space="preserve"> department needed the </w:t>
      </w:r>
      <w:r>
        <w:t>funds</w:t>
      </w:r>
      <w:r w:rsidRPr="00E10B33">
        <w:t xml:space="preserve"> to reward outstanding players who would otherwise be lured away. It was agreed to carry out a collection </w:t>
      </w:r>
      <w:r>
        <w:t>for</w:t>
      </w:r>
      <w:r w:rsidRPr="00E10B33">
        <w:t xml:space="preserve"> corporate sponsorship in the district with the participation of men's teams. Thus the funds raised were distributed equally between both departments.</w:t>
      </w:r>
    </w:p>
    <w:p w14:paraId="07ACF0DD" w14:textId="77777777" w:rsidR="00432E6F" w:rsidRPr="00E10B33" w:rsidRDefault="00432E6F" w:rsidP="009D3BF7">
      <w:pPr>
        <w:keepNext/>
      </w:pPr>
      <w:r w:rsidRPr="00E10B33">
        <w:rPr>
          <w:i/>
        </w:rPr>
        <w:t>Specific compensation:</w:t>
      </w:r>
      <w:r w:rsidRPr="00E10B33">
        <w:t xml:space="preserve"> How can you meet the conflict-related needs and interests of the conflicting parties by other means?</w:t>
      </w:r>
    </w:p>
    <w:p w14:paraId="10A11432" w14:textId="77777777" w:rsidR="00432E6F" w:rsidRPr="00934B00" w:rsidRDefault="00432E6F" w:rsidP="009D3BF7">
      <w:pPr>
        <w:pStyle w:val="Beispiel"/>
        <w:rPr>
          <w:i/>
        </w:rPr>
      </w:pPr>
      <w:r w:rsidRPr="00E10B33">
        <w:t xml:space="preserve">In a dispute over the number of employees at a </w:t>
      </w:r>
      <w:r w:rsidRPr="006237EE">
        <w:t>camp</w:t>
      </w:r>
      <w:r>
        <w:t>site</w:t>
      </w:r>
      <w:r w:rsidRPr="00E10B33">
        <w:t xml:space="preserve"> which had been enlarged to more than </w:t>
      </w:r>
      <w:r>
        <w:t>twice its size</w:t>
      </w:r>
      <w:r w:rsidRPr="00E10B33">
        <w:t xml:space="preserve">, the owner agreed to acquire some expensive machinery to facilitate the work, if the number of employees would only be increased by 60%, not 100%. </w:t>
      </w:r>
      <w:r w:rsidRPr="00934B00">
        <w:t>Thus the employees had to perform less heavy physical work and the owner was able to lower the long-term payroll costs</w:t>
      </w:r>
      <w:r w:rsidRPr="00BA5955">
        <w:t>.</w:t>
      </w:r>
    </w:p>
    <w:p w14:paraId="0E9087B3" w14:textId="77777777" w:rsidR="00432E6F" w:rsidRPr="00E10B33" w:rsidRDefault="00432E6F" w:rsidP="009D3BF7">
      <w:r w:rsidRPr="00E10B33">
        <w:rPr>
          <w:i/>
        </w:rPr>
        <w:t>Nonspecific compensation:</w:t>
      </w:r>
      <w:r w:rsidRPr="00E10B33">
        <w:t xml:space="preserve"> Are there other</w:t>
      </w:r>
      <w:r>
        <w:t xml:space="preserve"> important points</w:t>
      </w:r>
      <w:r w:rsidRPr="006237EE">
        <w:t xml:space="preserve"> </w:t>
      </w:r>
      <w:r w:rsidRPr="00E10B33">
        <w:t xml:space="preserve">previously not mentioned that could be included into the negotiations? Also other interests and needs can be brought into play, which are outside of the field of conflict. This can especially </w:t>
      </w:r>
      <w:r>
        <w:t>incentivize</w:t>
      </w:r>
      <w:r w:rsidRPr="00E10B33">
        <w:t xml:space="preserve"> compromises that disadvantage one side.</w:t>
      </w:r>
    </w:p>
    <w:p w14:paraId="59B2A715" w14:textId="77777777" w:rsidR="00432E6F" w:rsidRPr="00E10B33" w:rsidRDefault="00432E6F" w:rsidP="009D3BF7">
      <w:pPr>
        <w:pStyle w:val="Beispiel"/>
        <w:rPr>
          <w:i/>
          <w:sz w:val="22"/>
        </w:rPr>
      </w:pPr>
      <w:r>
        <w:t>While scheduling lessons</w:t>
      </w:r>
      <w:r w:rsidRPr="006237EE">
        <w:t xml:space="preserve"> </w:t>
      </w:r>
      <w:r>
        <w:t>at</w:t>
      </w:r>
      <w:r w:rsidRPr="00E10B33">
        <w:t xml:space="preserve"> a school, a music </w:t>
      </w:r>
      <w:r w:rsidRPr="006237EE">
        <w:t xml:space="preserve">teacher </w:t>
      </w:r>
      <w:r>
        <w:t>was given</w:t>
      </w:r>
      <w:r w:rsidRPr="00E10B33">
        <w:t xml:space="preserve"> a computer system which he </w:t>
      </w:r>
      <w:r w:rsidRPr="006237EE">
        <w:t>ha</w:t>
      </w:r>
      <w:r>
        <w:t>d</w:t>
      </w:r>
      <w:r w:rsidRPr="00E10B33">
        <w:t xml:space="preserve"> long </w:t>
      </w:r>
      <w:r>
        <w:t>wanted</w:t>
      </w:r>
      <w:r w:rsidRPr="00E10B33">
        <w:t xml:space="preserve">. Thanks to this, he agreed to a </w:t>
      </w:r>
      <w:r w:rsidRPr="006237EE">
        <w:t>schedul</w:t>
      </w:r>
      <w:r>
        <w:t>ing</w:t>
      </w:r>
      <w:r w:rsidRPr="00E10B33">
        <w:t xml:space="preserve"> solution that disproportionately </w:t>
      </w:r>
      <w:r>
        <w:t>gave</w:t>
      </w:r>
      <w:r w:rsidRPr="00E10B33">
        <w:t xml:space="preserve"> him </w:t>
      </w:r>
      <w:r>
        <w:t>a lot of</w:t>
      </w:r>
      <w:r w:rsidRPr="00E10B33">
        <w:t xml:space="preserve"> first and last hours </w:t>
      </w:r>
      <w:r>
        <w:t>in</w:t>
      </w:r>
      <w:r w:rsidRPr="00E10B33">
        <w:t xml:space="preserve"> the day.</w:t>
      </w:r>
    </w:p>
    <w:p w14:paraId="35C0AE4A" w14:textId="77777777" w:rsidR="00432E6F" w:rsidRPr="00E10B33" w:rsidRDefault="00432E6F" w:rsidP="009D3BF7">
      <w:r w:rsidRPr="00E10B33">
        <w:rPr>
          <w:i/>
        </w:rPr>
        <w:t>Cost cutting:</w:t>
      </w:r>
      <w:r w:rsidRPr="00E10B33">
        <w:t xml:space="preserve"> How can you reduce disadvantages for one side? This is appropriate when possible solutions include significant objective or subjective costs for one or the other side. These are often higher labor costs and burdens.</w:t>
      </w:r>
    </w:p>
    <w:p w14:paraId="3BEB28AC" w14:textId="77777777" w:rsidR="00432E6F" w:rsidRPr="00E10B33" w:rsidRDefault="00432E6F" w:rsidP="009D3BF7">
      <w:pPr>
        <w:pStyle w:val="Beispiel"/>
      </w:pPr>
      <w:r w:rsidRPr="00E10B33">
        <w:t xml:space="preserve">A new generation of machines in a </w:t>
      </w:r>
      <w:r>
        <w:rPr>
          <w:lang w:eastAsia="de-DE"/>
        </w:rPr>
        <w:t>carpentry</w:t>
      </w:r>
      <w:r w:rsidRPr="00E10B33">
        <w:t xml:space="preserve"> factory demanded the highest level of concentration by the carpenters. There also </w:t>
      </w:r>
      <w:r w:rsidRPr="006237EE">
        <w:rPr>
          <w:lang w:eastAsia="de-DE"/>
        </w:rPr>
        <w:t xml:space="preserve">was </w:t>
      </w:r>
      <w:r w:rsidRPr="00E10B33">
        <w:t xml:space="preserve">a </w:t>
      </w:r>
      <w:r>
        <w:rPr>
          <w:lang w:eastAsia="de-DE"/>
        </w:rPr>
        <w:t>significant</w:t>
      </w:r>
      <w:r w:rsidRPr="00E10B33">
        <w:t xml:space="preserve"> increase </w:t>
      </w:r>
      <w:r>
        <w:rPr>
          <w:lang w:eastAsia="de-DE"/>
        </w:rPr>
        <w:t>in accidents</w:t>
      </w:r>
      <w:r w:rsidRPr="006237EE">
        <w:rPr>
          <w:lang w:eastAsia="de-DE"/>
        </w:rPr>
        <w:t>.</w:t>
      </w:r>
      <w:r w:rsidRPr="00E10B33">
        <w:t xml:space="preserve"> The staff council intervened. In a crisis meeting some concessions were introduced: </w:t>
      </w:r>
      <w:r>
        <w:rPr>
          <w:lang w:eastAsia="de-DE"/>
        </w:rPr>
        <w:t>T</w:t>
      </w:r>
      <w:r w:rsidRPr="006237EE">
        <w:rPr>
          <w:lang w:eastAsia="de-DE"/>
        </w:rPr>
        <w:t>he</w:t>
      </w:r>
      <w:r w:rsidRPr="00E10B33">
        <w:t xml:space="preserve"> individual </w:t>
      </w:r>
      <w:r w:rsidRPr="006237EE">
        <w:rPr>
          <w:lang w:eastAsia="de-DE"/>
        </w:rPr>
        <w:t>carpenter</w:t>
      </w:r>
      <w:r>
        <w:rPr>
          <w:lang w:eastAsia="de-DE"/>
        </w:rPr>
        <w:t>s</w:t>
      </w:r>
      <w:r w:rsidRPr="00E10B33">
        <w:t xml:space="preserve"> were </w:t>
      </w:r>
      <w:r>
        <w:rPr>
          <w:lang w:eastAsia="de-DE"/>
        </w:rPr>
        <w:t>given longer</w:t>
      </w:r>
      <w:r w:rsidRPr="00E10B33">
        <w:t xml:space="preserve"> breaks and an elaborate system of operator changes at </w:t>
      </w:r>
      <w:r>
        <w:rPr>
          <w:lang w:eastAsia="de-DE"/>
        </w:rPr>
        <w:t>each</w:t>
      </w:r>
      <w:r w:rsidRPr="00E10B33">
        <w:t xml:space="preserve"> machine</w:t>
      </w:r>
      <w:r>
        <w:rPr>
          <w:lang w:eastAsia="de-DE"/>
        </w:rPr>
        <w:t xml:space="preserve"> was introduced</w:t>
      </w:r>
      <w:r w:rsidRPr="00E10B33">
        <w:t>.</w:t>
      </w:r>
    </w:p>
    <w:p w14:paraId="47841584" w14:textId="77777777" w:rsidR="00432E6F" w:rsidRPr="00E10B33" w:rsidRDefault="00432E6F" w:rsidP="00AC44AD">
      <w:pPr>
        <w:pStyle w:val="berschrift3"/>
      </w:pPr>
      <w:bookmarkStart w:id="4" w:name="_Toc390590219"/>
      <w:r w:rsidRPr="00E10B33">
        <w:t>Negotiate controversial issues</w:t>
      </w:r>
      <w:bookmarkEnd w:id="4"/>
    </w:p>
    <w:p w14:paraId="313A4A49" w14:textId="77777777" w:rsidR="00432E6F" w:rsidRPr="00E10B33" w:rsidRDefault="00432E6F" w:rsidP="009D3BF7">
      <w:pPr>
        <w:rPr>
          <w:b/>
          <w:sz w:val="20"/>
        </w:rPr>
      </w:pPr>
      <w:r w:rsidRPr="00E10B33">
        <w:t xml:space="preserve">In resolving conflicts between groups, an approach is needed that is practical even with a large number of persons. </w:t>
      </w:r>
      <w:r>
        <w:t>Four</w:t>
      </w:r>
      <w:r w:rsidRPr="00E10B33">
        <w:t xml:space="preserve"> methods have been proven to be successful in negotiating between large groups: Negotiation </w:t>
      </w:r>
      <w:r>
        <w:t>by</w:t>
      </w:r>
      <w:r w:rsidRPr="00E10B33">
        <w:t xml:space="preserve"> deputies, the Fishbowl</w:t>
      </w:r>
      <w:r>
        <w:t>,</w:t>
      </w:r>
      <w:r w:rsidRPr="00E10B33">
        <w:t xml:space="preserve"> Shuttle Diplomacy/Caucus</w:t>
      </w:r>
      <w:r>
        <w:t xml:space="preserve"> and Cascades</w:t>
      </w:r>
      <w:r w:rsidRPr="00E10B33">
        <w:t xml:space="preserve">. The methods differ in whether all parties are in the same room or in </w:t>
      </w:r>
      <w:r w:rsidRPr="006237EE">
        <w:t>separate</w:t>
      </w:r>
      <w:r w:rsidRPr="00E10B33">
        <w:t xml:space="preserve"> rooms, whether to work with all or with their deputies</w:t>
      </w:r>
      <w:r>
        <w:t>,</w:t>
      </w:r>
      <w:r w:rsidRPr="00E10B33">
        <w:t xml:space="preserve"> and whether the subgroups, in which work and negotiations are </w:t>
      </w:r>
      <w:r>
        <w:t>conducted</w:t>
      </w:r>
      <w:r w:rsidRPr="00E10B33">
        <w:t>, are homogeneous or heterogeneous.</w:t>
      </w:r>
    </w:p>
    <w:p w14:paraId="2440AA7D" w14:textId="77777777" w:rsidR="00432E6F" w:rsidRPr="002846F2" w:rsidRDefault="00432E6F" w:rsidP="009D3BF7">
      <w:pPr>
        <w:keepNext/>
        <w:spacing w:after="0"/>
        <w:rPr>
          <w:b/>
          <w:bCs/>
          <w:sz w:val="20"/>
          <w:szCs w:val="20"/>
        </w:rPr>
      </w:pPr>
      <w:r w:rsidRPr="00E10B33">
        <w:rPr>
          <w:b/>
          <w:sz w:val="20"/>
        </w:rPr>
        <w:t xml:space="preserve">Negotiating </w:t>
      </w:r>
      <w:r>
        <w:rPr>
          <w:b/>
          <w:bCs/>
          <w:sz w:val="20"/>
          <w:szCs w:val="20"/>
        </w:rPr>
        <w:t>by</w:t>
      </w:r>
      <w:r w:rsidRPr="00E10B33">
        <w:rPr>
          <w:b/>
          <w:sz w:val="20"/>
        </w:rPr>
        <w:t xml:space="preserve"> deputies</w:t>
      </w:r>
    </w:p>
    <w:p w14:paraId="5FD93A53" w14:textId="77777777" w:rsidR="00432E6F" w:rsidRPr="00E10B33" w:rsidRDefault="00432E6F" w:rsidP="009D3BF7">
      <w:r w:rsidRPr="006237EE">
        <w:rPr>
          <w:bCs/>
          <w:noProof/>
          <w:lang w:val="de-DE"/>
        </w:rPr>
        <w:drawing>
          <wp:anchor distT="0" distB="0" distL="114300" distR="114300" simplePos="0" relativeHeight="251689984" behindDoc="0" locked="0" layoutInCell="1" allowOverlap="1" wp14:anchorId="288C8E48" wp14:editId="333B2E3C">
            <wp:simplePos x="0" y="0"/>
            <wp:positionH relativeFrom="column">
              <wp:posOffset>4445</wp:posOffset>
            </wp:positionH>
            <wp:positionV relativeFrom="paragraph">
              <wp:posOffset>57150</wp:posOffset>
            </wp:positionV>
            <wp:extent cx="1252855" cy="798830"/>
            <wp:effectExtent l="0" t="0" r="4445" b="127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52855" cy="798830"/>
                    </a:xfrm>
                    <a:prstGeom prst="rect">
                      <a:avLst/>
                    </a:prstGeom>
                    <a:noFill/>
                    <a:ln>
                      <a:noFill/>
                    </a:ln>
                    <a:effectLst/>
                  </pic:spPr>
                </pic:pic>
              </a:graphicData>
            </a:graphic>
          </wp:anchor>
        </w:drawing>
      </w:r>
      <w:r w:rsidRPr="006237EE">
        <w:rPr>
          <w:noProof/>
          <w:lang w:val="de-DE"/>
        </w:rPr>
        <w:drawing>
          <wp:anchor distT="0" distB="0" distL="114300" distR="114300" simplePos="0" relativeHeight="251691008" behindDoc="0" locked="0" layoutInCell="1" allowOverlap="1" wp14:anchorId="0069719E" wp14:editId="68386841">
            <wp:simplePos x="0" y="0"/>
            <wp:positionH relativeFrom="column">
              <wp:posOffset>4445</wp:posOffset>
            </wp:positionH>
            <wp:positionV relativeFrom="paragraph">
              <wp:posOffset>57150</wp:posOffset>
            </wp:positionV>
            <wp:extent cx="1251585" cy="797560"/>
            <wp:effectExtent l="0" t="0" r="5715" b="254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51585" cy="797560"/>
                    </a:xfrm>
                    <a:prstGeom prst="rect">
                      <a:avLst/>
                    </a:prstGeom>
                    <a:solidFill>
                      <a:srgbClr val="FFFFFF"/>
                    </a:solidFill>
                    <a:ln>
                      <a:noFill/>
                    </a:ln>
                  </pic:spPr>
                </pic:pic>
              </a:graphicData>
            </a:graphic>
          </wp:anchor>
        </w:drawing>
      </w:r>
      <w:r w:rsidRPr="007D65BD">
        <w:rPr>
          <w:bCs/>
        </w:rPr>
        <w:t>Negoti</w:t>
      </w:r>
      <w:r>
        <w:rPr>
          <w:bCs/>
        </w:rPr>
        <w:t>ati</w:t>
      </w:r>
      <w:r w:rsidRPr="007D65BD">
        <w:rPr>
          <w:bCs/>
        </w:rPr>
        <w:t>ons</w:t>
      </w:r>
      <w:r w:rsidRPr="00E10B33">
        <w:t xml:space="preserve"> </w:t>
      </w:r>
      <w:r>
        <w:t>by</w:t>
      </w:r>
      <w:r w:rsidRPr="00E10B33">
        <w:t xml:space="preserve"> deputies are organized with a small number of repr</w:t>
      </w:r>
      <w:r w:rsidRPr="00E10B33">
        <w:t>e</w:t>
      </w:r>
      <w:r w:rsidRPr="00E10B33">
        <w:t>sentatives of all stak</w:t>
      </w:r>
      <w:r w:rsidRPr="00E10B33">
        <w:t>e</w:t>
      </w:r>
      <w:r w:rsidRPr="00E10B33">
        <w:t xml:space="preserve">holder groups. A classic example of this kind of negotiation is bargaining negotiations. The advantage </w:t>
      </w:r>
      <w:r>
        <w:t>of this</w:t>
      </w:r>
      <w:r w:rsidRPr="006237EE">
        <w:t xml:space="preserve"> </w:t>
      </w:r>
      <w:r w:rsidRPr="00E10B33">
        <w:t xml:space="preserve">is the greater clarity and </w:t>
      </w:r>
      <w:r>
        <w:t>better</w:t>
      </w:r>
      <w:r w:rsidRPr="006237EE">
        <w:t xml:space="preserve"> control </w:t>
      </w:r>
      <w:r>
        <w:t>over</w:t>
      </w:r>
      <w:r w:rsidRPr="006237EE">
        <w:t xml:space="preserve"> actual</w:t>
      </w:r>
      <w:r w:rsidRPr="00E10B33">
        <w:t xml:space="preserve"> communication and inte</w:t>
      </w:r>
      <w:r w:rsidRPr="00E10B33">
        <w:t>r</w:t>
      </w:r>
      <w:r w:rsidRPr="00E10B33">
        <w:t xml:space="preserve">personal processes. The downside is that most of those affected are excluded from the immediate conflict resolution. Hence the </w:t>
      </w:r>
      <w:r w:rsidRPr="006237EE">
        <w:t>deput</w:t>
      </w:r>
      <w:r>
        <w:t>ies</w:t>
      </w:r>
      <w:r w:rsidRPr="00E10B33">
        <w:t xml:space="preserve"> should have plenty of time for </w:t>
      </w:r>
      <w:r w:rsidRPr="006237EE">
        <w:t>consult</w:t>
      </w:r>
      <w:r w:rsidRPr="006237EE">
        <w:t>a</w:t>
      </w:r>
      <w:r w:rsidRPr="006237EE">
        <w:t>tion</w:t>
      </w:r>
      <w:r>
        <w:t>s</w:t>
      </w:r>
      <w:r w:rsidRPr="00E10B33">
        <w:t xml:space="preserve"> with the members of their stakeholder groups to provide information and also to share their personal experiences.</w:t>
      </w:r>
    </w:p>
    <w:p w14:paraId="2B9F75D8" w14:textId="77777777" w:rsidR="00432E6F" w:rsidRPr="005E43C6" w:rsidRDefault="00432E6F" w:rsidP="009D3BF7">
      <w:r w:rsidRPr="00E10B33">
        <w:t>When working with deputies</w:t>
      </w:r>
      <w:r>
        <w:t>,</w:t>
      </w:r>
      <w:r w:rsidRPr="00E10B33">
        <w:t xml:space="preserve"> it is important that </w:t>
      </w:r>
      <w:r w:rsidRPr="006237EE">
        <w:t>the</w:t>
      </w:r>
      <w:r>
        <w:t>y</w:t>
      </w:r>
      <w:r w:rsidRPr="00E10B33">
        <w:t xml:space="preserve"> are equipped with a sufficiently broad mandate to negotiate. Often the deputies behave cautiously, not only because they fear to disappoint those they represent, but also because </w:t>
      </w:r>
      <w:r>
        <w:t>their</w:t>
      </w:r>
      <w:r w:rsidRPr="00E10B33">
        <w:t xml:space="preserve"> mandate is limited. Thus, the limits of the mandate should be explicitly</w:t>
      </w:r>
      <w:r w:rsidRPr="006237EE">
        <w:t xml:space="preserve"> clarified</w:t>
      </w:r>
      <w:r w:rsidRPr="00E10B33">
        <w:t xml:space="preserve"> when working with deputies.</w:t>
      </w:r>
    </w:p>
    <w:p w14:paraId="1F78A455" w14:textId="77777777" w:rsidR="00432E6F" w:rsidRPr="005E43C6" w:rsidRDefault="00432E6F" w:rsidP="009D3BF7">
      <w:pPr>
        <w:keepNext/>
        <w:spacing w:after="0"/>
        <w:rPr>
          <w:b/>
          <w:sz w:val="20"/>
          <w:szCs w:val="20"/>
        </w:rPr>
      </w:pPr>
      <w:r w:rsidRPr="005E43C6">
        <w:rPr>
          <w:b/>
          <w:sz w:val="20"/>
          <w:szCs w:val="20"/>
        </w:rPr>
        <w:lastRenderedPageBreak/>
        <w:t>Fishbowl</w:t>
      </w:r>
    </w:p>
    <w:p w14:paraId="72450194" w14:textId="77777777" w:rsidR="00432E6F" w:rsidRPr="00E10B33" w:rsidRDefault="00432E6F" w:rsidP="009D3BF7">
      <w:r w:rsidRPr="006237EE">
        <w:rPr>
          <w:bCs/>
          <w:noProof/>
          <w:lang w:val="de-DE"/>
        </w:rPr>
        <w:drawing>
          <wp:anchor distT="0" distB="0" distL="114300" distR="114300" simplePos="0" relativeHeight="251692032" behindDoc="0" locked="0" layoutInCell="1" allowOverlap="1" wp14:anchorId="570465BF" wp14:editId="5EC03A55">
            <wp:simplePos x="0" y="0"/>
            <wp:positionH relativeFrom="column">
              <wp:posOffset>-19050</wp:posOffset>
            </wp:positionH>
            <wp:positionV relativeFrom="paragraph">
              <wp:posOffset>47625</wp:posOffset>
            </wp:positionV>
            <wp:extent cx="989330" cy="654050"/>
            <wp:effectExtent l="19050" t="38100" r="20320" b="31750"/>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90812">
                      <a:off x="0" y="0"/>
                      <a:ext cx="989330" cy="654050"/>
                    </a:xfrm>
                    <a:prstGeom prst="rect">
                      <a:avLst/>
                    </a:prstGeom>
                    <a:noFill/>
                    <a:ln>
                      <a:noFill/>
                    </a:ln>
                    <a:effectLst/>
                  </pic:spPr>
                </pic:pic>
              </a:graphicData>
            </a:graphic>
          </wp:anchor>
        </w:drawing>
      </w:r>
      <w:r w:rsidRPr="006237EE">
        <w:rPr>
          <w:noProof/>
          <w:lang w:val="de-DE"/>
        </w:rPr>
        <w:drawing>
          <wp:anchor distT="0" distB="0" distL="114300" distR="114300" simplePos="0" relativeHeight="251693056" behindDoc="0" locked="0" layoutInCell="1" allowOverlap="1" wp14:anchorId="0F8AC8F1" wp14:editId="5A4B74E7">
            <wp:simplePos x="0" y="0"/>
            <wp:positionH relativeFrom="column">
              <wp:posOffset>-18415</wp:posOffset>
            </wp:positionH>
            <wp:positionV relativeFrom="paragraph">
              <wp:posOffset>38100</wp:posOffset>
            </wp:positionV>
            <wp:extent cx="988060" cy="652780"/>
            <wp:effectExtent l="0" t="0" r="254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8060" cy="652780"/>
                    </a:xfrm>
                    <a:prstGeom prst="rect">
                      <a:avLst/>
                    </a:prstGeom>
                    <a:solidFill>
                      <a:srgbClr val="FFFFFF"/>
                    </a:solidFill>
                    <a:ln>
                      <a:noFill/>
                    </a:ln>
                  </pic:spPr>
                </pic:pic>
              </a:graphicData>
            </a:graphic>
          </wp:anchor>
        </w:drawing>
      </w:r>
      <w:r>
        <w:t>A</w:t>
      </w:r>
      <w:r w:rsidRPr="006237EE">
        <w:t>void</w:t>
      </w:r>
      <w:r>
        <w:t>ing</w:t>
      </w:r>
      <w:r w:rsidRPr="00E10B33">
        <w:t xml:space="preserve"> the disadvantages </w:t>
      </w:r>
      <w:r>
        <w:t>of</w:t>
      </w:r>
      <w:r w:rsidRPr="006237EE">
        <w:t xml:space="preserve"> exclu</w:t>
      </w:r>
      <w:r>
        <w:t>ding</w:t>
      </w:r>
      <w:r w:rsidRPr="00E10B33">
        <w:t xml:space="preserve"> those affected, while taking a</w:t>
      </w:r>
      <w:r w:rsidRPr="00E10B33">
        <w:t>d</w:t>
      </w:r>
      <w:r w:rsidRPr="00E10B33">
        <w:t>vantage of the deputy method has been proven to work with a method called Fishbowl. The members of the interest groups in the room are phy</w:t>
      </w:r>
      <w:r w:rsidRPr="00E10B33">
        <w:t>s</w:t>
      </w:r>
      <w:r w:rsidRPr="00E10B33">
        <w:t>ically present. They sit in an outer circle, outside of the aquarium</w:t>
      </w:r>
      <w:r>
        <w:t>, as it were</w:t>
      </w:r>
      <w:r w:rsidRPr="00E10B33">
        <w:t xml:space="preserve">. The representatives sit together in a small inner circle </w:t>
      </w:r>
      <w:r>
        <w:t xml:space="preserve">– </w:t>
      </w:r>
      <w:r w:rsidRPr="00E10B33">
        <w:t>inside the aquarium</w:t>
      </w:r>
      <w:r>
        <w:t xml:space="preserve"> –</w:t>
      </w:r>
      <w:r w:rsidRPr="00E10B33">
        <w:t xml:space="preserve"> and represent the positions of their stakeholders. Participants who are in the ou</w:t>
      </w:r>
      <w:r w:rsidRPr="00E10B33">
        <w:t>t</w:t>
      </w:r>
      <w:r>
        <w:t>er circle</w:t>
      </w:r>
      <w:r w:rsidRPr="00E10B33">
        <w:t xml:space="preserve"> listen and remain silent while the mediation takes place in the inner circle. This a</w:t>
      </w:r>
      <w:r w:rsidRPr="00E10B33">
        <w:t>l</w:t>
      </w:r>
      <w:r w:rsidRPr="00E10B33">
        <w:t xml:space="preserve">lows you to </w:t>
      </w:r>
      <w:r>
        <w:t>link</w:t>
      </w:r>
      <w:r w:rsidRPr="00E10B33">
        <w:t xml:space="preserve"> two favorable conditions</w:t>
      </w:r>
      <w:r w:rsidRPr="006237EE">
        <w:t xml:space="preserve">: </w:t>
      </w:r>
      <w:r>
        <w:t>O</w:t>
      </w:r>
      <w:r w:rsidRPr="006237EE">
        <w:t>n</w:t>
      </w:r>
      <w:r w:rsidRPr="00E10B33">
        <w:t xml:space="preserve"> the one hand, all persons are directly involved</w:t>
      </w:r>
      <w:r>
        <w:t>,</w:t>
      </w:r>
      <w:r w:rsidRPr="00E10B33">
        <w:t xml:space="preserve"> and on the other hand, the mediators work with a manageable number of direct interlocutors.</w:t>
      </w:r>
    </w:p>
    <w:p w14:paraId="5C5A8D84" w14:textId="77777777" w:rsidR="00432E6F" w:rsidRPr="00E10B33" w:rsidRDefault="00432E6F" w:rsidP="009D3BF7">
      <w:r w:rsidRPr="00E10B33">
        <w:t xml:space="preserve">To keep the structure flexible some chairs in the inner circle remain free and </w:t>
      </w:r>
      <w:r>
        <w:t>can</w:t>
      </w:r>
      <w:r w:rsidRPr="00E10B33">
        <w:t xml:space="preserve"> be briefly occupied by members </w:t>
      </w:r>
      <w:r>
        <w:t>from</w:t>
      </w:r>
      <w:r w:rsidRPr="00E10B33">
        <w:t xml:space="preserve"> the outer circle. When a person </w:t>
      </w:r>
      <w:r>
        <w:t>from</w:t>
      </w:r>
      <w:r w:rsidRPr="00E10B33">
        <w:t xml:space="preserve"> outer circle wishes to co</w:t>
      </w:r>
      <w:r w:rsidRPr="00E10B33">
        <w:t>n</w:t>
      </w:r>
      <w:r w:rsidRPr="00E10B33">
        <w:t xml:space="preserve">tribute important ideas to the solutions, </w:t>
      </w:r>
      <w:r>
        <w:t>she or he</w:t>
      </w:r>
      <w:r w:rsidRPr="00E10B33">
        <w:t xml:space="preserve"> can occupy the empty chair in the inner circle. Then the chair is to be vacated again and </w:t>
      </w:r>
      <w:r w:rsidRPr="006237EE">
        <w:t>th</w:t>
      </w:r>
      <w:r>
        <w:t>at</w:t>
      </w:r>
      <w:r w:rsidRPr="00E10B33">
        <w:t xml:space="preserve"> person goes back to the outer circle.</w:t>
      </w:r>
    </w:p>
    <w:p w14:paraId="18F3D972" w14:textId="77777777" w:rsidR="00432E6F" w:rsidRPr="005E43C6" w:rsidRDefault="00432E6F" w:rsidP="009D3BF7">
      <w:pPr>
        <w:rPr>
          <w:bCs/>
        </w:rPr>
      </w:pPr>
      <w:r w:rsidRPr="00E10B33">
        <w:t xml:space="preserve">The situation is emotionally exhausting for the participants of the outer circle. To make it more bearable for them, small interventions such as five-minute </w:t>
      </w:r>
      <w:r>
        <w:t xml:space="preserve">sessions of </w:t>
      </w:r>
      <w:r w:rsidRPr="00E10B33">
        <w:t xml:space="preserve">sharing </w:t>
      </w:r>
      <w:r>
        <w:t>ideas with</w:t>
      </w:r>
      <w:r w:rsidRPr="00E10B33">
        <w:t xml:space="preserve"> seat neighbors have been proven to be helpful.</w:t>
      </w:r>
      <w:r>
        <w:rPr>
          <w:bCs/>
        </w:rPr>
        <w:t xml:space="preserve"> </w:t>
      </w:r>
      <w:r w:rsidRPr="005E43C6">
        <w:rPr>
          <w:bCs/>
        </w:rPr>
        <w:t xml:space="preserve"> </w:t>
      </w:r>
    </w:p>
    <w:p w14:paraId="5DE9B1BF" w14:textId="77777777" w:rsidR="00432E6F" w:rsidRPr="005E43C6" w:rsidRDefault="00432E6F" w:rsidP="009D3BF7">
      <w:pPr>
        <w:keepNext/>
        <w:spacing w:after="0"/>
        <w:rPr>
          <w:b/>
          <w:sz w:val="20"/>
          <w:szCs w:val="20"/>
        </w:rPr>
      </w:pPr>
      <w:r>
        <w:rPr>
          <w:b/>
          <w:sz w:val="20"/>
          <w:szCs w:val="20"/>
        </w:rPr>
        <w:t>Shuttle diplomacy</w:t>
      </w:r>
      <w:r w:rsidRPr="005E43C6">
        <w:rPr>
          <w:b/>
          <w:sz w:val="20"/>
          <w:szCs w:val="20"/>
        </w:rPr>
        <w:t>/Caucus</w:t>
      </w:r>
    </w:p>
    <w:p w14:paraId="6954C33A" w14:textId="77777777" w:rsidR="00432E6F" w:rsidRPr="005E43C6" w:rsidRDefault="00432E6F" w:rsidP="009D3BF7">
      <w:r w:rsidRPr="006237EE">
        <w:rPr>
          <w:bCs/>
          <w:noProof/>
          <w:lang w:val="de-DE"/>
        </w:rPr>
        <w:drawing>
          <wp:anchor distT="0" distB="0" distL="114300" distR="114300" simplePos="0" relativeHeight="251694080" behindDoc="0" locked="0" layoutInCell="1" allowOverlap="1" wp14:anchorId="1BD0BA55" wp14:editId="3188FE62">
            <wp:simplePos x="0" y="0"/>
            <wp:positionH relativeFrom="column">
              <wp:posOffset>-635</wp:posOffset>
            </wp:positionH>
            <wp:positionV relativeFrom="paragraph">
              <wp:posOffset>38735</wp:posOffset>
            </wp:positionV>
            <wp:extent cx="1595755" cy="742950"/>
            <wp:effectExtent l="0" t="0" r="4445" b="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95755" cy="742950"/>
                    </a:xfrm>
                    <a:prstGeom prst="rect">
                      <a:avLst/>
                    </a:prstGeom>
                    <a:noFill/>
                    <a:ln>
                      <a:noFill/>
                    </a:ln>
                    <a:effectLst/>
                  </pic:spPr>
                </pic:pic>
              </a:graphicData>
            </a:graphic>
          </wp:anchor>
        </w:drawing>
      </w:r>
      <w:r>
        <w:t>S</w:t>
      </w:r>
      <w:r w:rsidRPr="006237EE">
        <w:t>huttle</w:t>
      </w:r>
      <w:r w:rsidRPr="00E10B33">
        <w:t xml:space="preserve"> diplomacy is a classic method in political negotiations. In this method, the conflict groups are spatially separated. The m</w:t>
      </w:r>
      <w:r w:rsidRPr="00E10B33">
        <w:t>e</w:t>
      </w:r>
      <w:r w:rsidRPr="00E10B33">
        <w:t>diators commute back and forth between the groups. The respe</w:t>
      </w:r>
      <w:r w:rsidRPr="00E10B33">
        <w:t>c</w:t>
      </w:r>
      <w:r w:rsidRPr="00E10B33">
        <w:t>tive interest group can be fully presented or represented by dep</w:t>
      </w:r>
      <w:r w:rsidRPr="00E10B33">
        <w:t>u</w:t>
      </w:r>
      <w:r w:rsidRPr="00E10B33">
        <w:t xml:space="preserve">ties. </w:t>
      </w:r>
      <w:r>
        <w:t>Transmitting</w:t>
      </w:r>
      <w:r w:rsidRPr="00E10B33">
        <w:t xml:space="preserve"> ideas </w:t>
      </w:r>
      <w:r>
        <w:t xml:space="preserve">for </w:t>
      </w:r>
      <w:r w:rsidRPr="006237EE">
        <w:t>solution</w:t>
      </w:r>
      <w:r>
        <w:t>s</w:t>
      </w:r>
      <w:r w:rsidRPr="006237EE">
        <w:t xml:space="preserve"> </w:t>
      </w:r>
      <w:r w:rsidRPr="00E10B33">
        <w:t>and other information rel</w:t>
      </w:r>
      <w:r w:rsidRPr="00E10B33">
        <w:t>e</w:t>
      </w:r>
      <w:r w:rsidRPr="00E10B33">
        <w:t xml:space="preserve">vant to conflict resolution </w:t>
      </w:r>
      <w:r>
        <w:t>is entrusted to</w:t>
      </w:r>
      <w:r w:rsidRPr="00E10B33">
        <w:t xml:space="preserve"> the mediators.</w:t>
      </w:r>
    </w:p>
    <w:p w14:paraId="73D275EA" w14:textId="77777777" w:rsidR="00432E6F" w:rsidRPr="005E43C6" w:rsidRDefault="00432E6F" w:rsidP="009D3BF7">
      <w:pPr>
        <w:keepNext/>
        <w:spacing w:after="0"/>
        <w:rPr>
          <w:b/>
          <w:sz w:val="20"/>
          <w:szCs w:val="20"/>
        </w:rPr>
      </w:pPr>
      <w:r w:rsidRPr="005E43C6">
        <w:rPr>
          <w:b/>
          <w:sz w:val="20"/>
          <w:szCs w:val="20"/>
        </w:rPr>
        <w:t>Cascades</w:t>
      </w:r>
    </w:p>
    <w:p w14:paraId="6C0276C9" w14:textId="77777777" w:rsidR="00432E6F" w:rsidRPr="00E10B33" w:rsidRDefault="00432E6F" w:rsidP="009D3BF7">
      <w:r>
        <w:rPr>
          <w:bCs/>
          <w:noProof/>
          <w:lang w:val="de-DE"/>
        </w:rPr>
        <w:drawing>
          <wp:anchor distT="0" distB="0" distL="114300" distR="114300" simplePos="0" relativeHeight="251699200" behindDoc="0" locked="0" layoutInCell="1" allowOverlap="1" wp14:anchorId="6F93D595" wp14:editId="1575A91F">
            <wp:simplePos x="0" y="0"/>
            <wp:positionH relativeFrom="column">
              <wp:posOffset>5080</wp:posOffset>
            </wp:positionH>
            <wp:positionV relativeFrom="paragraph">
              <wp:posOffset>53340</wp:posOffset>
            </wp:positionV>
            <wp:extent cx="1566545" cy="1015365"/>
            <wp:effectExtent l="0" t="0" r="0" b="0"/>
            <wp:wrapSquare wrapText="bothSides"/>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6545" cy="10153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E10B33">
        <w:t xml:space="preserve">In </w:t>
      </w:r>
      <w:r>
        <w:t xml:space="preserve">the </w:t>
      </w:r>
      <w:r w:rsidRPr="00E10B33">
        <w:t>cascade technique, the ideas</w:t>
      </w:r>
      <w:r w:rsidRPr="006237EE">
        <w:t xml:space="preserve"> </w:t>
      </w:r>
      <w:r>
        <w:t xml:space="preserve">for </w:t>
      </w:r>
      <w:r w:rsidRPr="006237EE">
        <w:t>solution</w:t>
      </w:r>
      <w:r>
        <w:t>s</w:t>
      </w:r>
      <w:r w:rsidRPr="00E10B33">
        <w:t xml:space="preserve"> are developed and discussed by all parties while the size of the working groups gradually increases over the course of the negotiation process. First, the participants define their ideas </w:t>
      </w:r>
      <w:r>
        <w:t>for</w:t>
      </w:r>
      <w:r w:rsidRPr="00E10B33">
        <w:t xml:space="preserve"> solutions in homog</w:t>
      </w:r>
      <w:r w:rsidRPr="00E10B33">
        <w:t>e</w:t>
      </w:r>
      <w:r w:rsidRPr="00E10B33">
        <w:t>neous small groups of two to four persons who all are members of the same interest group. Then every small group comes t</w:t>
      </w:r>
      <w:r w:rsidRPr="00E10B33">
        <w:t>o</w:t>
      </w:r>
      <w:r w:rsidRPr="00E10B33">
        <w:t xml:space="preserve">gether with a small group of one of the other parties. These are </w:t>
      </w:r>
      <w:r>
        <w:t>larger</w:t>
      </w:r>
      <w:r w:rsidRPr="00E10B33">
        <w:t>, hete</w:t>
      </w:r>
      <w:r w:rsidRPr="00E10B33">
        <w:t>r</w:t>
      </w:r>
      <w:r w:rsidRPr="00E10B33">
        <w:t xml:space="preserve">ogeneous groups. They negotiate their ideas, </w:t>
      </w:r>
      <w:r>
        <w:t>record</w:t>
      </w:r>
      <w:r w:rsidRPr="00E10B33">
        <w:t xml:space="preserve"> the agreed ideas, </w:t>
      </w:r>
      <w:r>
        <w:t>discard</w:t>
      </w:r>
      <w:r w:rsidRPr="00E10B33">
        <w:t xml:space="preserve"> bad ideas and label controversial ideas for later work. In the next step</w:t>
      </w:r>
      <w:r>
        <w:t>,</w:t>
      </w:r>
      <w:r w:rsidRPr="00E10B33">
        <w:t xml:space="preserve"> two of those heter</w:t>
      </w:r>
      <w:r w:rsidRPr="00E10B33">
        <w:t>o</w:t>
      </w:r>
      <w:r w:rsidRPr="00E10B33">
        <w:t xml:space="preserve">geneous groups come together and discuss </w:t>
      </w:r>
      <w:r>
        <w:t xml:space="preserve">both </w:t>
      </w:r>
      <w:r w:rsidRPr="00E10B33">
        <w:t xml:space="preserve">the agreed </w:t>
      </w:r>
      <w:r>
        <w:t>and</w:t>
      </w:r>
      <w:r w:rsidRPr="00E10B33">
        <w:t xml:space="preserve"> the controversial issues. This continues until the members of all interest groups decide </w:t>
      </w:r>
      <w:r>
        <w:t>on</w:t>
      </w:r>
      <w:r w:rsidRPr="00E10B33">
        <w:t xml:space="preserve"> agreed issues and negot</w:t>
      </w:r>
      <w:r w:rsidRPr="00E10B33">
        <w:t>i</w:t>
      </w:r>
      <w:r w:rsidRPr="00E10B33">
        <w:t>ate the co</w:t>
      </w:r>
      <w:r w:rsidRPr="00E10B33">
        <w:t>n</w:t>
      </w:r>
      <w:r w:rsidRPr="00E10B33">
        <w:t xml:space="preserve">troversial </w:t>
      </w:r>
      <w:r>
        <w:t>ones</w:t>
      </w:r>
      <w:r w:rsidRPr="00E10B33">
        <w:t xml:space="preserve">.  </w:t>
      </w:r>
    </w:p>
    <w:p w14:paraId="3593E2B3" w14:textId="77777777" w:rsidR="00432E6F" w:rsidRPr="00E10B33" w:rsidRDefault="00432E6F" w:rsidP="009D3BF7">
      <w:r w:rsidRPr="00E10B33">
        <w:t>The number of ideas under negotiation should be limited to increase the pressure for agre</w:t>
      </w:r>
      <w:r w:rsidRPr="00E10B33">
        <w:t>e</w:t>
      </w:r>
      <w:r w:rsidRPr="00E10B33">
        <w:t xml:space="preserve">ment. This method mostly releases a lot of constructive energy. </w:t>
      </w:r>
      <w:r>
        <w:t>S</w:t>
      </w:r>
      <w:r w:rsidRPr="006237EE">
        <w:t>mall</w:t>
      </w:r>
      <w:r w:rsidRPr="00E10B33">
        <w:t xml:space="preserve"> group work is highly self-organized and </w:t>
      </w:r>
      <w:r>
        <w:t xml:space="preserve">can </w:t>
      </w:r>
      <w:r w:rsidRPr="00E10B33">
        <w:t xml:space="preserve">often </w:t>
      </w:r>
      <w:r w:rsidRPr="006237EE">
        <w:t>take</w:t>
      </w:r>
      <w:r w:rsidRPr="00E10B33">
        <w:t xml:space="preserve"> place without mediators. During the later steps of the ca</w:t>
      </w:r>
      <w:r w:rsidRPr="00E10B33">
        <w:t>s</w:t>
      </w:r>
      <w:r w:rsidRPr="00E10B33">
        <w:t>cade</w:t>
      </w:r>
      <w:r>
        <w:t>,</w:t>
      </w:r>
      <w:r w:rsidRPr="00E10B33">
        <w:t xml:space="preserve"> the mediators have to facilitate the negotiations in the </w:t>
      </w:r>
      <w:r>
        <w:t>larger</w:t>
      </w:r>
      <w:r w:rsidRPr="00E10B33">
        <w:t xml:space="preserve"> groups because </w:t>
      </w:r>
      <w:r w:rsidRPr="006237EE">
        <w:t>the</w:t>
      </w:r>
      <w:r w:rsidRPr="00E10B33">
        <w:t xml:space="preserve"> co</w:t>
      </w:r>
      <w:r w:rsidRPr="00E10B33">
        <w:t>m</w:t>
      </w:r>
      <w:r w:rsidRPr="00E10B33">
        <w:t xml:space="preserve">plexity due to the high number of persons of different interest groups and to the increase </w:t>
      </w:r>
      <w:r>
        <w:t>in</w:t>
      </w:r>
      <w:r w:rsidRPr="00E10B33">
        <w:t xml:space="preserve"> controversial issues</w:t>
      </w:r>
      <w:r w:rsidRPr="00A37884">
        <w:t xml:space="preserve"> </w:t>
      </w:r>
      <w:r w:rsidRPr="006237EE">
        <w:t>is often overwhelming</w:t>
      </w:r>
      <w:r w:rsidRPr="00E10B33">
        <w:t>.</w:t>
      </w:r>
    </w:p>
    <w:p w14:paraId="056CB33D" w14:textId="77777777" w:rsidR="00432E6F" w:rsidRPr="00E10B33" w:rsidRDefault="00432E6F" w:rsidP="00AC44AD">
      <w:pPr>
        <w:pStyle w:val="berschrift3"/>
      </w:pPr>
      <w:bookmarkStart w:id="5" w:name="_Toc390590220"/>
      <w:r w:rsidRPr="00E10B33">
        <w:t>Building a binding action plan</w:t>
      </w:r>
      <w:bookmarkEnd w:id="5"/>
    </w:p>
    <w:p w14:paraId="3624E634" w14:textId="77777777" w:rsidR="00432E6F" w:rsidRPr="00E10B33" w:rsidRDefault="00432E6F" w:rsidP="009D3BF7">
      <w:r>
        <w:rPr>
          <w:rStyle w:val="longtext"/>
        </w:rPr>
        <w:t xml:space="preserve">Negotiated measures and solved sticking points are usually not formulated </w:t>
      </w:r>
      <w:r w:rsidRPr="006237EE">
        <w:rPr>
          <w:rStyle w:val="longtext"/>
        </w:rPr>
        <w:t>accurate</w:t>
      </w:r>
      <w:r>
        <w:rPr>
          <w:rStyle w:val="longtext"/>
        </w:rPr>
        <w:t>ly</w:t>
      </w:r>
      <w:r w:rsidRPr="006237EE">
        <w:rPr>
          <w:rStyle w:val="longtext"/>
        </w:rPr>
        <w:t xml:space="preserve"> </w:t>
      </w:r>
      <w:r>
        <w:rPr>
          <w:rStyle w:val="longtext"/>
        </w:rPr>
        <w:t xml:space="preserve">and reliably </w:t>
      </w:r>
      <w:r w:rsidRPr="006237EE">
        <w:rPr>
          <w:rStyle w:val="longtext"/>
        </w:rPr>
        <w:t xml:space="preserve">enough </w:t>
      </w:r>
      <w:r>
        <w:rPr>
          <w:rStyle w:val="longtext"/>
        </w:rPr>
        <w:t>so that they can be implemented as binding and thus generate stable sol</w:t>
      </w:r>
      <w:r>
        <w:rPr>
          <w:rStyle w:val="longtext"/>
        </w:rPr>
        <w:t>u</w:t>
      </w:r>
      <w:r>
        <w:rPr>
          <w:rStyle w:val="longtext"/>
        </w:rPr>
        <w:t xml:space="preserve">tions. They must be formulated in a way that makes it abundantly clear what is to do. Again, one should work with delegates of the parties, who assemble in small mixed groups, each of which is working on one proposed solution, and </w:t>
      </w:r>
      <w:r w:rsidRPr="006237EE">
        <w:rPr>
          <w:rStyle w:val="longtext"/>
        </w:rPr>
        <w:t>develop</w:t>
      </w:r>
      <w:r>
        <w:rPr>
          <w:rStyle w:val="longtext"/>
        </w:rPr>
        <w:t>s a precise proposal. The developed proposals are then presented to the whole group. Based on this will be set:</w:t>
      </w:r>
    </w:p>
    <w:p w14:paraId="40A037D3" w14:textId="77777777" w:rsidR="00432E6F" w:rsidRPr="0080708C" w:rsidRDefault="00432E6F" w:rsidP="008C6E05">
      <w:pPr>
        <w:pStyle w:val="Listenabsatz"/>
        <w:keepLines w:val="0"/>
        <w:numPr>
          <w:ilvl w:val="0"/>
          <w:numId w:val="10"/>
        </w:numPr>
        <w:ind w:left="142" w:hanging="142"/>
        <w:jc w:val="left"/>
      </w:pPr>
      <w:r w:rsidRPr="00E10B33">
        <w:t>What should be done?</w:t>
      </w:r>
    </w:p>
    <w:p w14:paraId="5D8A78CF" w14:textId="77777777" w:rsidR="00432E6F" w:rsidRPr="0080708C" w:rsidRDefault="00432E6F" w:rsidP="008C6E05">
      <w:pPr>
        <w:pStyle w:val="Listenabsatz"/>
        <w:keepLines w:val="0"/>
        <w:numPr>
          <w:ilvl w:val="0"/>
          <w:numId w:val="10"/>
        </w:numPr>
        <w:ind w:left="142" w:hanging="142"/>
        <w:jc w:val="left"/>
      </w:pPr>
      <w:r w:rsidRPr="00E10B33">
        <w:t>Who does it and takes the responsibility?</w:t>
      </w:r>
    </w:p>
    <w:p w14:paraId="24499144" w14:textId="77777777" w:rsidR="00432E6F" w:rsidRPr="0080708C" w:rsidRDefault="00432E6F" w:rsidP="008C6E05">
      <w:pPr>
        <w:pStyle w:val="Listenabsatz"/>
        <w:keepLines w:val="0"/>
        <w:numPr>
          <w:ilvl w:val="0"/>
          <w:numId w:val="10"/>
        </w:numPr>
        <w:ind w:left="142" w:hanging="142"/>
        <w:jc w:val="left"/>
      </w:pPr>
      <w:r w:rsidRPr="00E10B33">
        <w:lastRenderedPageBreak/>
        <w:t>With whose support will it be done?</w:t>
      </w:r>
    </w:p>
    <w:p w14:paraId="35569F0B" w14:textId="77777777" w:rsidR="00432E6F" w:rsidRPr="0080708C" w:rsidRDefault="00432E6F" w:rsidP="008C6E05">
      <w:pPr>
        <w:pStyle w:val="Listenabsatz"/>
        <w:keepLines w:val="0"/>
        <w:numPr>
          <w:ilvl w:val="0"/>
          <w:numId w:val="10"/>
        </w:numPr>
        <w:ind w:left="142" w:hanging="142"/>
        <w:jc w:val="left"/>
      </w:pPr>
      <w:r w:rsidRPr="00E10B33">
        <w:t xml:space="preserve">When </w:t>
      </w:r>
      <w:r>
        <w:t>does</w:t>
      </w:r>
      <w:r w:rsidRPr="00E10B33">
        <w:t xml:space="preserve"> it </w:t>
      </w:r>
      <w:r>
        <w:t xml:space="preserve">have </w:t>
      </w:r>
      <w:r w:rsidRPr="00E10B33">
        <w:t>to be done?</w:t>
      </w:r>
    </w:p>
    <w:p w14:paraId="57202B75" w14:textId="77777777" w:rsidR="00432E6F" w:rsidRPr="0080708C" w:rsidRDefault="00432E6F" w:rsidP="008C6E05">
      <w:pPr>
        <w:pStyle w:val="Listenabsatz"/>
        <w:keepLines w:val="0"/>
        <w:numPr>
          <w:ilvl w:val="0"/>
          <w:numId w:val="10"/>
        </w:numPr>
        <w:ind w:left="142" w:hanging="142"/>
        <w:jc w:val="left"/>
      </w:pPr>
      <w:r w:rsidRPr="00E10B33">
        <w:t>How to check whether and how well</w:t>
      </w:r>
      <w:r w:rsidRPr="006237EE">
        <w:t xml:space="preserve"> it was </w:t>
      </w:r>
      <w:r>
        <w:t>done</w:t>
      </w:r>
      <w:r w:rsidRPr="00E10B33">
        <w:t>?</w:t>
      </w:r>
    </w:p>
    <w:p w14:paraId="083005C4" w14:textId="4B4A7DFE" w:rsidR="00432E6F" w:rsidRDefault="009D3BF7" w:rsidP="009D3BF7">
      <w:r>
        <w:rPr>
          <w:b/>
          <w:bCs/>
          <w:noProof/>
          <w:lang w:val="de-DE"/>
        </w:rPr>
        <mc:AlternateContent>
          <mc:Choice Requires="wps">
            <w:drawing>
              <wp:anchor distT="0" distB="0" distL="114300" distR="114300" simplePos="0" relativeHeight="251696128" behindDoc="0" locked="0" layoutInCell="1" allowOverlap="1" wp14:anchorId="5DE5C4A1" wp14:editId="52B5416F">
                <wp:simplePos x="0" y="0"/>
                <wp:positionH relativeFrom="column">
                  <wp:posOffset>1306195</wp:posOffset>
                </wp:positionH>
                <wp:positionV relativeFrom="paragraph">
                  <wp:posOffset>3362325</wp:posOffset>
                </wp:positionV>
                <wp:extent cx="3524250" cy="304800"/>
                <wp:effectExtent l="0" t="0" r="0" b="0"/>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304800"/>
                        </a:xfrm>
                        <a:prstGeom prst="rect">
                          <a:avLst/>
                        </a:prstGeom>
                        <a:solidFill>
                          <a:srgbClr val="FFFFFF"/>
                        </a:solidFill>
                        <a:ln w="9525">
                          <a:noFill/>
                          <a:miter lim="800000"/>
                          <a:headEnd/>
                          <a:tailEnd/>
                        </a:ln>
                      </wps:spPr>
                      <wps:txbx>
                        <w:txbxContent>
                          <w:p w14:paraId="19E6DF16" w14:textId="77777777" w:rsidR="006201B2" w:rsidRPr="00E426DF" w:rsidRDefault="006201B2" w:rsidP="009D3BF7">
                            <w:pPr>
                              <w:pStyle w:val="Abbildung"/>
                              <w:ind w:left="851" w:hanging="851"/>
                              <w:rPr>
                                <w:lang w:val="en-US"/>
                              </w:rPr>
                            </w:pPr>
                            <w:r>
                              <w:rPr>
                                <w:lang w:val="en-US"/>
                              </w:rPr>
                              <w:t>Fig. 6</w:t>
                            </w:r>
                            <w:r w:rsidRPr="00E426DF">
                              <w:rPr>
                                <w:lang w:val="en-US"/>
                              </w:rPr>
                              <w:t>.2:</w:t>
                            </w:r>
                            <w:r w:rsidRPr="00E426DF">
                              <w:rPr>
                                <w:lang w:val="en-US"/>
                              </w:rPr>
                              <w:tab/>
                            </w:r>
                            <w:r>
                              <w:rPr>
                                <w:lang w:val="en-US"/>
                              </w:rPr>
                              <w:t>Template for the agreement</w:t>
                            </w:r>
                            <w:r w:rsidRPr="00E426DF">
                              <w:rPr>
                                <w:lang w:val="en-US"/>
                              </w:rPr>
                              <w:t xml:space="preserve"> </w:t>
                            </w:r>
                            <w:r>
                              <w:rPr>
                                <w:lang w:val="en-US"/>
                              </w:rPr>
                              <w:t>about an action plan</w:t>
                            </w:r>
                            <w:r w:rsidRPr="00E426DF">
                              <w:rPr>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page">
                  <wp14:pctHeight>0</wp14:pctHeight>
                </wp14:sizeRelV>
              </wp:anchor>
            </w:drawing>
          </mc:Choice>
          <mc:Fallback>
            <w:pict>
              <v:shape id="_x0000_s1061" type="#_x0000_t202" style="position:absolute;left:0;text-align:left;margin-left:102.85pt;margin-top:264.75pt;width:277.5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" stroked="f">
                <v:textbox>
                  <w:txbxContent>
                    <w:p w14:paraId="19E6DF16" w14:textId="77777777" w:rsidR="006201B2" w:rsidRPr="00E426DF" w:rsidRDefault="006201B2" w:rsidP="009D3BF7">
                      <w:pPr>
                        <w:pStyle w:val="Abbildung"/>
                        <w:ind w:left="851" w:hanging="851"/>
                        <w:rPr>
                          <w:lang w:val="en-US"/>
                        </w:rPr>
                      </w:pPr>
                      <w:r>
                        <w:rPr>
                          <w:lang w:val="en-US"/>
                        </w:rPr>
                        <w:t>Fig. 6</w:t>
                      </w:r>
                      <w:r w:rsidRPr="00E426DF">
                        <w:rPr>
                          <w:lang w:val="en-US"/>
                        </w:rPr>
                        <w:t>.2:</w:t>
                      </w:r>
                      <w:r w:rsidRPr="00E426DF">
                        <w:rPr>
                          <w:lang w:val="en-US"/>
                        </w:rPr>
                        <w:tab/>
                      </w:r>
                      <w:r>
                        <w:rPr>
                          <w:lang w:val="en-US"/>
                        </w:rPr>
                        <w:t>Template for the agreement</w:t>
                      </w:r>
                      <w:r w:rsidRPr="00E426DF">
                        <w:rPr>
                          <w:lang w:val="en-US"/>
                        </w:rPr>
                        <w:t xml:space="preserve"> </w:t>
                      </w:r>
                      <w:r>
                        <w:rPr>
                          <w:lang w:val="en-US"/>
                        </w:rPr>
                        <w:t>about an action plan</w:t>
                      </w:r>
                      <w:r w:rsidRPr="00E426DF">
                        <w:rPr>
                          <w:lang w:val="en-US"/>
                        </w:rPr>
                        <w:t xml:space="preserve"> </w:t>
                      </w:r>
                    </w:p>
                  </w:txbxContent>
                </v:textbox>
                <w10:wrap type="square"/>
              </v:shape>
            </w:pict>
          </mc:Fallback>
        </mc:AlternateContent>
      </w:r>
      <w:r w:rsidR="00AC44AD">
        <w:t>Figure 6</w:t>
      </w:r>
      <w:r w:rsidR="00432E6F" w:rsidRPr="00E10B33">
        <w:t>.2 shows a proven template.</w:t>
      </w:r>
    </w:p>
    <w:p w14:paraId="28F1A110" w14:textId="03D055E4" w:rsidR="00073079" w:rsidRDefault="00073079" w:rsidP="009D3BF7">
      <w:r w:rsidRPr="006237EE">
        <w:rPr>
          <w:b/>
          <w:bCs/>
          <w:noProof/>
          <w:lang w:val="de-DE"/>
        </w:rPr>
        <w:drawing>
          <wp:anchor distT="0" distB="0" distL="114300" distR="114300" simplePos="0" relativeHeight="251695104" behindDoc="0" locked="0" layoutInCell="1" allowOverlap="1" wp14:anchorId="0E9C1D36" wp14:editId="350F35AC">
            <wp:simplePos x="0" y="0"/>
            <wp:positionH relativeFrom="column">
              <wp:posOffset>1205230</wp:posOffset>
            </wp:positionH>
            <wp:positionV relativeFrom="paragraph">
              <wp:posOffset>26035</wp:posOffset>
            </wp:positionV>
            <wp:extent cx="3733800" cy="3333750"/>
            <wp:effectExtent l="0" t="0" r="0" b="0"/>
            <wp:wrapTopAndBottom/>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3800" cy="3333750"/>
                    </a:xfrm>
                    <a:prstGeom prst="rect">
                      <a:avLst/>
                    </a:prstGeom>
                    <a:noFill/>
                  </pic:spPr>
                </pic:pic>
              </a:graphicData>
            </a:graphic>
          </wp:anchor>
        </w:drawing>
      </w:r>
    </w:p>
    <w:p w14:paraId="2592859A" w14:textId="77777777" w:rsidR="00073079" w:rsidRPr="00073079" w:rsidRDefault="00073079" w:rsidP="00073079">
      <w:pPr>
        <w:pBdr>
          <w:top w:val="single" w:sz="4" w:space="1" w:color="auto" w:shadow="1"/>
          <w:left w:val="single" w:sz="4" w:space="4" w:color="auto" w:shadow="1"/>
          <w:bottom w:val="single" w:sz="4" w:space="1" w:color="auto" w:shadow="1"/>
          <w:right w:val="single" w:sz="4" w:space="4" w:color="auto" w:shadow="1"/>
        </w:pBdr>
        <w:rPr>
          <w:sz w:val="16"/>
          <w:szCs w:val="16"/>
        </w:rPr>
      </w:pPr>
    </w:p>
    <w:p w14:paraId="011C1AAC" w14:textId="77777777" w:rsidR="00073079" w:rsidRPr="00600106" w:rsidRDefault="00073079" w:rsidP="00073079">
      <w:pPr>
        <w:pStyle w:val="berschrift3"/>
        <w:pBdr>
          <w:top w:val="single" w:sz="4" w:space="1" w:color="auto" w:shadow="1"/>
          <w:left w:val="single" w:sz="4" w:space="4" w:color="auto" w:shadow="1"/>
          <w:bottom w:val="single" w:sz="4" w:space="1" w:color="auto" w:shadow="1"/>
          <w:right w:val="single" w:sz="4" w:space="4" w:color="auto" w:shadow="1"/>
        </w:pBdr>
      </w:pPr>
      <w:bookmarkStart w:id="6" w:name="_Toc390590221"/>
      <w:r w:rsidRPr="00600106">
        <w:t>Ten principles for neg</w:t>
      </w:r>
      <w:r w:rsidRPr="00600106">
        <w:t>o</w:t>
      </w:r>
      <w:r w:rsidRPr="00600106">
        <w:t>tiating</w:t>
      </w:r>
      <w:bookmarkEnd w:id="6"/>
    </w:p>
    <w:p w14:paraId="2E37F507"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t>Assume</w:t>
      </w:r>
      <w:r w:rsidRPr="006237EE">
        <w:t xml:space="preserve"> good intentions and credibility!</w:t>
      </w:r>
    </w:p>
    <w:p w14:paraId="33BFDE65"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Avoid time pressure!</w:t>
      </w:r>
    </w:p>
    <w:p w14:paraId="62C3874B"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t>Emphasize</w:t>
      </w:r>
      <w:r w:rsidRPr="006237EE">
        <w:t xml:space="preserve"> overall goals/total benefits!</w:t>
      </w:r>
    </w:p>
    <w:p w14:paraId="022A2C18"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Encourage the participants to b</w:t>
      </w:r>
      <w:r w:rsidRPr="006237EE">
        <w:t>e</w:t>
      </w:r>
      <w:r w:rsidRPr="006237EE">
        <w:t>lieve in a sustainable solution!</w:t>
      </w:r>
    </w:p>
    <w:p w14:paraId="26EA3670"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t>En</w:t>
      </w:r>
      <w:r w:rsidRPr="006237EE">
        <w:t xml:space="preserve">sure </w:t>
      </w:r>
      <w:r>
        <w:t>face saving</w:t>
      </w:r>
      <w:r w:rsidRPr="006237EE">
        <w:t>: values, identity, equality, self-determin</w:t>
      </w:r>
      <w:r w:rsidRPr="006237EE">
        <w:t>a</w:t>
      </w:r>
      <w:r w:rsidRPr="006237EE">
        <w:t>tion!</w:t>
      </w:r>
    </w:p>
    <w:p w14:paraId="0237367E"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 xml:space="preserve">Encourage </w:t>
      </w:r>
      <w:r>
        <w:t>mutual</w:t>
      </w:r>
      <w:r w:rsidRPr="006237EE">
        <w:t xml:space="preserve"> trust and </w:t>
      </w:r>
      <w:r>
        <w:t>safeguard it</w:t>
      </w:r>
      <w:r w:rsidRPr="006237EE">
        <w:t>!</w:t>
      </w:r>
    </w:p>
    <w:p w14:paraId="1B32350D"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Beware of horse-trading and mere coalitions!</w:t>
      </w:r>
    </w:p>
    <w:p w14:paraId="7029ECD1"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Restructure the conversation so that each other’s backgrounds are understood!</w:t>
      </w:r>
    </w:p>
    <w:p w14:paraId="136F0E81" w14:textId="77777777" w:rsidR="00073079" w:rsidRPr="006237E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pPr>
      <w:r w:rsidRPr="006237EE">
        <w:t xml:space="preserve">Let's work out concrete measures instead of </w:t>
      </w:r>
      <w:r>
        <w:t xml:space="preserve">the </w:t>
      </w:r>
      <w:r w:rsidRPr="006237EE">
        <w:t xml:space="preserve">abstract </w:t>
      </w:r>
      <w:r>
        <w:t>formulation of</w:t>
      </w:r>
      <w:r w:rsidRPr="006237EE">
        <w:t xml:space="preserve"> solution</w:t>
      </w:r>
      <w:r>
        <w:t>s</w:t>
      </w:r>
      <w:r w:rsidRPr="006237EE">
        <w:t>!</w:t>
      </w:r>
    </w:p>
    <w:p w14:paraId="268C3904" w14:textId="77777777" w:rsidR="00073079" w:rsidRPr="00ED0E7E" w:rsidRDefault="00073079" w:rsidP="00073079">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en"/>
        </w:rPr>
      </w:pPr>
      <w:r w:rsidRPr="006237EE">
        <w:t>Let's think of everything: separation, unbundling, waiting, yielding, enforcement, compr</w:t>
      </w:r>
      <w:r w:rsidRPr="006237EE">
        <w:t>o</w:t>
      </w:r>
      <w:r w:rsidRPr="006237EE">
        <w:t>mise, and completely new ideal solutions!</w:t>
      </w:r>
    </w:p>
    <w:p w14:paraId="6C74133C" w14:textId="77777777" w:rsidR="00073079" w:rsidRPr="00600106" w:rsidRDefault="00073079" w:rsidP="00073079">
      <w:pPr>
        <w:pBdr>
          <w:top w:val="single" w:sz="4" w:space="1" w:color="auto" w:shadow="1"/>
          <w:left w:val="single" w:sz="4" w:space="4" w:color="auto" w:shadow="1"/>
          <w:bottom w:val="single" w:sz="4" w:space="1" w:color="auto" w:shadow="1"/>
          <w:right w:val="single" w:sz="4" w:space="4" w:color="auto" w:shadow="1"/>
        </w:pBdr>
        <w:jc w:val="left"/>
      </w:pPr>
    </w:p>
    <w:p w14:paraId="58BCB7DB" w14:textId="77777777" w:rsidR="00073079" w:rsidRDefault="00073079" w:rsidP="009D3BF7">
      <w:pPr>
        <w:rPr>
          <w:snapToGrid w:val="0"/>
        </w:rPr>
      </w:pPr>
    </w:p>
    <w:p w14:paraId="3559F703" w14:textId="77777777" w:rsidR="009D3BF7" w:rsidRDefault="009D3BF7" w:rsidP="00073079">
      <w:pPr>
        <w:pStyle w:val="berschrift2"/>
        <w:numPr>
          <w:ilvl w:val="0"/>
          <w:numId w:val="0"/>
        </w:numPr>
        <w:ind w:left="426" w:hanging="426"/>
        <w:sectPr w:rsidR="009D3BF7" w:rsidSect="00D3743E">
          <w:headerReference w:type="even" r:id="rId31"/>
          <w:headerReference w:type="default" r:id="rId32"/>
          <w:pgSz w:w="11906" w:h="16838"/>
          <w:pgMar w:top="1417" w:right="1417" w:bottom="1134" w:left="1417" w:header="708" w:footer="708" w:gutter="0"/>
          <w:cols w:space="708"/>
          <w:docGrid w:linePitch="360"/>
        </w:sectPr>
      </w:pPr>
    </w:p>
    <w:p w14:paraId="5765FA84" w14:textId="77777777" w:rsidR="00432E6F" w:rsidRPr="00A259DB" w:rsidRDefault="00432E6F" w:rsidP="00AC44AD">
      <w:pPr>
        <w:pStyle w:val="berschrift2"/>
      </w:pPr>
      <w:bookmarkStart w:id="7" w:name="_Toc390590222"/>
      <w:r w:rsidRPr="00A259DB">
        <w:lastRenderedPageBreak/>
        <w:t xml:space="preserve">Exercise: </w:t>
      </w:r>
      <w:r>
        <w:rPr>
          <w:lang w:eastAsia="en-US"/>
        </w:rPr>
        <w:t>T</w:t>
      </w:r>
      <w:r w:rsidRPr="006237EE">
        <w:rPr>
          <w:lang w:eastAsia="en-US"/>
        </w:rPr>
        <w:t>ask</w:t>
      </w:r>
      <w:r w:rsidRPr="00A259DB">
        <w:t xml:space="preserve"> sentence for the negotiation of conflict solutions (60’)</w:t>
      </w:r>
      <w:bookmarkEnd w:id="7"/>
    </w:p>
    <w:p w14:paraId="7E487E47" w14:textId="77777777" w:rsidR="00432E6F" w:rsidRPr="004D0DE3" w:rsidRDefault="00432E6F" w:rsidP="009D3BF7">
      <w:r>
        <w:t xml:space="preserve">This exercise teaches the use of the pattern for a well-formulated task sentence </w:t>
      </w:r>
      <w:r w:rsidRPr="006237EE">
        <w:t>show</w:t>
      </w:r>
      <w:r>
        <w:t xml:space="preserve">n in Figure </w:t>
      </w:r>
      <w:r w:rsidR="009B2AD9">
        <w:t>6.</w:t>
      </w:r>
      <w:r>
        <w:t>1. (</w:t>
      </w:r>
      <w:proofErr w:type="gramStart"/>
      <w:r>
        <w:t>s</w:t>
      </w:r>
      <w:proofErr w:type="gramEnd"/>
      <w:r>
        <w:t>. above). T</w:t>
      </w:r>
      <w:r w:rsidRPr="004D0DE3">
        <w:t xml:space="preserve">his </w:t>
      </w:r>
      <w:r>
        <w:t>pattern helps us</w:t>
      </w:r>
      <w:r w:rsidRPr="004D0DE3">
        <w:t xml:space="preserve"> to </w:t>
      </w:r>
      <w:r>
        <w:t xml:space="preserve">define the goal of this step and </w:t>
      </w:r>
      <w:r w:rsidRPr="004D0DE3">
        <w:t xml:space="preserve">integrate the information from </w:t>
      </w:r>
      <w:r>
        <w:t>the background-clarification into the search for</w:t>
      </w:r>
      <w:r w:rsidRPr="006237EE">
        <w:t xml:space="preserve"> </w:t>
      </w:r>
      <w:r>
        <w:t>and negotiation of measures for the resolution of a conflict</w:t>
      </w:r>
      <w:r w:rsidRPr="004D0DE3">
        <w:t>.</w:t>
      </w:r>
    </w:p>
    <w:p w14:paraId="3E217250" w14:textId="77777777" w:rsidR="00432E6F" w:rsidRDefault="00432E6F" w:rsidP="009D3BF7">
      <w:r>
        <w:t>Conflict re</w:t>
      </w:r>
      <w:r w:rsidRPr="006237EE">
        <w:t>solving</w:t>
      </w:r>
      <w:r>
        <w:t xml:space="preserve"> measures are</w:t>
      </w:r>
      <w:r w:rsidRPr="004D0DE3">
        <w:t xml:space="preserve"> common activities</w:t>
      </w:r>
      <w:r>
        <w:t xml:space="preserve"> or interactions of the parties</w:t>
      </w:r>
      <w:r w:rsidRPr="004D0DE3">
        <w:t>. So</w:t>
      </w:r>
      <w:r>
        <w:t xml:space="preserve"> the first part of this pattern asks: What shall the conflict parties </w:t>
      </w:r>
      <w:r w:rsidRPr="004D0DE3">
        <w:t xml:space="preserve">do </w:t>
      </w:r>
      <w:r>
        <w:t>to solve the conflict issue</w:t>
      </w:r>
      <w:r w:rsidRPr="004D0DE3">
        <w:t>?</w:t>
      </w:r>
    </w:p>
    <w:p w14:paraId="242B3F1B" w14:textId="77777777" w:rsidR="00432E6F" w:rsidRDefault="00432E6F" w:rsidP="009D3BF7">
      <w:r w:rsidRPr="004D0DE3">
        <w:t xml:space="preserve">This activity is related to </w:t>
      </w:r>
      <w:r>
        <w:t>the</w:t>
      </w:r>
      <w:r w:rsidRPr="004D0DE3">
        <w:t xml:space="preserve"> goal of the </w:t>
      </w:r>
      <w:r>
        <w:t>specific conflict issue</w:t>
      </w:r>
      <w:r w:rsidRPr="004D0DE3">
        <w:t xml:space="preserve">. </w:t>
      </w:r>
      <w:r>
        <w:t>The conflict parties will negot</w:t>
      </w:r>
      <w:r>
        <w:t>i</w:t>
      </w:r>
      <w:r>
        <w:t xml:space="preserve">ate </w:t>
      </w:r>
      <w:r w:rsidRPr="006237EE">
        <w:t>better</w:t>
      </w:r>
      <w:r>
        <w:t>,</w:t>
      </w:r>
      <w:r w:rsidRPr="006237EE">
        <w:t xml:space="preserve"> </w:t>
      </w:r>
      <w:r>
        <w:t xml:space="preserve">if they </w:t>
      </w:r>
      <w:r w:rsidRPr="004D0DE3">
        <w:t xml:space="preserve">always </w:t>
      </w:r>
      <w:r w:rsidRPr="006237EE">
        <w:t xml:space="preserve">have </w:t>
      </w:r>
      <w:r w:rsidRPr="004D0DE3">
        <w:t>this goal</w:t>
      </w:r>
      <w:r>
        <w:t xml:space="preserve"> in mind</w:t>
      </w:r>
      <w:r w:rsidRPr="004D0DE3">
        <w:t xml:space="preserve">. </w:t>
      </w:r>
      <w:r>
        <w:t>Therefore, the second part of the task pa</w:t>
      </w:r>
      <w:r>
        <w:t>t</w:t>
      </w:r>
      <w:r>
        <w:t>tern reminds them of the partial goal of the conflict resolution.</w:t>
      </w:r>
    </w:p>
    <w:p w14:paraId="2A20B2B2" w14:textId="77777777" w:rsidR="00432E6F" w:rsidRDefault="00432E6F" w:rsidP="009D3BF7">
      <w:r>
        <w:t>In the third and fourth part of the sentence, the main concerns of the parties, which have been identified in the section 4</w:t>
      </w:r>
      <w:r w:rsidRPr="006237EE">
        <w:t xml:space="preserve"> </w:t>
      </w:r>
      <w:r>
        <w:t>(Clarifying backgrounds),</w:t>
      </w:r>
      <w:r w:rsidRPr="006237EE">
        <w:t xml:space="preserve"> are named</w:t>
      </w:r>
      <w:r>
        <w:t>.</w:t>
      </w:r>
    </w:p>
    <w:p w14:paraId="43741FDE" w14:textId="77777777" w:rsidR="00432E6F" w:rsidRPr="00A259DB" w:rsidRDefault="00432E6F" w:rsidP="008C6E05">
      <w:pPr>
        <w:pStyle w:val="berschrift4"/>
        <w:numPr>
          <w:ilvl w:val="0"/>
          <w:numId w:val="11"/>
        </w:numPr>
      </w:pPr>
      <w:bookmarkStart w:id="8" w:name="_Toc390590223"/>
      <w:r w:rsidRPr="009D3BF7">
        <w:t>Introduction</w:t>
      </w:r>
      <w:r w:rsidRPr="00A259DB">
        <w:t>: How to formulate a task (10')</w:t>
      </w:r>
      <w:bookmarkEnd w:id="8"/>
    </w:p>
    <w:p w14:paraId="58F7733F" w14:textId="77777777" w:rsidR="00432E6F" w:rsidRPr="004D0DE3" w:rsidRDefault="00432E6F" w:rsidP="009D3BF7">
      <w:r>
        <w:t xml:space="preserve">The trainers can use the example of fig. </w:t>
      </w:r>
      <w:r w:rsidR="009B2AD9">
        <w:t>6.</w:t>
      </w:r>
      <w:r>
        <w:t xml:space="preserve">1 </w:t>
      </w:r>
      <w:r w:rsidRPr="009006BD">
        <w:rPr>
          <w:i/>
          <w:iCs/>
        </w:rPr>
        <w:t xml:space="preserve">(“Please imagine a conflict between editors and layout </w:t>
      </w:r>
      <w:r>
        <w:rPr>
          <w:i/>
          <w:iCs/>
        </w:rPr>
        <w:t>editors</w:t>
      </w:r>
      <w:r w:rsidRPr="009006BD">
        <w:rPr>
          <w:i/>
          <w:iCs/>
        </w:rPr>
        <w:t xml:space="preserve"> of a newspaper…”</w:t>
      </w:r>
      <w:r>
        <w:t>). Of course, they can also use an example</w:t>
      </w:r>
      <w:r w:rsidRPr="006237EE">
        <w:t xml:space="preserve"> </w:t>
      </w:r>
      <w:r>
        <w:t xml:space="preserve">of their </w:t>
      </w:r>
      <w:r w:rsidRPr="006237EE">
        <w:t>own</w:t>
      </w:r>
      <w:r>
        <w:t xml:space="preserve"> choosing.</w:t>
      </w:r>
    </w:p>
    <w:p w14:paraId="280D0B6F" w14:textId="77777777" w:rsidR="00432E6F" w:rsidRDefault="00432E6F" w:rsidP="009D3BF7">
      <w:r>
        <w:t>A good practice for demonstrating the usefulness of the task sentence pattern is to take a case which the group has</w:t>
      </w:r>
      <w:r w:rsidRPr="006237EE">
        <w:t xml:space="preserve"> </w:t>
      </w:r>
      <w:r>
        <w:t>already worked on in the former training units. This makes it po</w:t>
      </w:r>
      <w:r>
        <w:t>s</w:t>
      </w:r>
      <w:r>
        <w:t>sible to develop its application by asking the participants with the Socratic Method.</w:t>
      </w:r>
    </w:p>
    <w:p w14:paraId="177C691C" w14:textId="77777777" w:rsidR="00432E6F" w:rsidRPr="009006BD" w:rsidRDefault="00432E6F" w:rsidP="009D3BF7">
      <w:pPr>
        <w:rPr>
          <w:i/>
          <w:iCs/>
        </w:rPr>
      </w:pPr>
      <w:r w:rsidRPr="009006BD">
        <w:rPr>
          <w:i/>
          <w:iCs/>
        </w:rPr>
        <w:t xml:space="preserve">Trainer: “Please let us remind </w:t>
      </w:r>
      <w:r>
        <w:rPr>
          <w:i/>
          <w:iCs/>
        </w:rPr>
        <w:t>ourselves of</w:t>
      </w:r>
      <w:r w:rsidRPr="006237EE">
        <w:rPr>
          <w:i/>
          <w:iCs/>
        </w:rPr>
        <w:t xml:space="preserve"> </w:t>
      </w:r>
      <w:r w:rsidRPr="009006BD">
        <w:rPr>
          <w:i/>
          <w:iCs/>
        </w:rPr>
        <w:t xml:space="preserve">the case we have worked through in the last </w:t>
      </w:r>
      <w:r>
        <w:rPr>
          <w:i/>
          <w:iCs/>
        </w:rPr>
        <w:t>two</w:t>
      </w:r>
      <w:r w:rsidRPr="009006BD">
        <w:rPr>
          <w:i/>
          <w:iCs/>
        </w:rPr>
        <w:t xml:space="preserve"> units </w:t>
      </w:r>
      <w:r>
        <w:rPr>
          <w:i/>
          <w:iCs/>
        </w:rPr>
        <w:t>for</w:t>
      </w:r>
      <w:r w:rsidRPr="009006BD">
        <w:rPr>
          <w:i/>
          <w:iCs/>
        </w:rPr>
        <w:t xml:space="preserve"> defining conflict issues and clarifying </w:t>
      </w:r>
      <w:r>
        <w:rPr>
          <w:i/>
          <w:iCs/>
        </w:rPr>
        <w:t xml:space="preserve">the </w:t>
      </w:r>
      <w:r w:rsidRPr="006237EE">
        <w:rPr>
          <w:i/>
          <w:iCs/>
        </w:rPr>
        <w:t>background</w:t>
      </w:r>
      <w:r w:rsidRPr="009006BD">
        <w:rPr>
          <w:i/>
          <w:iCs/>
        </w:rPr>
        <w:t>. Which were the issues of the parties?”</w:t>
      </w:r>
    </w:p>
    <w:p w14:paraId="1AD90B1A" w14:textId="77777777" w:rsidR="00432E6F" w:rsidRPr="009006BD" w:rsidRDefault="00432E6F" w:rsidP="009D3BF7">
      <w:pPr>
        <w:rPr>
          <w:i/>
          <w:iCs/>
        </w:rPr>
      </w:pPr>
      <w:r w:rsidRPr="009006BD">
        <w:rPr>
          <w:i/>
          <w:iCs/>
        </w:rPr>
        <w:t>Participant: “Budget allocation and mistrust.”</w:t>
      </w:r>
    </w:p>
    <w:p w14:paraId="138B9334" w14:textId="77777777" w:rsidR="00432E6F" w:rsidRPr="009006BD" w:rsidRDefault="00432E6F" w:rsidP="009D3BF7">
      <w:pPr>
        <w:rPr>
          <w:i/>
          <w:iCs/>
        </w:rPr>
      </w:pPr>
      <w:r w:rsidRPr="009006BD">
        <w:rPr>
          <w:i/>
          <w:iCs/>
        </w:rPr>
        <w:t xml:space="preserve">Trainer: “Yes, the different ideas </w:t>
      </w:r>
      <w:r w:rsidRPr="006237EE">
        <w:rPr>
          <w:i/>
          <w:iCs/>
        </w:rPr>
        <w:t>o</w:t>
      </w:r>
      <w:r>
        <w:rPr>
          <w:i/>
          <w:iCs/>
        </w:rPr>
        <w:t>n</w:t>
      </w:r>
      <w:r w:rsidRPr="009006BD">
        <w:rPr>
          <w:i/>
          <w:iCs/>
        </w:rPr>
        <w:t xml:space="preserve"> dividing </w:t>
      </w:r>
      <w:r>
        <w:rPr>
          <w:i/>
          <w:iCs/>
        </w:rPr>
        <w:t>up</w:t>
      </w:r>
      <w:r w:rsidRPr="006237EE">
        <w:rPr>
          <w:i/>
          <w:iCs/>
        </w:rPr>
        <w:t xml:space="preserve"> </w:t>
      </w:r>
      <w:r w:rsidRPr="009006BD">
        <w:rPr>
          <w:i/>
          <w:iCs/>
        </w:rPr>
        <w:t xml:space="preserve">the budget and also the bad relationship and mistrust between both partner organizations. </w:t>
      </w:r>
      <w:r>
        <w:rPr>
          <w:i/>
          <w:iCs/>
        </w:rPr>
        <w:t>–</w:t>
      </w:r>
      <w:r w:rsidRPr="009006BD">
        <w:rPr>
          <w:i/>
          <w:iCs/>
        </w:rPr>
        <w:t xml:space="preserve"> Let’s take budget allocation: Firstly, we should define the goal of this part of the conflict. What was their goal?”</w:t>
      </w:r>
    </w:p>
    <w:p w14:paraId="6C9AF28D" w14:textId="77777777" w:rsidR="00432E6F" w:rsidRPr="009006BD" w:rsidRDefault="00432E6F" w:rsidP="009D3BF7">
      <w:pPr>
        <w:rPr>
          <w:i/>
          <w:iCs/>
        </w:rPr>
      </w:pPr>
      <w:r w:rsidRPr="009006BD">
        <w:rPr>
          <w:i/>
          <w:iCs/>
        </w:rPr>
        <w:t>Participant: “A fair allocation of the budget</w:t>
      </w:r>
      <w:r>
        <w:rPr>
          <w:i/>
          <w:iCs/>
        </w:rPr>
        <w:t>,</w:t>
      </w:r>
      <w:r w:rsidRPr="009006BD">
        <w:rPr>
          <w:i/>
          <w:iCs/>
        </w:rPr>
        <w:t xml:space="preserve"> of course.”</w:t>
      </w:r>
    </w:p>
    <w:p w14:paraId="0F580210" w14:textId="77777777" w:rsidR="00432E6F" w:rsidRPr="009006BD" w:rsidRDefault="00432E6F" w:rsidP="009D3BF7">
      <w:pPr>
        <w:rPr>
          <w:i/>
          <w:iCs/>
        </w:rPr>
      </w:pPr>
      <w:r w:rsidRPr="009006BD">
        <w:rPr>
          <w:i/>
          <w:iCs/>
        </w:rPr>
        <w:t xml:space="preserve">Trainer: “Why should the allocation be fair – just </w:t>
      </w:r>
      <w:r>
        <w:rPr>
          <w:i/>
          <w:iCs/>
        </w:rPr>
        <w:t>for fairness sake</w:t>
      </w:r>
      <w:r w:rsidRPr="009006BD">
        <w:rPr>
          <w:i/>
          <w:iCs/>
        </w:rPr>
        <w:t xml:space="preserve"> or is there also a </w:t>
      </w:r>
      <w:r>
        <w:rPr>
          <w:i/>
          <w:iCs/>
        </w:rPr>
        <w:t>practical</w:t>
      </w:r>
      <w:r w:rsidRPr="009006BD">
        <w:rPr>
          <w:i/>
          <w:iCs/>
        </w:rPr>
        <w:t xml:space="preserve"> reason?”</w:t>
      </w:r>
    </w:p>
    <w:p w14:paraId="3E53D696" w14:textId="77777777" w:rsidR="00432E6F" w:rsidRPr="009006BD" w:rsidRDefault="00432E6F" w:rsidP="009D3BF7">
      <w:pPr>
        <w:rPr>
          <w:i/>
          <w:iCs/>
        </w:rPr>
      </w:pPr>
      <w:r w:rsidRPr="009006BD">
        <w:rPr>
          <w:i/>
          <w:iCs/>
        </w:rPr>
        <w:t>Participant: “A fair allocation would help them to cope with their challenges.”</w:t>
      </w:r>
    </w:p>
    <w:p w14:paraId="315C09DE" w14:textId="77777777" w:rsidR="00432E6F" w:rsidRPr="009006BD" w:rsidRDefault="00432E6F" w:rsidP="009D3BF7">
      <w:pPr>
        <w:rPr>
          <w:i/>
          <w:iCs/>
        </w:rPr>
      </w:pPr>
      <w:r w:rsidRPr="009006BD">
        <w:rPr>
          <w:i/>
          <w:iCs/>
        </w:rPr>
        <w:t>Trainer: “What were their challenges?”</w:t>
      </w:r>
    </w:p>
    <w:p w14:paraId="32F3472A" w14:textId="77777777" w:rsidR="00432E6F" w:rsidRPr="009006BD" w:rsidRDefault="00432E6F" w:rsidP="009D3BF7">
      <w:pPr>
        <w:rPr>
          <w:i/>
          <w:iCs/>
        </w:rPr>
      </w:pPr>
      <w:r w:rsidRPr="009006BD">
        <w:rPr>
          <w:i/>
          <w:iCs/>
        </w:rPr>
        <w:t xml:space="preserve">Participant: “What we identified as their concerns: </w:t>
      </w:r>
      <w:r>
        <w:rPr>
          <w:i/>
          <w:iCs/>
        </w:rPr>
        <w:t>P</w:t>
      </w:r>
      <w:r w:rsidRPr="006237EE">
        <w:rPr>
          <w:i/>
          <w:iCs/>
        </w:rPr>
        <w:t>roviding</w:t>
      </w:r>
      <w:r w:rsidRPr="009006BD">
        <w:rPr>
          <w:i/>
          <w:iCs/>
        </w:rPr>
        <w:t xml:space="preserve"> the clients with good services.”</w:t>
      </w:r>
    </w:p>
    <w:p w14:paraId="39FDF4F8" w14:textId="77777777" w:rsidR="00432E6F" w:rsidRPr="009006BD" w:rsidRDefault="00432E6F" w:rsidP="009D3BF7">
      <w:pPr>
        <w:rPr>
          <w:i/>
          <w:iCs/>
        </w:rPr>
      </w:pPr>
      <w:r w:rsidRPr="009006BD">
        <w:rPr>
          <w:i/>
          <w:iCs/>
        </w:rPr>
        <w:t xml:space="preserve">Trainer: “Well, we should take this.” The Trainer writes into the cloze “How can we allocate our budget fairly in </w:t>
      </w:r>
      <w:r>
        <w:rPr>
          <w:i/>
          <w:iCs/>
        </w:rPr>
        <w:t>the</w:t>
      </w:r>
      <w:r w:rsidRPr="006237EE">
        <w:rPr>
          <w:i/>
          <w:iCs/>
        </w:rPr>
        <w:t xml:space="preserve"> </w:t>
      </w:r>
      <w:r w:rsidRPr="009006BD">
        <w:rPr>
          <w:i/>
          <w:iCs/>
        </w:rPr>
        <w:t>future so that we can provide our clients with perfect services?” – “Let’s go on to the last parts of the sentence: What do we know about the main concerns of both parties that should be recognized?”</w:t>
      </w:r>
    </w:p>
    <w:p w14:paraId="5EAB9859" w14:textId="77777777" w:rsidR="00432E6F" w:rsidRPr="009006BD" w:rsidRDefault="00432E6F" w:rsidP="009D3BF7">
      <w:pPr>
        <w:rPr>
          <w:i/>
          <w:iCs/>
        </w:rPr>
      </w:pPr>
      <w:r w:rsidRPr="009006BD">
        <w:rPr>
          <w:i/>
          <w:iCs/>
        </w:rPr>
        <w:t xml:space="preserve">Participant: “One party is concerned </w:t>
      </w:r>
      <w:r>
        <w:rPr>
          <w:i/>
          <w:iCs/>
        </w:rPr>
        <w:t>with</w:t>
      </w:r>
      <w:r w:rsidRPr="009006BD">
        <w:rPr>
          <w:i/>
          <w:iCs/>
        </w:rPr>
        <w:t xml:space="preserve"> the quality of the services, the other </w:t>
      </w:r>
      <w:r>
        <w:rPr>
          <w:i/>
          <w:iCs/>
        </w:rPr>
        <w:t>with</w:t>
      </w:r>
      <w:r w:rsidRPr="009006BD">
        <w:rPr>
          <w:i/>
          <w:iCs/>
        </w:rPr>
        <w:t xml:space="preserve"> the quant</w:t>
      </w:r>
      <w:r w:rsidRPr="009006BD">
        <w:rPr>
          <w:i/>
          <w:iCs/>
        </w:rPr>
        <w:t>i</w:t>
      </w:r>
      <w:r w:rsidRPr="009006BD">
        <w:rPr>
          <w:i/>
          <w:iCs/>
        </w:rPr>
        <w:t>ty.”</w:t>
      </w:r>
    </w:p>
    <w:p w14:paraId="78006865" w14:textId="77777777" w:rsidR="00432E6F" w:rsidRPr="009006BD" w:rsidRDefault="00432E6F" w:rsidP="009D3BF7">
      <w:pPr>
        <w:rPr>
          <w:i/>
          <w:iCs/>
        </w:rPr>
      </w:pPr>
      <w:r w:rsidRPr="009006BD">
        <w:rPr>
          <w:i/>
          <w:iCs/>
        </w:rPr>
        <w:t>Trainer: “How can we fill this into the cloze?”</w:t>
      </w:r>
    </w:p>
    <w:p w14:paraId="42B1D145" w14:textId="77777777" w:rsidR="00432E6F" w:rsidRPr="009006BD" w:rsidRDefault="00432E6F" w:rsidP="009D3BF7">
      <w:pPr>
        <w:rPr>
          <w:i/>
          <w:iCs/>
        </w:rPr>
      </w:pPr>
      <w:r w:rsidRPr="009006BD">
        <w:rPr>
          <w:i/>
          <w:iCs/>
        </w:rPr>
        <w:t xml:space="preserve">Participant: “The parties should recognize that both </w:t>
      </w:r>
      <w:r>
        <w:rPr>
          <w:i/>
          <w:iCs/>
        </w:rPr>
        <w:t>a high number of</w:t>
      </w:r>
      <w:r w:rsidRPr="009006BD">
        <w:rPr>
          <w:i/>
          <w:iCs/>
        </w:rPr>
        <w:t xml:space="preserve"> clients </w:t>
      </w:r>
      <w:r>
        <w:rPr>
          <w:i/>
          <w:iCs/>
        </w:rPr>
        <w:t>and</w:t>
      </w:r>
      <w:r w:rsidRPr="009006BD">
        <w:rPr>
          <w:i/>
          <w:iCs/>
        </w:rPr>
        <w:t xml:space="preserve"> first-rate services </w:t>
      </w:r>
      <w:r>
        <w:rPr>
          <w:i/>
          <w:iCs/>
        </w:rPr>
        <w:t>require</w:t>
      </w:r>
      <w:r w:rsidRPr="009006BD">
        <w:rPr>
          <w:i/>
          <w:iCs/>
        </w:rPr>
        <w:t xml:space="preserve"> a lot of the budget.”</w:t>
      </w:r>
    </w:p>
    <w:p w14:paraId="3AB6112B" w14:textId="77777777" w:rsidR="00432E6F" w:rsidRPr="009006BD" w:rsidRDefault="00432E6F" w:rsidP="009D3BF7">
      <w:pPr>
        <w:rPr>
          <w:i/>
          <w:iCs/>
        </w:rPr>
      </w:pPr>
      <w:r w:rsidRPr="009006BD">
        <w:rPr>
          <w:i/>
          <w:iCs/>
        </w:rPr>
        <w:t xml:space="preserve">Trainer fills this sentence in: “So, that’s it. – Can you </w:t>
      </w:r>
      <w:r w:rsidRPr="006237EE">
        <w:rPr>
          <w:i/>
          <w:iCs/>
        </w:rPr>
        <w:t xml:space="preserve">now </w:t>
      </w:r>
      <w:r w:rsidRPr="009006BD">
        <w:rPr>
          <w:i/>
          <w:iCs/>
        </w:rPr>
        <w:t xml:space="preserve">do this with other issues in small group work or do you have questions about the formulation of an </w:t>
      </w:r>
      <w:r w:rsidRPr="006237EE">
        <w:rPr>
          <w:i/>
          <w:iCs/>
        </w:rPr>
        <w:t>accurate</w:t>
      </w:r>
      <w:r>
        <w:rPr>
          <w:i/>
          <w:iCs/>
        </w:rPr>
        <w:t>ly</w:t>
      </w:r>
      <w:r w:rsidRPr="009006BD">
        <w:rPr>
          <w:i/>
          <w:iCs/>
        </w:rPr>
        <w:t xml:space="preserve"> formulated task for </w:t>
      </w:r>
      <w:r>
        <w:rPr>
          <w:i/>
          <w:iCs/>
        </w:rPr>
        <w:t>finding</w:t>
      </w:r>
      <w:r w:rsidRPr="009006BD">
        <w:rPr>
          <w:i/>
          <w:iCs/>
        </w:rPr>
        <w:t xml:space="preserve"> solutions?”</w:t>
      </w:r>
    </w:p>
    <w:p w14:paraId="75BD74EF" w14:textId="77777777" w:rsidR="00432E6F" w:rsidRPr="00A259DB" w:rsidRDefault="00432E6F" w:rsidP="008C6E05">
      <w:pPr>
        <w:pStyle w:val="berschrift4"/>
        <w:numPr>
          <w:ilvl w:val="0"/>
          <w:numId w:val="11"/>
        </w:numPr>
      </w:pPr>
      <w:bookmarkStart w:id="9" w:name="_Toc390590224"/>
      <w:r w:rsidRPr="00A259DB">
        <w:t xml:space="preserve">Small </w:t>
      </w:r>
      <w:r w:rsidRPr="009D3BF7">
        <w:t>group</w:t>
      </w:r>
      <w:r w:rsidRPr="00A259DB">
        <w:t xml:space="preserve"> work (20’)</w:t>
      </w:r>
      <w:bookmarkEnd w:id="9"/>
    </w:p>
    <w:p w14:paraId="003BFE9F" w14:textId="77777777" w:rsidR="00432E6F" w:rsidRPr="00A259DB" w:rsidRDefault="00432E6F" w:rsidP="009D3BF7">
      <w:r w:rsidRPr="00A259DB">
        <w:t xml:space="preserve">The trainers introduce more conflict issues which are suitable for </w:t>
      </w:r>
      <w:r w:rsidRPr="006237EE">
        <w:t>appl</w:t>
      </w:r>
      <w:r>
        <w:t>ying</w:t>
      </w:r>
      <w:r w:rsidRPr="006237EE">
        <w:t xml:space="preserve"> </w:t>
      </w:r>
      <w:r w:rsidRPr="00A259DB">
        <w:t xml:space="preserve">the task sentence. For example, mutual distrust between the parties, timely compliance with </w:t>
      </w:r>
      <w:r w:rsidRPr="006237EE">
        <w:t>deadline</w:t>
      </w:r>
      <w:r>
        <w:t>s</w:t>
      </w:r>
      <w:r w:rsidRPr="00A259DB">
        <w:t>, or m</w:t>
      </w:r>
      <w:r w:rsidRPr="00A259DB">
        <w:t>u</w:t>
      </w:r>
      <w:r w:rsidRPr="00A259DB">
        <w:lastRenderedPageBreak/>
        <w:t xml:space="preserve">tual </w:t>
      </w:r>
      <w:r w:rsidRPr="006237EE">
        <w:t>blam</w:t>
      </w:r>
      <w:r>
        <w:t>e</w:t>
      </w:r>
      <w:r w:rsidRPr="006237EE">
        <w:t xml:space="preserve"> of </w:t>
      </w:r>
      <w:r>
        <w:t xml:space="preserve">being either </w:t>
      </w:r>
      <w:r w:rsidRPr="006237EE">
        <w:t>arroga</w:t>
      </w:r>
      <w:r>
        <w:t>nt</w:t>
      </w:r>
      <w:r w:rsidRPr="006237EE">
        <w:t xml:space="preserve"> </w:t>
      </w:r>
      <w:r>
        <w:t>or</w:t>
      </w:r>
      <w:r w:rsidRPr="006237EE">
        <w:t xml:space="preserve"> laz</w:t>
      </w:r>
      <w:r>
        <w:t>y</w:t>
      </w:r>
      <w:r w:rsidRPr="00A259DB">
        <w:t xml:space="preserve"> in the newspaper case mentioned above (s. also case 10.1.x).</w:t>
      </w:r>
    </w:p>
    <w:p w14:paraId="18A3CEBD" w14:textId="77777777" w:rsidR="00432E6F" w:rsidRPr="00A259DB" w:rsidRDefault="00432E6F" w:rsidP="009D3BF7">
      <w:pPr>
        <w:keepNext/>
        <w:spacing w:after="40"/>
      </w:pPr>
      <w:r w:rsidRPr="00A259DB">
        <w:t xml:space="preserve">The texts </w:t>
      </w:r>
      <w:r>
        <w:t>on</w:t>
      </w:r>
      <w:r w:rsidRPr="00A259DB">
        <w:t xml:space="preserve"> the issues must inform about </w:t>
      </w:r>
    </w:p>
    <w:p w14:paraId="5F3EEC3F" w14:textId="77777777" w:rsidR="00432E6F" w:rsidRPr="00A259DB" w:rsidRDefault="00432E6F" w:rsidP="008C6E05">
      <w:pPr>
        <w:pStyle w:val="Listenabsatz"/>
        <w:keepLines w:val="0"/>
        <w:numPr>
          <w:ilvl w:val="0"/>
          <w:numId w:val="14"/>
        </w:numPr>
        <w:spacing w:after="40"/>
        <w:jc w:val="left"/>
      </w:pPr>
      <w:r w:rsidRPr="00A259DB">
        <w:t xml:space="preserve">the whole conflict, </w:t>
      </w:r>
    </w:p>
    <w:p w14:paraId="0BFA0EF4" w14:textId="77777777" w:rsidR="00432E6F" w:rsidRPr="00A259DB" w:rsidRDefault="00432E6F" w:rsidP="008C6E05">
      <w:pPr>
        <w:pStyle w:val="Listenabsatz"/>
        <w:keepLines w:val="0"/>
        <w:numPr>
          <w:ilvl w:val="0"/>
          <w:numId w:val="14"/>
        </w:numPr>
        <w:spacing w:after="40"/>
        <w:jc w:val="left"/>
      </w:pPr>
      <w:r w:rsidRPr="00A259DB">
        <w:t xml:space="preserve">the issue itself </w:t>
      </w:r>
    </w:p>
    <w:p w14:paraId="131C5912" w14:textId="77777777" w:rsidR="00432E6F" w:rsidRPr="00A259DB" w:rsidRDefault="00432E6F" w:rsidP="008C6E05">
      <w:pPr>
        <w:pStyle w:val="Listenabsatz"/>
        <w:keepLines w:val="0"/>
        <w:numPr>
          <w:ilvl w:val="0"/>
          <w:numId w:val="14"/>
        </w:numPr>
        <w:jc w:val="left"/>
      </w:pPr>
      <w:proofErr w:type="gramStart"/>
      <w:r w:rsidRPr="00A259DB">
        <w:t>the</w:t>
      </w:r>
      <w:proofErr w:type="gramEnd"/>
      <w:r w:rsidRPr="00A259DB">
        <w:t xml:space="preserve"> main concerns of the parties.</w:t>
      </w:r>
    </w:p>
    <w:p w14:paraId="4191C462" w14:textId="77777777" w:rsidR="00432E6F" w:rsidRPr="00A259DB" w:rsidRDefault="00432E6F" w:rsidP="009D3BF7">
      <w:r w:rsidRPr="00A259DB">
        <w:t>More material is provided in the Appendix 10.1</w:t>
      </w:r>
      <w:r>
        <w:t>,</w:t>
      </w:r>
      <w:r w:rsidRPr="00A259DB">
        <w:t xml:space="preserve"> where </w:t>
      </w:r>
      <w:r>
        <w:t>further</w:t>
      </w:r>
      <w:r w:rsidRPr="00A259DB">
        <w:t xml:space="preserve"> cases are described.</w:t>
      </w:r>
    </w:p>
    <w:p w14:paraId="1027A9F6" w14:textId="77777777" w:rsidR="00432E6F" w:rsidRPr="00A259DB" w:rsidRDefault="00432E6F" w:rsidP="009D3BF7">
      <w:r w:rsidRPr="00A259DB">
        <w:t xml:space="preserve">The trainers </w:t>
      </w:r>
      <w:r>
        <w:t>form</w:t>
      </w:r>
      <w:r w:rsidRPr="00A259DB">
        <w:t xml:space="preserve"> as </w:t>
      </w:r>
      <w:r>
        <w:t>many</w:t>
      </w:r>
      <w:r w:rsidRPr="00A259DB">
        <w:t xml:space="preserve"> small groups as possible and </w:t>
      </w:r>
      <w:r w:rsidRPr="006237EE">
        <w:t>distribute</w:t>
      </w:r>
      <w:r w:rsidRPr="00A259DB">
        <w:t xml:space="preserve"> the conflict issues </w:t>
      </w:r>
      <w:r>
        <w:t>among</w:t>
      </w:r>
      <w:r w:rsidRPr="00A259DB">
        <w:t xml:space="preserve"> the groups. Each group should formulate a task sentence for its issue. The instruction could look like this:</w:t>
      </w:r>
    </w:p>
    <w:p w14:paraId="5CB00B59" w14:textId="77777777" w:rsidR="00432E6F" w:rsidRPr="00A259DB" w:rsidRDefault="00432E6F" w:rsidP="009D3BF7">
      <w:r w:rsidRPr="00A259DB">
        <w:t xml:space="preserve">“Please transform the different aspects of the conflict issue into an accurate task formulation which would give the participants a precise orientation for </w:t>
      </w:r>
      <w:r>
        <w:t>finding</w:t>
      </w:r>
      <w:r w:rsidRPr="00A259DB">
        <w:t xml:space="preserve"> ideas for possible measures. Write the task</w:t>
      </w:r>
      <w:r>
        <w:t xml:space="preserve"> </w:t>
      </w:r>
      <w:r w:rsidRPr="00A259DB">
        <w:t xml:space="preserve">sentence on a flipchart and prepare </w:t>
      </w:r>
      <w:r>
        <w:t xml:space="preserve">to </w:t>
      </w:r>
      <w:r w:rsidRPr="006237EE">
        <w:t>present</w:t>
      </w:r>
      <w:r>
        <w:t xml:space="preserve"> it</w:t>
      </w:r>
      <w:r w:rsidRPr="00A259DB">
        <w:t xml:space="preserve"> later in the plenary as if the participants </w:t>
      </w:r>
      <w:r>
        <w:t>were</w:t>
      </w:r>
      <w:r w:rsidRPr="00A259DB">
        <w:t xml:space="preserve"> the parties.”</w:t>
      </w:r>
    </w:p>
    <w:p w14:paraId="68B02C06" w14:textId="77777777" w:rsidR="00432E6F" w:rsidRPr="00A259DB" w:rsidRDefault="00432E6F" w:rsidP="009D3BF7">
      <w:r w:rsidRPr="00A259DB">
        <w:t xml:space="preserve">While </w:t>
      </w:r>
      <w:r>
        <w:t xml:space="preserve">the </w:t>
      </w:r>
      <w:r w:rsidRPr="00A259DB">
        <w:t>small groups are working</w:t>
      </w:r>
      <w:r>
        <w:t>,</w:t>
      </w:r>
      <w:r w:rsidRPr="00A259DB">
        <w:t xml:space="preserve"> the trainers are available to support and listen to the group work</w:t>
      </w:r>
      <w:r>
        <w:t>,</w:t>
      </w:r>
      <w:r w:rsidRPr="00A259DB">
        <w:t xml:space="preserve"> correcting mistakes and misunderstandings if necessary.</w:t>
      </w:r>
    </w:p>
    <w:p w14:paraId="4995C216" w14:textId="77777777" w:rsidR="00432E6F" w:rsidRPr="00A259DB" w:rsidRDefault="00432E6F" w:rsidP="008C6E05">
      <w:pPr>
        <w:pStyle w:val="berschrift4"/>
        <w:numPr>
          <w:ilvl w:val="0"/>
          <w:numId w:val="11"/>
        </w:numPr>
      </w:pPr>
      <w:bookmarkStart w:id="10" w:name="_Toc390590225"/>
      <w:r w:rsidRPr="00A259DB">
        <w:t xml:space="preserve">Plenary: presenting the </w:t>
      </w:r>
      <w:r w:rsidRPr="009D3BF7">
        <w:t>results</w:t>
      </w:r>
      <w:r w:rsidRPr="00A259DB">
        <w:t xml:space="preserve"> (5’ per small group; 30’)</w:t>
      </w:r>
      <w:bookmarkEnd w:id="10"/>
    </w:p>
    <w:p w14:paraId="1143B304" w14:textId="77777777" w:rsidR="00432E6F" w:rsidRPr="00A259DB" w:rsidRDefault="00432E6F" w:rsidP="009D3BF7">
      <w:r w:rsidRPr="00A259DB">
        <w:t xml:space="preserve">The results are presented in a short role play. First, </w:t>
      </w:r>
      <w:r w:rsidRPr="006237EE">
        <w:t>the</w:t>
      </w:r>
      <w:r w:rsidRPr="00A259DB">
        <w:t xml:space="preserve"> small groups inform the plenary about the context of their conflict issue. </w:t>
      </w:r>
      <w:r>
        <w:t>Then</w:t>
      </w:r>
      <w:r w:rsidRPr="00A259DB">
        <w:t xml:space="preserve"> they present their formulations visualizing them </w:t>
      </w:r>
      <w:r>
        <w:t>using</w:t>
      </w:r>
      <w:r w:rsidRPr="00A259DB">
        <w:t xml:space="preserve"> the flipchart. </w:t>
      </w:r>
    </w:p>
    <w:p w14:paraId="6D375EF1" w14:textId="77777777" w:rsidR="00432E6F" w:rsidRPr="00A259DB" w:rsidRDefault="00432E6F" w:rsidP="009D3BF7">
      <w:r w:rsidRPr="00A259DB">
        <w:t xml:space="preserve">The trainers evaluate the results and give </w:t>
      </w:r>
      <w:r>
        <w:t>tips</w:t>
      </w:r>
      <w:r w:rsidRPr="00A259DB">
        <w:t xml:space="preserve"> for optimization. </w:t>
      </w:r>
    </w:p>
    <w:p w14:paraId="00423020" w14:textId="77777777" w:rsidR="00432E6F" w:rsidRPr="00A259DB" w:rsidRDefault="00432E6F" w:rsidP="009D3BF7"/>
    <w:p w14:paraId="063CF6BF" w14:textId="77777777" w:rsidR="009D3BF7" w:rsidRDefault="009D3BF7" w:rsidP="006201B2">
      <w:pPr>
        <w:pStyle w:val="berschrift2"/>
        <w:numPr>
          <w:ilvl w:val="0"/>
          <w:numId w:val="0"/>
        </w:numPr>
        <w:ind w:left="426" w:hanging="426"/>
        <w:sectPr w:rsidR="009D3BF7" w:rsidSect="00D3743E">
          <w:headerReference w:type="default" r:id="rId33"/>
          <w:pgSz w:w="11906" w:h="16838"/>
          <w:pgMar w:top="1417" w:right="1417" w:bottom="1134" w:left="1417" w:header="708" w:footer="708" w:gutter="0"/>
          <w:cols w:space="708"/>
          <w:docGrid w:linePitch="360"/>
        </w:sectPr>
      </w:pPr>
    </w:p>
    <w:p w14:paraId="1CA0FB9E" w14:textId="77777777" w:rsidR="00432E6F" w:rsidRPr="00ED0E7E" w:rsidRDefault="00432E6F" w:rsidP="00AC44AD">
      <w:pPr>
        <w:pStyle w:val="berschrift2"/>
      </w:pPr>
      <w:bookmarkStart w:id="11" w:name="_Toc390590226"/>
      <w:r w:rsidRPr="00ED0E7E">
        <w:lastRenderedPageBreak/>
        <w:t>Exercise: Structure and principles of negotiation (3 hours)</w:t>
      </w:r>
      <w:bookmarkEnd w:id="11"/>
    </w:p>
    <w:p w14:paraId="66E199FD" w14:textId="77777777" w:rsidR="00432E6F" w:rsidRDefault="00432E6F" w:rsidP="009D3BF7">
      <w:pPr>
        <w:rPr>
          <w:lang w:val="en"/>
        </w:rPr>
      </w:pPr>
      <w:r w:rsidRPr="001208F1">
        <w:rPr>
          <w:lang w:val="en"/>
        </w:rPr>
        <w:t xml:space="preserve">This exercise </w:t>
      </w:r>
      <w:r w:rsidRPr="006237EE">
        <w:t xml:space="preserve">gives </w:t>
      </w:r>
      <w:r w:rsidRPr="001208F1">
        <w:rPr>
          <w:lang w:val="en"/>
        </w:rPr>
        <w:t xml:space="preserve">the participants </w:t>
      </w:r>
      <w:r w:rsidRPr="006237EE">
        <w:t>the opportunity to test and evaluate d</w:t>
      </w:r>
      <w:r>
        <w:t>ifferent negotiation strategies.</w:t>
      </w:r>
      <w:r w:rsidRPr="001208F1">
        <w:rPr>
          <w:lang w:val="en"/>
        </w:rPr>
        <w:t xml:space="preserve"> </w:t>
      </w:r>
      <w:r w:rsidRPr="006237EE">
        <w:t xml:space="preserve">It </w:t>
      </w:r>
      <w:r w:rsidRPr="001208F1">
        <w:rPr>
          <w:lang w:val="en"/>
        </w:rPr>
        <w:t xml:space="preserve">shows </w:t>
      </w:r>
      <w:r w:rsidRPr="006237EE">
        <w:t>them</w:t>
      </w:r>
      <w:r w:rsidRPr="001208F1">
        <w:rPr>
          <w:lang w:val="en"/>
        </w:rPr>
        <w:t xml:space="preserve"> in a playful way the key elements of negotiation</w:t>
      </w:r>
      <w:r>
        <w:rPr>
          <w:lang w:val="en"/>
        </w:rPr>
        <w:t xml:space="preserve">: </w:t>
      </w:r>
    </w:p>
    <w:p w14:paraId="77DD6496" w14:textId="77777777" w:rsidR="00432E6F" w:rsidRDefault="00432E6F" w:rsidP="008C6E05">
      <w:pPr>
        <w:pStyle w:val="Listenabsatz"/>
        <w:keepLines w:val="0"/>
        <w:numPr>
          <w:ilvl w:val="0"/>
          <w:numId w:val="13"/>
        </w:numPr>
        <w:ind w:left="142" w:hanging="142"/>
        <w:jc w:val="left"/>
        <w:rPr>
          <w:lang w:val="en"/>
        </w:rPr>
      </w:pPr>
      <w:r w:rsidRPr="00CA77CD">
        <w:rPr>
          <w:lang w:val="en"/>
        </w:rPr>
        <w:t>s</w:t>
      </w:r>
      <w:r>
        <w:rPr>
          <w:lang w:val="en"/>
        </w:rPr>
        <w:t>etting an overarching objective</w:t>
      </w:r>
    </w:p>
    <w:p w14:paraId="0368BAFE" w14:textId="77777777" w:rsidR="00432E6F" w:rsidRPr="00CA77CD" w:rsidRDefault="00432E6F" w:rsidP="008C6E05">
      <w:pPr>
        <w:pStyle w:val="Listenabsatz"/>
        <w:keepLines w:val="0"/>
        <w:numPr>
          <w:ilvl w:val="0"/>
          <w:numId w:val="13"/>
        </w:numPr>
        <w:ind w:left="142" w:hanging="142"/>
        <w:jc w:val="left"/>
        <w:rPr>
          <w:lang w:val="en"/>
        </w:rPr>
      </w:pPr>
      <w:r>
        <w:rPr>
          <w:lang w:val="en"/>
        </w:rPr>
        <w:t>collecting</w:t>
      </w:r>
      <w:r w:rsidRPr="00CA77CD">
        <w:rPr>
          <w:lang w:val="en"/>
        </w:rPr>
        <w:t xml:space="preserve"> ideas for actions and decisions, </w:t>
      </w:r>
    </w:p>
    <w:p w14:paraId="63DA5659" w14:textId="77777777" w:rsidR="00432E6F" w:rsidRPr="00CA77CD" w:rsidRDefault="00432E6F" w:rsidP="008C6E05">
      <w:pPr>
        <w:pStyle w:val="Listenabsatz"/>
        <w:keepLines w:val="0"/>
        <w:numPr>
          <w:ilvl w:val="0"/>
          <w:numId w:val="13"/>
        </w:numPr>
        <w:ind w:left="142" w:hanging="142"/>
        <w:jc w:val="left"/>
        <w:rPr>
          <w:lang w:val="en"/>
        </w:rPr>
      </w:pPr>
      <w:r w:rsidRPr="00CA77CD">
        <w:rPr>
          <w:lang w:val="en"/>
        </w:rPr>
        <w:t>looking for approval from the other actors,</w:t>
      </w:r>
    </w:p>
    <w:p w14:paraId="4A2F7763" w14:textId="77777777" w:rsidR="00432E6F" w:rsidRPr="00CA77CD" w:rsidRDefault="00432E6F" w:rsidP="008C6E05">
      <w:pPr>
        <w:pStyle w:val="Listenabsatz"/>
        <w:keepLines w:val="0"/>
        <w:numPr>
          <w:ilvl w:val="0"/>
          <w:numId w:val="13"/>
        </w:numPr>
        <w:ind w:left="142" w:hanging="142"/>
        <w:jc w:val="left"/>
        <w:rPr>
          <w:lang w:val="en"/>
        </w:rPr>
      </w:pPr>
      <w:r w:rsidRPr="00CA77CD">
        <w:rPr>
          <w:lang w:val="en"/>
        </w:rPr>
        <w:t xml:space="preserve">identification of critical aspects, </w:t>
      </w:r>
    </w:p>
    <w:p w14:paraId="1A03EFC0" w14:textId="77777777" w:rsidR="00432E6F" w:rsidRPr="00CA77CD" w:rsidRDefault="00432E6F" w:rsidP="008C6E05">
      <w:pPr>
        <w:pStyle w:val="Listenabsatz"/>
        <w:keepLines w:val="0"/>
        <w:numPr>
          <w:ilvl w:val="0"/>
          <w:numId w:val="13"/>
        </w:numPr>
        <w:ind w:left="142" w:hanging="142"/>
        <w:jc w:val="left"/>
        <w:rPr>
          <w:lang w:val="en"/>
        </w:rPr>
      </w:pPr>
      <w:r w:rsidRPr="00CA77CD">
        <w:rPr>
          <w:lang w:val="en"/>
        </w:rPr>
        <w:t xml:space="preserve">overview of the intermediate results of the negotiations, </w:t>
      </w:r>
    </w:p>
    <w:p w14:paraId="241169F9" w14:textId="77777777" w:rsidR="00432E6F" w:rsidRPr="00CA77CD" w:rsidRDefault="00432E6F" w:rsidP="008C6E05">
      <w:pPr>
        <w:pStyle w:val="Listenabsatz"/>
        <w:keepLines w:val="0"/>
        <w:numPr>
          <w:ilvl w:val="0"/>
          <w:numId w:val="13"/>
        </w:numPr>
        <w:ind w:left="142" w:hanging="142"/>
        <w:jc w:val="left"/>
        <w:rPr>
          <w:lang w:val="en"/>
        </w:rPr>
      </w:pPr>
      <w:r w:rsidRPr="00CA77CD">
        <w:rPr>
          <w:lang w:val="en"/>
        </w:rPr>
        <w:t>distinction of promising and hopeless ideas,</w:t>
      </w:r>
    </w:p>
    <w:p w14:paraId="4B1B4B66" w14:textId="77777777" w:rsidR="00432E6F" w:rsidRDefault="00432E6F" w:rsidP="008C6E05">
      <w:pPr>
        <w:pStyle w:val="Listenabsatz"/>
        <w:keepLines w:val="0"/>
        <w:numPr>
          <w:ilvl w:val="0"/>
          <w:numId w:val="13"/>
        </w:numPr>
        <w:ind w:left="142" w:hanging="142"/>
        <w:jc w:val="left"/>
        <w:rPr>
          <w:lang w:val="en"/>
        </w:rPr>
      </w:pPr>
      <w:r>
        <w:rPr>
          <w:lang w:val="en"/>
        </w:rPr>
        <w:t xml:space="preserve">modifying the ideas </w:t>
      </w:r>
      <w:r>
        <w:t>considering</w:t>
      </w:r>
      <w:r w:rsidRPr="00CA77CD">
        <w:rPr>
          <w:lang w:val="en"/>
        </w:rPr>
        <w:t xml:space="preserve"> </w:t>
      </w:r>
      <w:r>
        <w:rPr>
          <w:lang w:val="en"/>
        </w:rPr>
        <w:t xml:space="preserve">the feedback and  interests </w:t>
      </w:r>
      <w:r w:rsidRPr="00CA77CD">
        <w:rPr>
          <w:lang w:val="en"/>
        </w:rPr>
        <w:t>of different stakeholders</w:t>
      </w:r>
    </w:p>
    <w:p w14:paraId="71286F01" w14:textId="77777777" w:rsidR="00432E6F" w:rsidRPr="00CA77CD" w:rsidRDefault="00432E6F" w:rsidP="008C6E05">
      <w:pPr>
        <w:pStyle w:val="Listenabsatz"/>
        <w:keepLines w:val="0"/>
        <w:numPr>
          <w:ilvl w:val="0"/>
          <w:numId w:val="13"/>
        </w:numPr>
        <w:ind w:left="142" w:hanging="142"/>
        <w:jc w:val="left"/>
        <w:rPr>
          <w:lang w:val="en"/>
        </w:rPr>
      </w:pPr>
      <w:r w:rsidRPr="00CA77CD">
        <w:rPr>
          <w:lang w:val="en"/>
        </w:rPr>
        <w:t xml:space="preserve">repeated negotiation of </w:t>
      </w:r>
      <w:r>
        <w:rPr>
          <w:lang w:val="en"/>
        </w:rPr>
        <w:t>modified</w:t>
      </w:r>
      <w:r w:rsidRPr="00CA77CD">
        <w:rPr>
          <w:lang w:val="en"/>
        </w:rPr>
        <w:t xml:space="preserve"> ideas, and</w:t>
      </w:r>
    </w:p>
    <w:p w14:paraId="3737693B" w14:textId="77777777" w:rsidR="00432E6F" w:rsidRPr="00B515E6" w:rsidRDefault="00432E6F" w:rsidP="008C6E05">
      <w:pPr>
        <w:pStyle w:val="Listenabsatz"/>
        <w:keepLines w:val="0"/>
        <w:numPr>
          <w:ilvl w:val="0"/>
          <w:numId w:val="13"/>
        </w:numPr>
        <w:ind w:left="142" w:hanging="142"/>
        <w:jc w:val="left"/>
        <w:rPr>
          <w:lang w:val="en-GB"/>
        </w:rPr>
      </w:pPr>
      <w:r w:rsidRPr="00CA77CD">
        <w:rPr>
          <w:lang w:val="en"/>
        </w:rPr>
        <w:t>elaboration of a detailed action plan.</w:t>
      </w:r>
    </w:p>
    <w:p w14:paraId="63CCDD9D" w14:textId="77777777" w:rsidR="00432E6F" w:rsidRDefault="00432E6F" w:rsidP="008C6E05">
      <w:pPr>
        <w:pStyle w:val="berschrift4"/>
        <w:numPr>
          <w:ilvl w:val="0"/>
          <w:numId w:val="12"/>
        </w:numPr>
      </w:pPr>
      <w:bookmarkStart w:id="12" w:name="_Toc390590227"/>
      <w:r>
        <w:t>Preparation: Choice of</w:t>
      </w:r>
      <w:r w:rsidRPr="00600106">
        <w:rPr>
          <w:lang w:val="en"/>
        </w:rPr>
        <w:t xml:space="preserve"> a </w:t>
      </w:r>
      <w:r w:rsidRPr="00600106">
        <w:t>possible</w:t>
      </w:r>
      <w:r w:rsidRPr="00600106">
        <w:rPr>
          <w:lang w:val="en"/>
        </w:rPr>
        <w:t xml:space="preserve"> project (</w:t>
      </w:r>
      <w:r>
        <w:t>30’)</w:t>
      </w:r>
      <w:bookmarkEnd w:id="12"/>
    </w:p>
    <w:p w14:paraId="455EC06D" w14:textId="77777777" w:rsidR="00432E6F" w:rsidRDefault="00432E6F" w:rsidP="009D3BF7">
      <w:r w:rsidRPr="006237EE">
        <w:t>Trainers and participants develop a plan that suits the current situation of the participating group</w:t>
      </w:r>
      <w:r>
        <w:t xml:space="preserve">. </w:t>
      </w:r>
      <w:r w:rsidRPr="001208F1">
        <w:t xml:space="preserve">It </w:t>
      </w:r>
      <w:r>
        <w:t xml:space="preserve">may </w:t>
      </w:r>
      <w:r w:rsidRPr="001208F1">
        <w:t xml:space="preserve">be </w:t>
      </w:r>
      <w:r>
        <w:t>the allocation of a new budget for the building of a mediation network</w:t>
      </w:r>
      <w:r w:rsidRPr="006237EE">
        <w:t xml:space="preserve">, a joint project in a district, the establishment of a self-organized </w:t>
      </w:r>
      <w:proofErr w:type="spellStart"/>
      <w:r w:rsidRPr="006237EE">
        <w:t>intervision</w:t>
      </w:r>
      <w:proofErr w:type="spellEnd"/>
      <w:r w:rsidRPr="006237EE">
        <w:t xml:space="preserve"> group</w:t>
      </w:r>
      <w:r>
        <w:t>,</w:t>
      </w:r>
      <w:r w:rsidRPr="006237EE">
        <w:t xml:space="preserve"> the planning of the next workshop, etc</w:t>
      </w:r>
      <w:r>
        <w:t>.</w:t>
      </w:r>
    </w:p>
    <w:p w14:paraId="5F09011E" w14:textId="77777777" w:rsidR="00432E6F" w:rsidRDefault="00432E6F" w:rsidP="009D3BF7">
      <w:r w:rsidRPr="006237EE">
        <w:t>The trainers ask participants by card query to nominate possible positions, inter</w:t>
      </w:r>
      <w:r>
        <w:t xml:space="preserve">ests and needs of the chosen project: </w:t>
      </w:r>
      <w:r w:rsidRPr="00F35FF6">
        <w:rPr>
          <w:i/>
          <w:iCs/>
        </w:rPr>
        <w:t>What positions are in the project and what</w:t>
      </w:r>
      <w:r>
        <w:rPr>
          <w:i/>
          <w:iCs/>
        </w:rPr>
        <w:t xml:space="preserve"> backgrounds are they based on?</w:t>
      </w:r>
    </w:p>
    <w:p w14:paraId="777CCED6" w14:textId="77777777" w:rsidR="00432E6F" w:rsidRPr="001208F1" w:rsidRDefault="00432E6F" w:rsidP="009D3BF7">
      <w:r w:rsidRPr="006237EE">
        <w:t xml:space="preserve">The </w:t>
      </w:r>
      <w:r>
        <w:t>suggestions are to be</w:t>
      </w:r>
      <w:r w:rsidRPr="006237EE">
        <w:t xml:space="preserve"> listed on the </w:t>
      </w:r>
      <w:r>
        <w:t xml:space="preserve">pin </w:t>
      </w:r>
      <w:r w:rsidRPr="006237EE">
        <w:t>board into two columns</w:t>
      </w:r>
      <w:r>
        <w:t>: "P</w:t>
      </w:r>
      <w:r w:rsidRPr="006237EE">
        <w:t>osi</w:t>
      </w:r>
      <w:r>
        <w:t>tion" and "B</w:t>
      </w:r>
      <w:r w:rsidRPr="006237EE">
        <w:t>ac</w:t>
      </w:r>
      <w:r w:rsidRPr="006237EE">
        <w:t>k</w:t>
      </w:r>
      <w:r w:rsidRPr="006237EE">
        <w:t>ground".</w:t>
      </w:r>
      <w:r>
        <w:t xml:space="preserve"> The participants build parties according their agreement to the different Positions.</w:t>
      </w:r>
    </w:p>
    <w:p w14:paraId="0A17DA03" w14:textId="77777777" w:rsidR="00432E6F" w:rsidRPr="001208F1" w:rsidRDefault="00432E6F" w:rsidP="008C6E05">
      <w:pPr>
        <w:pStyle w:val="berschrift4"/>
        <w:numPr>
          <w:ilvl w:val="0"/>
          <w:numId w:val="12"/>
        </w:numPr>
      </w:pPr>
      <w:bookmarkStart w:id="13" w:name="_Toc390590228"/>
      <w:r w:rsidRPr="000E1901">
        <w:t>Task (</w:t>
      </w:r>
      <w:r>
        <w:t>5</w:t>
      </w:r>
      <w:r w:rsidRPr="001208F1">
        <w:t>‘)</w:t>
      </w:r>
      <w:bookmarkEnd w:id="13"/>
    </w:p>
    <w:p w14:paraId="501358B7" w14:textId="77777777" w:rsidR="00432E6F" w:rsidRDefault="00432E6F" w:rsidP="009D3BF7">
      <w:r>
        <w:t xml:space="preserve">The trainers – as mediators – formulate the overarching goal of that project: </w:t>
      </w:r>
      <w:r w:rsidRPr="001208F1">
        <w:rPr>
          <w:i/>
          <w:iCs/>
        </w:rPr>
        <w:t>Ho</w:t>
      </w:r>
      <w:r>
        <w:rPr>
          <w:i/>
          <w:iCs/>
        </w:rPr>
        <w:t>w can we fairly allocate the budget of 50.000 Euro for building a boundary spanning network of medi</w:t>
      </w:r>
      <w:r>
        <w:rPr>
          <w:i/>
          <w:iCs/>
        </w:rPr>
        <w:t>a</w:t>
      </w:r>
      <w:r>
        <w:rPr>
          <w:i/>
          <w:iCs/>
        </w:rPr>
        <w:t>tors</w:t>
      </w:r>
      <w:r w:rsidRPr="001208F1">
        <w:rPr>
          <w:i/>
          <w:iCs/>
        </w:rPr>
        <w:t xml:space="preserve">? What should </w:t>
      </w:r>
      <w:r>
        <w:rPr>
          <w:i/>
          <w:iCs/>
        </w:rPr>
        <w:t>be done</w:t>
      </w:r>
      <w:r w:rsidRPr="001208F1">
        <w:rPr>
          <w:i/>
          <w:iCs/>
        </w:rPr>
        <w:t>?</w:t>
      </w:r>
    </w:p>
    <w:p w14:paraId="113F4418" w14:textId="77777777" w:rsidR="00432E6F" w:rsidRPr="001208F1" w:rsidRDefault="00432E6F" w:rsidP="008C6E05">
      <w:pPr>
        <w:pStyle w:val="berschrift4"/>
        <w:numPr>
          <w:ilvl w:val="0"/>
          <w:numId w:val="12"/>
        </w:numPr>
      </w:pPr>
      <w:bookmarkStart w:id="14" w:name="_Toc390590229"/>
      <w:r w:rsidRPr="000E1901">
        <w:t>Sprint of ideas (</w:t>
      </w:r>
      <w:r>
        <w:t>5</w:t>
      </w:r>
      <w:r w:rsidRPr="001208F1">
        <w:t>‘)</w:t>
      </w:r>
      <w:bookmarkEnd w:id="14"/>
    </w:p>
    <w:p w14:paraId="4323F781" w14:textId="77777777" w:rsidR="00432E6F" w:rsidRDefault="00432E6F" w:rsidP="009D3BF7">
      <w:r w:rsidRPr="001208F1">
        <w:t>The trainers split the group into 2-4 subgroups, e.g. men and women, by nationalities, ath</w:t>
      </w:r>
      <w:r w:rsidRPr="001208F1">
        <w:t>e</w:t>
      </w:r>
      <w:r>
        <w:t>ists and religious people etc.</w:t>
      </w:r>
    </w:p>
    <w:p w14:paraId="55DADED6" w14:textId="77777777" w:rsidR="00432E6F" w:rsidRDefault="00432E6F" w:rsidP="009D3BF7">
      <w:pPr>
        <w:rPr>
          <w:i/>
          <w:iCs/>
        </w:rPr>
      </w:pPr>
      <w:r w:rsidRPr="001208F1">
        <w:t xml:space="preserve">They provide every subgroup with one marker and invite them to produce ideas: </w:t>
      </w:r>
    </w:p>
    <w:p w14:paraId="48A3A2D1" w14:textId="77777777" w:rsidR="00432E6F" w:rsidRPr="001208F1" w:rsidRDefault="00432E6F" w:rsidP="009D3BF7">
      <w:r w:rsidRPr="001208F1">
        <w:rPr>
          <w:i/>
          <w:iCs/>
        </w:rPr>
        <w:t>Please write in every subgroup as many ideas as possible on cards. In every subgroup just one person is allowed to write at the same time. The others produce the ideas. Don’t discuss any idea. The ideas have not to be agreed by the whole subgroup. If you don’t like an idea find out how you can opti</w:t>
      </w:r>
      <w:r>
        <w:rPr>
          <w:i/>
          <w:iCs/>
        </w:rPr>
        <w:t>mize it!</w:t>
      </w:r>
    </w:p>
    <w:p w14:paraId="48A9F50E" w14:textId="77777777" w:rsidR="00432E6F" w:rsidRPr="00C752BA" w:rsidRDefault="00432E6F" w:rsidP="008C6E05">
      <w:pPr>
        <w:pStyle w:val="berschrift4"/>
        <w:numPr>
          <w:ilvl w:val="0"/>
          <w:numId w:val="12"/>
        </w:numPr>
      </w:pPr>
      <w:bookmarkStart w:id="15" w:name="_Toc390590230"/>
      <w:r w:rsidRPr="000E1901">
        <w:t>Pool of ideas (</w:t>
      </w:r>
      <w:r>
        <w:t>15</w:t>
      </w:r>
      <w:r w:rsidRPr="00C752BA">
        <w:t>‘)</w:t>
      </w:r>
      <w:bookmarkEnd w:id="15"/>
    </w:p>
    <w:p w14:paraId="3B2AFEB7" w14:textId="77777777" w:rsidR="00432E6F" w:rsidRDefault="00432E6F" w:rsidP="009D3BF7">
      <w:r>
        <w:t>T</w:t>
      </w:r>
      <w:r w:rsidRPr="00A65F59">
        <w:t>he cards are collected and showed on the pin</w:t>
      </w:r>
      <w:r>
        <w:t xml:space="preserve"> </w:t>
      </w:r>
      <w:r w:rsidRPr="00A65F59">
        <w:t>board. Que</w:t>
      </w:r>
      <w:r w:rsidRPr="00A65F59">
        <w:t>s</w:t>
      </w:r>
      <w:r w:rsidRPr="00A65F59">
        <w:t>tions for better understanding are answered shortly.</w:t>
      </w:r>
    </w:p>
    <w:p w14:paraId="7B7A8A25" w14:textId="77777777" w:rsidR="00432E6F" w:rsidRPr="00C752BA" w:rsidRDefault="00432E6F" w:rsidP="008C6E05">
      <w:pPr>
        <w:pStyle w:val="berschrift4"/>
        <w:numPr>
          <w:ilvl w:val="0"/>
          <w:numId w:val="12"/>
        </w:numPr>
      </w:pPr>
      <w:bookmarkStart w:id="16" w:name="_Toc390590231"/>
      <w:r w:rsidRPr="00A259DB">
        <w:rPr>
          <w:lang w:val="en"/>
        </w:rPr>
        <w:t xml:space="preserve">Collecting </w:t>
      </w:r>
      <w:r w:rsidRPr="00C752BA">
        <w:t>signings</w:t>
      </w:r>
      <w:r>
        <w:t xml:space="preserve"> I (20</w:t>
      </w:r>
      <w:r w:rsidRPr="00C752BA">
        <w:t>‘)</w:t>
      </w:r>
      <w:bookmarkEnd w:id="16"/>
    </w:p>
    <w:p w14:paraId="27129B37" w14:textId="77777777" w:rsidR="00432E6F" w:rsidRPr="000E1901" w:rsidRDefault="00432E6F" w:rsidP="009D3BF7">
      <w:pPr>
        <w:rPr>
          <w:i/>
        </w:rPr>
      </w:pPr>
      <w:r w:rsidRPr="00A65F59">
        <w:t xml:space="preserve">Every person chooses </w:t>
      </w:r>
      <w:r>
        <w:t>a</w:t>
      </w:r>
      <w:r w:rsidRPr="00A65F59">
        <w:t xml:space="preserve"> fav</w:t>
      </w:r>
      <w:r>
        <w:t>orite idea and tries to get as m</w:t>
      </w:r>
      <w:r w:rsidRPr="00A65F59">
        <w:t xml:space="preserve">uch </w:t>
      </w:r>
      <w:r>
        <w:t>agreements in the form of signings</w:t>
      </w:r>
      <w:r w:rsidRPr="00A65F59">
        <w:t xml:space="preserve"> as possible from the other</w:t>
      </w:r>
      <w:r>
        <w:t xml:space="preserve"> partic</w:t>
      </w:r>
      <w:r>
        <w:t>i</w:t>
      </w:r>
      <w:r>
        <w:t>pant</w:t>
      </w:r>
      <w:r w:rsidRPr="00A65F59">
        <w:t>s.</w:t>
      </w:r>
      <w:r w:rsidRPr="00C02068">
        <w:rPr>
          <w:i/>
          <w:iCs/>
        </w:rPr>
        <w:t xml:space="preserve"> </w:t>
      </w:r>
    </w:p>
    <w:p w14:paraId="0FD94481" w14:textId="77777777" w:rsidR="00432E6F" w:rsidRDefault="00432E6F" w:rsidP="009D3BF7">
      <w:pPr>
        <w:rPr>
          <w:i/>
          <w:iCs/>
        </w:rPr>
      </w:pPr>
      <w:r>
        <w:rPr>
          <w:i/>
          <w:iCs/>
        </w:rPr>
        <w:t xml:space="preserve">Trainer: </w:t>
      </w:r>
      <w:r w:rsidRPr="00C752BA">
        <w:rPr>
          <w:i/>
          <w:iCs/>
        </w:rPr>
        <w:t xml:space="preserve">Please </w:t>
      </w:r>
      <w:r>
        <w:rPr>
          <w:i/>
          <w:iCs/>
        </w:rPr>
        <w:t>talk with others and</w:t>
      </w:r>
      <w:r w:rsidRPr="00C752BA">
        <w:rPr>
          <w:i/>
          <w:iCs/>
        </w:rPr>
        <w:t xml:space="preserve"> try to get as much signing</w:t>
      </w:r>
      <w:r>
        <w:rPr>
          <w:i/>
          <w:iCs/>
        </w:rPr>
        <w:t xml:space="preserve"> from them on your card</w:t>
      </w:r>
      <w:r w:rsidRPr="00C752BA">
        <w:rPr>
          <w:i/>
          <w:iCs/>
        </w:rPr>
        <w:t xml:space="preserve"> as possible. </w:t>
      </w:r>
      <w:r>
        <w:rPr>
          <w:i/>
          <w:iCs/>
        </w:rPr>
        <w:t xml:space="preserve">Negotiate about modifications: </w:t>
      </w:r>
      <w:r w:rsidRPr="00C752BA">
        <w:rPr>
          <w:i/>
          <w:iCs/>
        </w:rPr>
        <w:t>Identify the</w:t>
      </w:r>
      <w:r>
        <w:rPr>
          <w:i/>
          <w:iCs/>
        </w:rPr>
        <w:t>ir</w:t>
      </w:r>
      <w:r w:rsidRPr="00C752BA">
        <w:rPr>
          <w:i/>
          <w:iCs/>
        </w:rPr>
        <w:t xml:space="preserve"> criticisms and </w:t>
      </w:r>
      <w:r>
        <w:rPr>
          <w:i/>
          <w:iCs/>
        </w:rPr>
        <w:t>understand the</w:t>
      </w:r>
      <w:r w:rsidRPr="00C752BA">
        <w:rPr>
          <w:i/>
          <w:iCs/>
        </w:rPr>
        <w:t xml:space="preserve"> interests</w:t>
      </w:r>
      <w:r>
        <w:rPr>
          <w:i/>
          <w:iCs/>
        </w:rPr>
        <w:t>, feelings and needs</w:t>
      </w:r>
      <w:r w:rsidRPr="00C752BA">
        <w:rPr>
          <w:i/>
          <w:iCs/>
        </w:rPr>
        <w:t xml:space="preserve"> behind</w:t>
      </w:r>
      <w:r>
        <w:rPr>
          <w:i/>
          <w:iCs/>
        </w:rPr>
        <w:t xml:space="preserve"> them.</w:t>
      </w:r>
    </w:p>
    <w:p w14:paraId="1D25D332" w14:textId="77777777" w:rsidR="00432E6F" w:rsidRPr="00C752BA" w:rsidRDefault="00432E6F" w:rsidP="008C6E05">
      <w:pPr>
        <w:pStyle w:val="berschrift4"/>
        <w:numPr>
          <w:ilvl w:val="0"/>
          <w:numId w:val="12"/>
        </w:numPr>
      </w:pPr>
      <w:bookmarkStart w:id="17" w:name="_Toc390590232"/>
      <w:r w:rsidRPr="00600106">
        <w:rPr>
          <w:noProof/>
          <w:lang w:val="de-DE"/>
        </w:rPr>
        <w:lastRenderedPageBreak/>
        <mc:AlternateContent>
          <mc:Choice Requires="wpg">
            <w:drawing>
              <wp:anchor distT="0" distB="0" distL="114300" distR="114300" simplePos="0" relativeHeight="251687936" behindDoc="0" locked="0" layoutInCell="1" allowOverlap="1" wp14:anchorId="6EB905A2" wp14:editId="4B19F776">
                <wp:simplePos x="0" y="0"/>
                <wp:positionH relativeFrom="column">
                  <wp:posOffset>2367915</wp:posOffset>
                </wp:positionH>
                <wp:positionV relativeFrom="paragraph">
                  <wp:posOffset>76200</wp:posOffset>
                </wp:positionV>
                <wp:extent cx="3502025" cy="2876550"/>
                <wp:effectExtent l="57150" t="57150" r="22225" b="38100"/>
                <wp:wrapSquare wrapText="bothSides"/>
                <wp:docPr id="68671" name="Gruppieren 4"/>
                <wp:cNvGraphicFramePr/>
                <a:graphic xmlns:a="http://schemas.openxmlformats.org/drawingml/2006/main">
                  <a:graphicData uri="http://schemas.microsoft.com/office/word/2010/wordprocessingGroup">
                    <wpg:wgp>
                      <wpg:cNvGrpSpPr/>
                      <wpg:grpSpPr>
                        <a:xfrm>
                          <a:off x="0" y="0"/>
                          <a:ext cx="3502025" cy="2876550"/>
                          <a:chOff x="0" y="0"/>
                          <a:chExt cx="3502510" cy="2876550"/>
                        </a:xfrm>
                      </wpg:grpSpPr>
                      <wps:wsp>
                        <wps:cNvPr id="68672" name="Abgerundetes Rechteck 68672"/>
                        <wps:cNvSpPr/>
                        <wps:spPr bwMode="auto">
                          <a:xfrm>
                            <a:off x="6350" y="0"/>
                            <a:ext cx="3408848"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40228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sz w:val="20"/>
                                  <w:szCs w:val="20"/>
                                  <w:lang w:val="en-US"/>
                                </w:rPr>
                                <w:t>Number of Signings</w:t>
                              </w:r>
                            </w:p>
                            <w:p w14:paraId="4379F514"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15</w:t>
                              </w:r>
                            </w:p>
                            <w:p w14:paraId="38BBDE4D"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14</w:t>
                              </w:r>
                            </w:p>
                            <w:p w14:paraId="1A4C083E"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13</w:t>
                              </w:r>
                            </w:p>
                            <w:p w14:paraId="71E4E4F3"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12</w:t>
                              </w:r>
                            </w:p>
                            <w:p w14:paraId="7530217B"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11</w:t>
                              </w:r>
                            </w:p>
                            <w:p w14:paraId="52815867"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10</w:t>
                              </w:r>
                            </w:p>
                            <w:p w14:paraId="472956D6"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9</w:t>
                              </w:r>
                            </w:p>
                            <w:p w14:paraId="17F52D68"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8</w:t>
                              </w:r>
                            </w:p>
                            <w:p w14:paraId="33DBA435"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7</w:t>
                              </w:r>
                            </w:p>
                            <w:p w14:paraId="0C374C4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6</w:t>
                              </w:r>
                            </w:p>
                            <w:p w14:paraId="40766DD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5</w:t>
                              </w:r>
                            </w:p>
                            <w:p w14:paraId="1A611C2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4</w:t>
                              </w:r>
                            </w:p>
                            <w:p w14:paraId="1A82342D"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3</w:t>
                              </w:r>
                            </w:p>
                          </w:txbxContent>
                        </wps:txbx>
                        <wps:bodyPr anchor="ctr"/>
                      </wps:wsp>
                      <wpg:grpSp>
                        <wpg:cNvPr id="68673" name="Gruppieren 68673"/>
                        <wpg:cNvGrpSpPr>
                          <a:grpSpLocks/>
                        </wpg:cNvGrpSpPr>
                        <wpg:grpSpPr bwMode="auto">
                          <a:xfrm>
                            <a:off x="1114304" y="48726"/>
                            <a:ext cx="2163764" cy="274024"/>
                            <a:chOff x="1114304" y="48726"/>
                            <a:chExt cx="1494621" cy="255149"/>
                          </a:xfrm>
                        </wpg:grpSpPr>
                        <wps:wsp>
                          <wps:cNvPr id="68674" name="Rechteck 68674"/>
                          <wps:cNvSpPr/>
                          <wps:spPr>
                            <a:xfrm>
                              <a:off x="1114304" y="51864"/>
                              <a:ext cx="1494621" cy="252011"/>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8104B6" w14:textId="77777777" w:rsidR="006201B2" w:rsidRDefault="006201B2" w:rsidP="009D3BF7">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Overview of Consensus</w:t>
                                </w:r>
                              </w:p>
                            </w:txbxContent>
                          </wps:txbx>
                          <wps:bodyPr lIns="7200" tIns="7200" rIns="7200" bIns="7200" anchor="ctr"/>
                        </wps:wsp>
                        <wpg:grpSp>
                          <wpg:cNvPr id="68675" name="Gruppieren 68675"/>
                          <wpg:cNvGrpSpPr>
                            <a:grpSpLocks/>
                          </wpg:cNvGrpSpPr>
                          <wpg:grpSpPr bwMode="auto">
                            <a:xfrm>
                              <a:off x="2542035" y="51864"/>
                              <a:ext cx="36187" cy="53331"/>
                              <a:chOff x="2542035" y="51863"/>
                              <a:chExt cx="36187" cy="53509"/>
                            </a:xfrm>
                          </wpg:grpSpPr>
                          <wps:wsp>
                            <wps:cNvPr id="68676" name="Gerader Verbinder 61"/>
                            <wps:cNvCnPr/>
                            <wps:spPr>
                              <a:xfrm flipH="1">
                                <a:off x="2550412" y="7389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77" name="Ellipse 68677"/>
                            <wps:cNvSpPr/>
                            <wps:spPr>
                              <a:xfrm>
                                <a:off x="2542035" y="5186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74D6AD" w14:textId="77777777" w:rsidR="006201B2" w:rsidRDefault="006201B2" w:rsidP="009D3BF7">
                                  <w:pPr>
                                    <w:rPr>
                                      <w:rFonts w:eastAsia="Times New Roman"/>
                                    </w:rPr>
                                  </w:pPr>
                                </w:p>
                              </w:txbxContent>
                            </wps:txbx>
                            <wps:bodyPr anchor="ctr"/>
                          </wps:wsp>
                          <wps:wsp>
                            <wps:cNvPr id="68678" name="Ellipse 68678"/>
                            <wps:cNvSpPr/>
                            <wps:spPr>
                              <a:xfrm>
                                <a:off x="2553580" y="596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248812" w14:textId="77777777" w:rsidR="006201B2" w:rsidRDefault="006201B2" w:rsidP="009D3BF7">
                                  <w:pPr>
                                    <w:rPr>
                                      <w:rFonts w:eastAsia="Times New Roman"/>
                                    </w:rPr>
                                  </w:pPr>
                                </w:p>
                              </w:txbxContent>
                            </wps:txbx>
                            <wps:bodyPr anchor="ctr"/>
                          </wps:wsp>
                        </wpg:grpSp>
                        <wpg:grpSp>
                          <wpg:cNvPr id="68679" name="Gruppieren 68679"/>
                          <wpg:cNvGrpSpPr>
                            <a:grpSpLocks/>
                          </wpg:cNvGrpSpPr>
                          <wpg:grpSpPr bwMode="auto">
                            <a:xfrm>
                              <a:off x="1163651" y="48726"/>
                              <a:ext cx="397185" cy="54376"/>
                              <a:chOff x="1163651" y="48726"/>
                              <a:chExt cx="397185" cy="54376"/>
                            </a:xfrm>
                          </wpg:grpSpPr>
                          <wps:wsp>
                            <wps:cNvPr id="68680" name="Gerader Verbinder 58"/>
                            <wps:cNvCnPr/>
                            <wps:spPr>
                              <a:xfrm flipH="1">
                                <a:off x="1172030" y="7068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1" name="Ellipse 68681"/>
                            <wps:cNvSpPr/>
                            <wps:spPr>
                              <a:xfrm>
                                <a:off x="1163651" y="4872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0B5F30" w14:textId="77777777" w:rsidR="006201B2" w:rsidRDefault="006201B2" w:rsidP="009D3BF7">
                                  <w:pPr>
                                    <w:rPr>
                                      <w:rFonts w:eastAsia="Times New Roman"/>
                                    </w:rPr>
                                  </w:pPr>
                                </w:p>
                              </w:txbxContent>
                            </wps:txbx>
                            <wps:bodyPr anchor="ctr"/>
                          </wps:wsp>
                          <wps:wsp>
                            <wps:cNvPr id="68682" name="Ellipse 68682"/>
                            <wps:cNvSpPr/>
                            <wps:spPr>
                              <a:xfrm>
                                <a:off x="1553636" y="5693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7D14B8" w14:textId="77777777" w:rsidR="006201B2" w:rsidRDefault="006201B2" w:rsidP="009D3BF7">
                                  <w:pPr>
                                    <w:rPr>
                                      <w:rFonts w:eastAsia="Times New Roman"/>
                                    </w:rPr>
                                  </w:pPr>
                                </w:p>
                              </w:txbxContent>
                            </wps:txbx>
                            <wps:bodyPr anchor="ctr"/>
                          </wps:wsp>
                        </wpg:grpSp>
                      </wpg:grpSp>
                      <wps:wsp>
                        <wps:cNvPr id="68683" name="Freihandform 68683"/>
                        <wps:cNvSpPr/>
                        <wps:spPr bwMode="auto">
                          <a:xfrm>
                            <a:off x="0" y="2619375"/>
                            <a:ext cx="350251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4F8A4F" w14:textId="77777777" w:rsidR="006201B2" w:rsidRDefault="006201B2"/>
                          </w:txbxContent>
                        </wps:txbx>
                        <wps:bodyPr anchor="ctr"/>
                      </wps:wsp>
                      <wpg:grpSp>
                        <wpg:cNvPr id="68684" name="Gruppieren 68684"/>
                        <wpg:cNvGrpSpPr/>
                        <wpg:grpSpPr>
                          <a:xfrm>
                            <a:off x="228052" y="1042174"/>
                            <a:ext cx="474401" cy="269927"/>
                            <a:chOff x="228052" y="1042174"/>
                            <a:chExt cx="474401" cy="269927"/>
                          </a:xfrm>
                        </wpg:grpSpPr>
                        <wps:wsp>
                          <wps:cNvPr id="68685" name="Rechteck 68685"/>
                          <wps:cNvSpPr/>
                          <wps:spPr bwMode="auto">
                            <a:xfrm>
                              <a:off x="228052" y="10960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537195"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686" name="Gruppieren 68686"/>
                          <wpg:cNvGrpSpPr>
                            <a:grpSpLocks/>
                          </wpg:cNvGrpSpPr>
                          <wpg:grpSpPr bwMode="auto">
                            <a:xfrm>
                              <a:off x="523022" y="1042174"/>
                              <a:ext cx="46038" cy="71437"/>
                              <a:chOff x="523098" y="1042166"/>
                              <a:chExt cx="35641" cy="53602"/>
                            </a:xfrm>
                          </wpg:grpSpPr>
                          <wps:wsp>
                            <wps:cNvPr id="68687" name="Gerader Verbinder 101"/>
                            <wps:cNvCnPr/>
                            <wps:spPr>
                              <a:xfrm flipH="1">
                                <a:off x="528014" y="10636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8" name="Ellipse 68688"/>
                            <wps:cNvSpPr/>
                            <wps:spPr>
                              <a:xfrm>
                                <a:off x="523098" y="10421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F0E13F9" w14:textId="77777777" w:rsidR="006201B2" w:rsidRDefault="006201B2" w:rsidP="009D3BF7">
                                  <w:pPr>
                                    <w:rPr>
                                      <w:rFonts w:eastAsia="Times New Roman"/>
                                    </w:rPr>
                                  </w:pPr>
                                </w:p>
                              </w:txbxContent>
                            </wps:txbx>
                            <wps:bodyPr anchor="ctr"/>
                          </wps:wsp>
                          <wps:wsp>
                            <wps:cNvPr id="68689" name="Ellipse 68689"/>
                            <wps:cNvSpPr/>
                            <wps:spPr>
                              <a:xfrm>
                                <a:off x="534211" y="10502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7618B7" w14:textId="77777777" w:rsidR="006201B2" w:rsidRDefault="006201B2" w:rsidP="009D3BF7">
                                  <w:pPr>
                                    <w:rPr>
                                      <w:rFonts w:eastAsia="Times New Roman"/>
                                    </w:rPr>
                                  </w:pPr>
                                </w:p>
                              </w:txbxContent>
                            </wps:txbx>
                            <wps:bodyPr anchor="ctr"/>
                          </wps:wsp>
                        </wpg:grpSp>
                      </wpg:grpSp>
                      <wpg:grpSp>
                        <wpg:cNvPr id="68690" name="Gruppieren 68690"/>
                        <wpg:cNvGrpSpPr/>
                        <wpg:grpSpPr>
                          <a:xfrm>
                            <a:off x="257974" y="670890"/>
                            <a:ext cx="474401" cy="269922"/>
                            <a:chOff x="257974" y="670890"/>
                            <a:chExt cx="474401" cy="269922"/>
                          </a:xfrm>
                        </wpg:grpSpPr>
                        <wps:wsp>
                          <wps:cNvPr id="68691" name="Rechteck 68691"/>
                          <wps:cNvSpPr/>
                          <wps:spPr bwMode="auto">
                            <a:xfrm>
                              <a:off x="257974" y="72478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092118"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692" name="Gruppieren 68692"/>
                          <wpg:cNvGrpSpPr>
                            <a:grpSpLocks/>
                          </wpg:cNvGrpSpPr>
                          <wpg:grpSpPr bwMode="auto">
                            <a:xfrm>
                              <a:off x="552944" y="670890"/>
                              <a:ext cx="46038" cy="71437"/>
                              <a:chOff x="553020" y="670877"/>
                              <a:chExt cx="35641" cy="53602"/>
                            </a:xfrm>
                          </wpg:grpSpPr>
                          <wps:wsp>
                            <wps:cNvPr id="68693" name="Gerader Verbinder 101"/>
                            <wps:cNvCnPr/>
                            <wps:spPr>
                              <a:xfrm flipH="1">
                                <a:off x="557936" y="69231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94" name="Ellipse 68694"/>
                            <wps:cNvSpPr/>
                            <wps:spPr>
                              <a:xfrm>
                                <a:off x="553020" y="67087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E41F70" w14:textId="77777777" w:rsidR="006201B2" w:rsidRDefault="006201B2" w:rsidP="009D3BF7">
                                  <w:pPr>
                                    <w:rPr>
                                      <w:rFonts w:eastAsia="Times New Roman"/>
                                    </w:rPr>
                                  </w:pPr>
                                </w:p>
                              </w:txbxContent>
                            </wps:txbx>
                            <wps:bodyPr anchor="ctr"/>
                          </wps:wsp>
                          <wps:wsp>
                            <wps:cNvPr id="68695" name="Ellipse 68695"/>
                            <wps:cNvSpPr/>
                            <wps:spPr>
                              <a:xfrm>
                                <a:off x="564133" y="67897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8508F3" w14:textId="77777777" w:rsidR="006201B2" w:rsidRDefault="006201B2" w:rsidP="009D3BF7">
                                  <w:pPr>
                                    <w:rPr>
                                      <w:rFonts w:eastAsia="Times New Roman"/>
                                    </w:rPr>
                                  </w:pPr>
                                </w:p>
                              </w:txbxContent>
                            </wps:txbx>
                            <wps:bodyPr anchor="ctr"/>
                          </wps:wsp>
                        </wpg:grpSp>
                      </wpg:grpSp>
                      <wpg:grpSp>
                        <wpg:cNvPr id="68696" name="Gruppieren 68696"/>
                        <wpg:cNvGrpSpPr/>
                        <wpg:grpSpPr>
                          <a:xfrm>
                            <a:off x="1192093" y="1414570"/>
                            <a:ext cx="474401" cy="269931"/>
                            <a:chOff x="1192093" y="1414570"/>
                            <a:chExt cx="474401" cy="269931"/>
                          </a:xfrm>
                        </wpg:grpSpPr>
                        <wps:wsp>
                          <wps:cNvPr id="68697" name="Rechteck 68697"/>
                          <wps:cNvSpPr/>
                          <wps:spPr bwMode="auto">
                            <a:xfrm>
                              <a:off x="1192093"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5601F8"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698" name="Gruppieren 68698"/>
                          <wpg:cNvGrpSpPr>
                            <a:grpSpLocks/>
                          </wpg:cNvGrpSpPr>
                          <wpg:grpSpPr bwMode="auto">
                            <a:xfrm>
                              <a:off x="1487046" y="1414570"/>
                              <a:ext cx="46038" cy="71437"/>
                              <a:chOff x="1487139" y="1414566"/>
                              <a:chExt cx="35641" cy="53602"/>
                            </a:xfrm>
                          </wpg:grpSpPr>
                          <wps:wsp>
                            <wps:cNvPr id="68699" name="Gerader Verbinder 101"/>
                            <wps:cNvCnPr/>
                            <wps:spPr>
                              <a:xfrm flipH="1">
                                <a:off x="1492055"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0" name="Ellipse 68700"/>
                            <wps:cNvSpPr/>
                            <wps:spPr>
                              <a:xfrm>
                                <a:off x="1487139"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5A38D0" w14:textId="77777777" w:rsidR="006201B2" w:rsidRDefault="006201B2" w:rsidP="009D3BF7">
                                  <w:pPr>
                                    <w:rPr>
                                      <w:rFonts w:eastAsia="Times New Roman"/>
                                    </w:rPr>
                                  </w:pPr>
                                </w:p>
                              </w:txbxContent>
                            </wps:txbx>
                            <wps:bodyPr anchor="ctr"/>
                          </wps:wsp>
                          <wps:wsp>
                            <wps:cNvPr id="68701" name="Ellipse 68701"/>
                            <wps:cNvSpPr/>
                            <wps:spPr>
                              <a:xfrm>
                                <a:off x="1498252"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A1431C" w14:textId="77777777" w:rsidR="006201B2" w:rsidRDefault="006201B2" w:rsidP="009D3BF7">
                                  <w:pPr>
                                    <w:rPr>
                                      <w:rFonts w:eastAsia="Times New Roman"/>
                                    </w:rPr>
                                  </w:pPr>
                                </w:p>
                              </w:txbxContent>
                            </wps:txbx>
                            <wps:bodyPr anchor="ctr"/>
                          </wps:wsp>
                        </wpg:grpSp>
                      </wpg:grpSp>
                      <wpg:grpSp>
                        <wpg:cNvPr id="68702" name="Gruppieren 68702"/>
                        <wpg:cNvGrpSpPr/>
                        <wpg:grpSpPr>
                          <a:xfrm>
                            <a:off x="717692" y="1031293"/>
                            <a:ext cx="474401" cy="269927"/>
                            <a:chOff x="717692" y="1031293"/>
                            <a:chExt cx="474401" cy="269927"/>
                          </a:xfrm>
                        </wpg:grpSpPr>
                        <wps:wsp>
                          <wps:cNvPr id="68703" name="Rechteck 68703"/>
                          <wps:cNvSpPr/>
                          <wps:spPr bwMode="auto">
                            <a:xfrm>
                              <a:off x="717692" y="108519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6F7FEE"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04" name="Gruppieren 68704"/>
                          <wpg:cNvGrpSpPr>
                            <a:grpSpLocks/>
                          </wpg:cNvGrpSpPr>
                          <wpg:grpSpPr bwMode="auto">
                            <a:xfrm>
                              <a:off x="1012653" y="1031293"/>
                              <a:ext cx="46038" cy="71437"/>
                              <a:chOff x="1012738" y="1031285"/>
                              <a:chExt cx="35641" cy="53602"/>
                            </a:xfrm>
                          </wpg:grpSpPr>
                          <wps:wsp>
                            <wps:cNvPr id="68705" name="Gerader Verbinder 101"/>
                            <wps:cNvCnPr/>
                            <wps:spPr>
                              <a:xfrm flipH="1">
                                <a:off x="1017654" y="105272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6" name="Ellipse 68706"/>
                            <wps:cNvSpPr/>
                            <wps:spPr>
                              <a:xfrm>
                                <a:off x="1012738" y="103128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3996AE" w14:textId="77777777" w:rsidR="006201B2" w:rsidRDefault="006201B2" w:rsidP="009D3BF7">
                                  <w:pPr>
                                    <w:rPr>
                                      <w:rFonts w:eastAsia="Times New Roman"/>
                                    </w:rPr>
                                  </w:pPr>
                                </w:p>
                              </w:txbxContent>
                            </wps:txbx>
                            <wps:bodyPr anchor="ctr"/>
                          </wps:wsp>
                          <wps:wsp>
                            <wps:cNvPr id="68707" name="Ellipse 68707"/>
                            <wps:cNvSpPr/>
                            <wps:spPr>
                              <a:xfrm>
                                <a:off x="1023851" y="103938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218EB4" w14:textId="77777777" w:rsidR="006201B2" w:rsidRDefault="006201B2" w:rsidP="009D3BF7">
                                  <w:pPr>
                                    <w:rPr>
                                      <w:rFonts w:eastAsia="Times New Roman"/>
                                    </w:rPr>
                                  </w:pPr>
                                </w:p>
                              </w:txbxContent>
                            </wps:txbx>
                            <wps:bodyPr anchor="ctr"/>
                          </wps:wsp>
                        </wpg:grpSp>
                      </wpg:grpSp>
                      <wpg:grpSp>
                        <wpg:cNvPr id="68708" name="Gruppieren 68708"/>
                        <wpg:cNvGrpSpPr/>
                        <wpg:grpSpPr>
                          <a:xfrm>
                            <a:off x="190741" y="1425450"/>
                            <a:ext cx="474401" cy="269932"/>
                            <a:chOff x="190741" y="1425450"/>
                            <a:chExt cx="474401" cy="269932"/>
                          </a:xfrm>
                        </wpg:grpSpPr>
                        <wps:wsp>
                          <wps:cNvPr id="68709" name="Rechteck 68709"/>
                          <wps:cNvSpPr/>
                          <wps:spPr bwMode="auto">
                            <a:xfrm>
                              <a:off x="190741" y="147935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E89B4D"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10" name="Gruppieren 68710"/>
                          <wpg:cNvGrpSpPr>
                            <a:grpSpLocks/>
                          </wpg:cNvGrpSpPr>
                          <wpg:grpSpPr bwMode="auto">
                            <a:xfrm>
                              <a:off x="485712" y="1425450"/>
                              <a:ext cx="46038" cy="71437"/>
                              <a:chOff x="485787" y="1425447"/>
                              <a:chExt cx="35641" cy="53602"/>
                            </a:xfrm>
                          </wpg:grpSpPr>
                          <wps:wsp>
                            <wps:cNvPr id="68711" name="Gerader Verbinder 101"/>
                            <wps:cNvCnPr/>
                            <wps:spPr>
                              <a:xfrm flipH="1">
                                <a:off x="490703" y="144688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2" name="Ellipse 68712"/>
                            <wps:cNvSpPr/>
                            <wps:spPr>
                              <a:xfrm>
                                <a:off x="485787" y="142544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BA6D12" w14:textId="77777777" w:rsidR="006201B2" w:rsidRDefault="006201B2" w:rsidP="009D3BF7">
                                  <w:pPr>
                                    <w:rPr>
                                      <w:rFonts w:eastAsia="Times New Roman"/>
                                    </w:rPr>
                                  </w:pPr>
                                </w:p>
                              </w:txbxContent>
                            </wps:txbx>
                            <wps:bodyPr anchor="ctr"/>
                          </wps:wsp>
                          <wps:wsp>
                            <wps:cNvPr id="68713" name="Ellipse 68713"/>
                            <wps:cNvSpPr/>
                            <wps:spPr>
                              <a:xfrm>
                                <a:off x="496900" y="14335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5C0C2A" w14:textId="77777777" w:rsidR="006201B2" w:rsidRDefault="006201B2" w:rsidP="009D3BF7">
                                  <w:pPr>
                                    <w:rPr>
                                      <w:rFonts w:eastAsia="Times New Roman"/>
                                    </w:rPr>
                                  </w:pPr>
                                </w:p>
                              </w:txbxContent>
                            </wps:txbx>
                            <wps:bodyPr anchor="ctr"/>
                          </wps:wsp>
                        </wpg:grpSp>
                      </wpg:grpSp>
                      <wpg:grpSp>
                        <wpg:cNvPr id="68714" name="Gruppieren 68714"/>
                        <wpg:cNvGrpSpPr/>
                        <wpg:grpSpPr>
                          <a:xfrm>
                            <a:off x="680381" y="1414570"/>
                            <a:ext cx="474401" cy="269931"/>
                            <a:chOff x="680381" y="1414570"/>
                            <a:chExt cx="474401" cy="269931"/>
                          </a:xfrm>
                        </wpg:grpSpPr>
                        <wps:wsp>
                          <wps:cNvPr id="68715" name="Rechteck 68715"/>
                          <wps:cNvSpPr/>
                          <wps:spPr bwMode="auto">
                            <a:xfrm>
                              <a:off x="680381"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8F1E2A"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16" name="Gruppieren 68716"/>
                          <wpg:cNvGrpSpPr>
                            <a:grpSpLocks/>
                          </wpg:cNvGrpSpPr>
                          <wpg:grpSpPr bwMode="auto">
                            <a:xfrm>
                              <a:off x="975344" y="1414570"/>
                              <a:ext cx="46038" cy="71437"/>
                              <a:chOff x="975427" y="1414566"/>
                              <a:chExt cx="35641" cy="53602"/>
                            </a:xfrm>
                          </wpg:grpSpPr>
                          <wps:wsp>
                            <wps:cNvPr id="68717" name="Gerader Verbinder 101"/>
                            <wps:cNvCnPr/>
                            <wps:spPr>
                              <a:xfrm flipH="1">
                                <a:off x="980343"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8" name="Ellipse 68718"/>
                            <wps:cNvSpPr/>
                            <wps:spPr>
                              <a:xfrm>
                                <a:off x="975427"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04AFE3" w14:textId="77777777" w:rsidR="006201B2" w:rsidRDefault="006201B2" w:rsidP="009D3BF7">
                                  <w:pPr>
                                    <w:rPr>
                                      <w:rFonts w:eastAsia="Times New Roman"/>
                                    </w:rPr>
                                  </w:pPr>
                                </w:p>
                              </w:txbxContent>
                            </wps:txbx>
                            <wps:bodyPr anchor="ctr"/>
                          </wps:wsp>
                          <wps:wsp>
                            <wps:cNvPr id="68719" name="Ellipse 68719"/>
                            <wps:cNvSpPr/>
                            <wps:spPr>
                              <a:xfrm>
                                <a:off x="986540"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C0AAE2" w14:textId="77777777" w:rsidR="006201B2" w:rsidRDefault="006201B2" w:rsidP="009D3BF7">
                                  <w:pPr>
                                    <w:rPr>
                                      <w:rFonts w:eastAsia="Times New Roman"/>
                                    </w:rPr>
                                  </w:pPr>
                                </w:p>
                              </w:txbxContent>
                            </wps:txbx>
                            <wps:bodyPr anchor="ctr"/>
                          </wps:wsp>
                        </wpg:grpSp>
                      </wpg:grpSp>
                      <wpg:grpSp>
                        <wpg:cNvPr id="68720" name="Gruppieren 68720"/>
                        <wpg:cNvGrpSpPr/>
                        <wpg:grpSpPr>
                          <a:xfrm>
                            <a:off x="1223412" y="1037141"/>
                            <a:ext cx="474401" cy="269927"/>
                            <a:chOff x="1223412" y="1037141"/>
                            <a:chExt cx="474401" cy="269927"/>
                          </a:xfrm>
                        </wpg:grpSpPr>
                        <wps:wsp>
                          <wps:cNvPr id="68721" name="Rechteck 68721"/>
                          <wps:cNvSpPr/>
                          <wps:spPr bwMode="auto">
                            <a:xfrm>
                              <a:off x="1223412" y="1091044"/>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45543E"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22" name="Gruppieren 68722"/>
                          <wpg:cNvGrpSpPr>
                            <a:grpSpLocks/>
                          </wpg:cNvGrpSpPr>
                          <wpg:grpSpPr bwMode="auto">
                            <a:xfrm>
                              <a:off x="1518364" y="1037141"/>
                              <a:ext cx="46038" cy="71437"/>
                              <a:chOff x="1518458" y="1037133"/>
                              <a:chExt cx="35641" cy="53602"/>
                            </a:xfrm>
                          </wpg:grpSpPr>
                          <wps:wsp>
                            <wps:cNvPr id="68723" name="Gerader Verbinder 101"/>
                            <wps:cNvCnPr/>
                            <wps:spPr>
                              <a:xfrm flipH="1">
                                <a:off x="1523374" y="1058574"/>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24" name="Ellipse 68724"/>
                            <wps:cNvSpPr/>
                            <wps:spPr>
                              <a:xfrm>
                                <a:off x="1518458" y="1037133"/>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B72089" w14:textId="77777777" w:rsidR="006201B2" w:rsidRDefault="006201B2" w:rsidP="009D3BF7">
                                  <w:pPr>
                                    <w:rPr>
                                      <w:rFonts w:eastAsia="Times New Roman"/>
                                    </w:rPr>
                                  </w:pPr>
                                </w:p>
                              </w:txbxContent>
                            </wps:txbx>
                            <wps:bodyPr anchor="ctr"/>
                          </wps:wsp>
                          <wps:wsp>
                            <wps:cNvPr id="68725" name="Ellipse 68725"/>
                            <wps:cNvSpPr/>
                            <wps:spPr>
                              <a:xfrm>
                                <a:off x="1529571" y="104523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A2CB69" w14:textId="77777777" w:rsidR="006201B2" w:rsidRDefault="006201B2" w:rsidP="009D3BF7">
                                  <w:pPr>
                                    <w:rPr>
                                      <w:rFonts w:eastAsia="Times New Roman"/>
                                    </w:rPr>
                                  </w:pPr>
                                </w:p>
                              </w:txbxContent>
                            </wps:txbx>
                            <wps:bodyPr anchor="ctr"/>
                          </wps:wsp>
                        </wpg:grpSp>
                      </wpg:grpSp>
                      <wpg:grpSp>
                        <wpg:cNvPr id="68726" name="Gruppieren 68726"/>
                        <wpg:cNvGrpSpPr/>
                        <wpg:grpSpPr>
                          <a:xfrm>
                            <a:off x="1713052" y="1026261"/>
                            <a:ext cx="474401" cy="269926"/>
                            <a:chOff x="1713052" y="1026261"/>
                            <a:chExt cx="474401" cy="269926"/>
                          </a:xfrm>
                        </wpg:grpSpPr>
                        <wps:wsp>
                          <wps:cNvPr id="68727" name="Rechteck 68727"/>
                          <wps:cNvSpPr/>
                          <wps:spPr bwMode="auto">
                            <a:xfrm>
                              <a:off x="1713052" y="108016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5B27A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28" name="Gruppieren 68728"/>
                          <wpg:cNvGrpSpPr>
                            <a:grpSpLocks/>
                          </wpg:cNvGrpSpPr>
                          <wpg:grpSpPr bwMode="auto">
                            <a:xfrm>
                              <a:off x="2007996" y="1026261"/>
                              <a:ext cx="46038" cy="71437"/>
                              <a:chOff x="2008098" y="1026252"/>
                              <a:chExt cx="35641" cy="53602"/>
                            </a:xfrm>
                          </wpg:grpSpPr>
                          <wps:wsp>
                            <wps:cNvPr id="68729" name="Gerader Verbinder 101"/>
                            <wps:cNvCnPr/>
                            <wps:spPr>
                              <a:xfrm flipH="1">
                                <a:off x="2013014" y="104769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0" name="Ellipse 68730"/>
                            <wps:cNvSpPr/>
                            <wps:spPr>
                              <a:xfrm>
                                <a:off x="2008098" y="102625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302B99" w14:textId="77777777" w:rsidR="006201B2" w:rsidRDefault="006201B2" w:rsidP="009D3BF7">
                                  <w:pPr>
                                    <w:rPr>
                                      <w:rFonts w:eastAsia="Times New Roman"/>
                                    </w:rPr>
                                  </w:pPr>
                                </w:p>
                              </w:txbxContent>
                            </wps:txbx>
                            <wps:bodyPr anchor="ctr"/>
                          </wps:wsp>
                          <wps:wsp>
                            <wps:cNvPr id="68731" name="Ellipse 68731"/>
                            <wps:cNvSpPr/>
                            <wps:spPr>
                              <a:xfrm>
                                <a:off x="2019211" y="103435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FFA2F17" w14:textId="77777777" w:rsidR="006201B2" w:rsidRDefault="006201B2" w:rsidP="009D3BF7">
                                  <w:pPr>
                                    <w:rPr>
                                      <w:rFonts w:eastAsia="Times New Roman"/>
                                    </w:rPr>
                                  </w:pPr>
                                </w:p>
                              </w:txbxContent>
                            </wps:txbx>
                            <wps:bodyPr anchor="ctr"/>
                          </wps:wsp>
                        </wpg:grpSp>
                      </wpg:grpSp>
                      <wpg:grpSp>
                        <wpg:cNvPr id="68732" name="Gruppieren 68732"/>
                        <wpg:cNvGrpSpPr/>
                        <wpg:grpSpPr>
                          <a:xfrm>
                            <a:off x="2322184" y="1244987"/>
                            <a:ext cx="474401" cy="269930"/>
                            <a:chOff x="2322184" y="1244987"/>
                            <a:chExt cx="474401" cy="269930"/>
                          </a:xfrm>
                        </wpg:grpSpPr>
                        <wps:wsp>
                          <wps:cNvPr id="68733" name="Rechteck 68733"/>
                          <wps:cNvSpPr/>
                          <wps:spPr bwMode="auto">
                            <a:xfrm>
                              <a:off x="2322184"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A5AD9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34" name="Gruppieren 68734"/>
                          <wpg:cNvGrpSpPr>
                            <a:grpSpLocks/>
                          </wpg:cNvGrpSpPr>
                          <wpg:grpSpPr bwMode="auto">
                            <a:xfrm>
                              <a:off x="2617117" y="1244987"/>
                              <a:ext cx="46038" cy="71437"/>
                              <a:chOff x="2617230" y="1244982"/>
                              <a:chExt cx="35641" cy="53602"/>
                            </a:xfrm>
                          </wpg:grpSpPr>
                          <wps:wsp>
                            <wps:cNvPr id="68735" name="Gerader Verbinder 101"/>
                            <wps:cNvCnPr/>
                            <wps:spPr>
                              <a:xfrm flipH="1">
                                <a:off x="2622146"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6" name="Ellipse 68736"/>
                            <wps:cNvSpPr/>
                            <wps:spPr>
                              <a:xfrm>
                                <a:off x="2617230"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3F620C" w14:textId="77777777" w:rsidR="006201B2" w:rsidRDefault="006201B2" w:rsidP="009D3BF7">
                                  <w:pPr>
                                    <w:rPr>
                                      <w:rFonts w:eastAsia="Times New Roman"/>
                                    </w:rPr>
                                  </w:pPr>
                                </w:p>
                              </w:txbxContent>
                            </wps:txbx>
                            <wps:bodyPr anchor="ctr"/>
                          </wps:wsp>
                          <wps:wsp>
                            <wps:cNvPr id="68737" name="Ellipse 68737"/>
                            <wps:cNvSpPr/>
                            <wps:spPr>
                              <a:xfrm>
                                <a:off x="2628343"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537D3D" w14:textId="77777777" w:rsidR="006201B2" w:rsidRDefault="006201B2" w:rsidP="009D3BF7">
                                  <w:pPr>
                                    <w:rPr>
                                      <w:rFonts w:eastAsia="Times New Roman"/>
                                    </w:rPr>
                                  </w:pPr>
                                </w:p>
                              </w:txbxContent>
                            </wps:txbx>
                            <wps:bodyPr anchor="ctr"/>
                          </wps:wsp>
                        </wpg:grpSp>
                      </wpg:grpSp>
                      <wpg:grpSp>
                        <wpg:cNvPr id="68738" name="Gruppieren 68738"/>
                        <wpg:cNvGrpSpPr/>
                        <wpg:grpSpPr>
                          <a:xfrm>
                            <a:off x="1641475" y="1472171"/>
                            <a:ext cx="474401" cy="269932"/>
                            <a:chOff x="1641475" y="1472171"/>
                            <a:chExt cx="474401" cy="269932"/>
                          </a:xfrm>
                        </wpg:grpSpPr>
                        <wps:wsp>
                          <wps:cNvPr id="68739" name="Rechteck 68739"/>
                          <wps:cNvSpPr/>
                          <wps:spPr bwMode="auto">
                            <a:xfrm>
                              <a:off x="1641475" y="152607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0CCBBA"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40" name="Gruppieren 68740"/>
                          <wpg:cNvGrpSpPr>
                            <a:grpSpLocks/>
                          </wpg:cNvGrpSpPr>
                          <wpg:grpSpPr bwMode="auto">
                            <a:xfrm>
                              <a:off x="1936420" y="1472171"/>
                              <a:ext cx="46038" cy="71437"/>
                              <a:chOff x="1936521" y="1472168"/>
                              <a:chExt cx="35641" cy="53602"/>
                            </a:xfrm>
                          </wpg:grpSpPr>
                          <wps:wsp>
                            <wps:cNvPr id="68741" name="Gerader Verbinder 101"/>
                            <wps:cNvCnPr/>
                            <wps:spPr>
                              <a:xfrm flipH="1">
                                <a:off x="1941437" y="149360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2" name="Ellipse 68742"/>
                            <wps:cNvSpPr/>
                            <wps:spPr>
                              <a:xfrm>
                                <a:off x="1936521" y="147216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8C492A" w14:textId="77777777" w:rsidR="006201B2" w:rsidRDefault="006201B2" w:rsidP="009D3BF7">
                                  <w:pPr>
                                    <w:rPr>
                                      <w:rFonts w:eastAsia="Times New Roman"/>
                                    </w:rPr>
                                  </w:pPr>
                                </w:p>
                              </w:txbxContent>
                            </wps:txbx>
                            <wps:bodyPr anchor="ctr"/>
                          </wps:wsp>
                          <wps:wsp>
                            <wps:cNvPr id="68743" name="Ellipse 68743"/>
                            <wps:cNvSpPr/>
                            <wps:spPr>
                              <a:xfrm>
                                <a:off x="1947634" y="148026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4B8CBF" w14:textId="77777777" w:rsidR="006201B2" w:rsidRDefault="006201B2" w:rsidP="009D3BF7">
                                  <w:pPr>
                                    <w:rPr>
                                      <w:rFonts w:eastAsia="Times New Roman"/>
                                    </w:rPr>
                                  </w:pPr>
                                </w:p>
                              </w:txbxContent>
                            </wps:txbx>
                            <wps:bodyPr anchor="ctr"/>
                          </wps:wsp>
                        </wpg:grpSp>
                      </wpg:grpSp>
                      <wpg:grpSp>
                        <wpg:cNvPr id="68744" name="Gruppieren 68744"/>
                        <wpg:cNvGrpSpPr/>
                        <wpg:grpSpPr>
                          <a:xfrm>
                            <a:off x="2109542" y="1490291"/>
                            <a:ext cx="474401" cy="269932"/>
                            <a:chOff x="2109542" y="1490291"/>
                            <a:chExt cx="474401" cy="269932"/>
                          </a:xfrm>
                        </wpg:grpSpPr>
                        <wps:wsp>
                          <wps:cNvPr id="68745" name="Rechteck 68745"/>
                          <wps:cNvSpPr/>
                          <wps:spPr bwMode="auto">
                            <a:xfrm>
                              <a:off x="2109542" y="154419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21FD47"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46" name="Gruppieren 68746"/>
                          <wpg:cNvGrpSpPr>
                            <a:grpSpLocks/>
                          </wpg:cNvGrpSpPr>
                          <wpg:grpSpPr bwMode="auto">
                            <a:xfrm>
                              <a:off x="2404479" y="1490291"/>
                              <a:ext cx="46038" cy="71437"/>
                              <a:chOff x="2404588" y="1490288"/>
                              <a:chExt cx="35641" cy="53602"/>
                            </a:xfrm>
                          </wpg:grpSpPr>
                          <wps:wsp>
                            <wps:cNvPr id="68747" name="Gerader Verbinder 101"/>
                            <wps:cNvCnPr/>
                            <wps:spPr>
                              <a:xfrm flipH="1">
                                <a:off x="2409504" y="151172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8" name="Ellipse 68748"/>
                            <wps:cNvSpPr/>
                            <wps:spPr>
                              <a:xfrm>
                                <a:off x="2404588" y="149028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9CFC0C" w14:textId="77777777" w:rsidR="006201B2" w:rsidRDefault="006201B2" w:rsidP="009D3BF7">
                                  <w:pPr>
                                    <w:rPr>
                                      <w:rFonts w:eastAsia="Times New Roman"/>
                                    </w:rPr>
                                  </w:pPr>
                                </w:p>
                              </w:txbxContent>
                            </wps:txbx>
                            <wps:bodyPr anchor="ctr"/>
                          </wps:wsp>
                          <wps:wsp>
                            <wps:cNvPr id="68749" name="Ellipse 68749"/>
                            <wps:cNvSpPr/>
                            <wps:spPr>
                              <a:xfrm>
                                <a:off x="2415701" y="149838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FF2D56" w14:textId="77777777" w:rsidR="006201B2" w:rsidRDefault="006201B2" w:rsidP="009D3BF7">
                                  <w:pPr>
                                    <w:rPr>
                                      <w:rFonts w:eastAsia="Times New Roman"/>
                                    </w:rPr>
                                  </w:pPr>
                                </w:p>
                              </w:txbxContent>
                            </wps:txbx>
                            <wps:bodyPr anchor="ctr"/>
                          </wps:wsp>
                        </wpg:grpSp>
                      </wpg:grpSp>
                      <wpg:grpSp>
                        <wpg:cNvPr id="68750" name="Gruppieren 68750"/>
                        <wpg:cNvGrpSpPr/>
                        <wpg:grpSpPr>
                          <a:xfrm>
                            <a:off x="2494400" y="1484037"/>
                            <a:ext cx="474401" cy="269932"/>
                            <a:chOff x="2494400" y="1484037"/>
                            <a:chExt cx="474401" cy="269932"/>
                          </a:xfrm>
                        </wpg:grpSpPr>
                        <wps:wsp>
                          <wps:cNvPr id="68751" name="Rechteck 68751"/>
                          <wps:cNvSpPr/>
                          <wps:spPr bwMode="auto">
                            <a:xfrm>
                              <a:off x="2494400" y="15379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43F02F"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52" name="Gruppieren 68752"/>
                          <wpg:cNvGrpSpPr>
                            <a:grpSpLocks/>
                          </wpg:cNvGrpSpPr>
                          <wpg:grpSpPr bwMode="auto">
                            <a:xfrm>
                              <a:off x="2789330" y="1484037"/>
                              <a:ext cx="46038" cy="71437"/>
                              <a:chOff x="2789446" y="1484034"/>
                              <a:chExt cx="35641" cy="53602"/>
                            </a:xfrm>
                          </wpg:grpSpPr>
                          <wps:wsp>
                            <wps:cNvPr id="68753" name="Gerader Verbinder 101"/>
                            <wps:cNvCnPr/>
                            <wps:spPr>
                              <a:xfrm flipH="1">
                                <a:off x="2794362" y="15054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54" name="Ellipse 68754"/>
                            <wps:cNvSpPr/>
                            <wps:spPr>
                              <a:xfrm>
                                <a:off x="2789446" y="14840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B1FC33" w14:textId="77777777" w:rsidR="006201B2" w:rsidRDefault="006201B2" w:rsidP="009D3BF7">
                                  <w:pPr>
                                    <w:rPr>
                                      <w:rFonts w:eastAsia="Times New Roman"/>
                                    </w:rPr>
                                  </w:pPr>
                                </w:p>
                              </w:txbxContent>
                            </wps:txbx>
                            <wps:bodyPr anchor="ctr"/>
                          </wps:wsp>
                          <wps:wsp>
                            <wps:cNvPr id="68755" name="Ellipse 68755"/>
                            <wps:cNvSpPr/>
                            <wps:spPr>
                              <a:xfrm>
                                <a:off x="2800559" y="14921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71D4BF" w14:textId="77777777" w:rsidR="006201B2" w:rsidRDefault="006201B2" w:rsidP="009D3BF7">
                                  <w:pPr>
                                    <w:rPr>
                                      <w:rFonts w:eastAsia="Times New Roman"/>
                                    </w:rPr>
                                  </w:pPr>
                                </w:p>
                              </w:txbxContent>
                            </wps:txbx>
                            <wps:bodyPr anchor="ctr"/>
                          </wps:wsp>
                        </wpg:grpSp>
                      </wpg:grpSp>
                      <wpg:grpSp>
                        <wpg:cNvPr id="68756" name="Gruppieren 68756"/>
                        <wpg:cNvGrpSpPr/>
                        <wpg:grpSpPr>
                          <a:xfrm>
                            <a:off x="198052" y="1780538"/>
                            <a:ext cx="474401" cy="269936"/>
                            <a:chOff x="198052" y="1780538"/>
                            <a:chExt cx="474401" cy="269936"/>
                          </a:xfrm>
                        </wpg:grpSpPr>
                        <wps:wsp>
                          <wps:cNvPr id="68757" name="Rechteck 68757"/>
                          <wps:cNvSpPr/>
                          <wps:spPr bwMode="auto">
                            <a:xfrm>
                              <a:off x="198052" y="1834450"/>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7C08B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58" name="Gruppieren 68758"/>
                          <wpg:cNvGrpSpPr>
                            <a:grpSpLocks/>
                          </wpg:cNvGrpSpPr>
                          <wpg:grpSpPr bwMode="auto">
                            <a:xfrm>
                              <a:off x="493023" y="1780538"/>
                              <a:ext cx="46038" cy="71437"/>
                              <a:chOff x="493098" y="1780539"/>
                              <a:chExt cx="35641" cy="53602"/>
                            </a:xfrm>
                          </wpg:grpSpPr>
                          <wps:wsp>
                            <wps:cNvPr id="68759" name="Gerader Verbinder 101"/>
                            <wps:cNvCnPr/>
                            <wps:spPr>
                              <a:xfrm flipH="1">
                                <a:off x="498014" y="180198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0" name="Ellipse 68760"/>
                            <wps:cNvSpPr/>
                            <wps:spPr>
                              <a:xfrm>
                                <a:off x="493098" y="178053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F3D050" w14:textId="77777777" w:rsidR="006201B2" w:rsidRDefault="006201B2" w:rsidP="009D3BF7">
                                  <w:pPr>
                                    <w:rPr>
                                      <w:rFonts w:eastAsia="Times New Roman"/>
                                    </w:rPr>
                                  </w:pPr>
                                </w:p>
                              </w:txbxContent>
                            </wps:txbx>
                            <wps:bodyPr anchor="ctr"/>
                          </wps:wsp>
                          <wps:wsp>
                            <wps:cNvPr id="68761" name="Ellipse 68761"/>
                            <wps:cNvSpPr/>
                            <wps:spPr>
                              <a:xfrm>
                                <a:off x="504211" y="17886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16F0A9" w14:textId="77777777" w:rsidR="006201B2" w:rsidRDefault="006201B2" w:rsidP="009D3BF7">
                                  <w:pPr>
                                    <w:rPr>
                                      <w:rFonts w:eastAsia="Times New Roman"/>
                                    </w:rPr>
                                  </w:pPr>
                                </w:p>
                              </w:txbxContent>
                            </wps:txbx>
                            <wps:bodyPr anchor="ctr"/>
                          </wps:wsp>
                        </wpg:grpSp>
                      </wpg:grpSp>
                      <wpg:grpSp>
                        <wpg:cNvPr id="68762" name="Gruppieren 68762"/>
                        <wpg:cNvGrpSpPr/>
                        <wpg:grpSpPr>
                          <a:xfrm>
                            <a:off x="698268" y="1780310"/>
                            <a:ext cx="474401" cy="269936"/>
                            <a:chOff x="698268" y="1780310"/>
                            <a:chExt cx="474401" cy="269936"/>
                          </a:xfrm>
                        </wpg:grpSpPr>
                        <wps:wsp>
                          <wps:cNvPr id="68763" name="Rechteck 68763"/>
                          <wps:cNvSpPr/>
                          <wps:spPr bwMode="auto">
                            <a:xfrm>
                              <a:off x="698268" y="183422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7F0A63"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64" name="Gruppieren 68764"/>
                          <wpg:cNvGrpSpPr>
                            <a:grpSpLocks/>
                          </wpg:cNvGrpSpPr>
                          <wpg:grpSpPr bwMode="auto">
                            <a:xfrm>
                              <a:off x="993230" y="1780310"/>
                              <a:ext cx="46038" cy="71437"/>
                              <a:chOff x="993314" y="1780311"/>
                              <a:chExt cx="35641" cy="53602"/>
                            </a:xfrm>
                          </wpg:grpSpPr>
                          <wps:wsp>
                            <wps:cNvPr id="68765" name="Gerader Verbinder 101"/>
                            <wps:cNvCnPr/>
                            <wps:spPr>
                              <a:xfrm flipH="1">
                                <a:off x="998230" y="180175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6" name="Ellipse 68766"/>
                            <wps:cNvSpPr/>
                            <wps:spPr>
                              <a:xfrm>
                                <a:off x="993314" y="178031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EFFF81" w14:textId="77777777" w:rsidR="006201B2" w:rsidRDefault="006201B2" w:rsidP="009D3BF7">
                                  <w:pPr>
                                    <w:rPr>
                                      <w:rFonts w:eastAsia="Times New Roman"/>
                                    </w:rPr>
                                  </w:pPr>
                                </w:p>
                              </w:txbxContent>
                            </wps:txbx>
                            <wps:bodyPr anchor="ctr"/>
                          </wps:wsp>
                          <wps:wsp>
                            <wps:cNvPr id="68767" name="Ellipse 68767"/>
                            <wps:cNvSpPr/>
                            <wps:spPr>
                              <a:xfrm>
                                <a:off x="1004427" y="178841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C073AB" w14:textId="77777777" w:rsidR="006201B2" w:rsidRDefault="006201B2" w:rsidP="009D3BF7">
                                  <w:pPr>
                                    <w:rPr>
                                      <w:rFonts w:eastAsia="Times New Roman"/>
                                    </w:rPr>
                                  </w:pPr>
                                </w:p>
                              </w:txbxContent>
                            </wps:txbx>
                            <wps:bodyPr anchor="ctr"/>
                          </wps:wsp>
                        </wpg:grpSp>
                      </wpg:grpSp>
                      <wpg:grpSp>
                        <wpg:cNvPr id="68768" name="Gruppieren 68768"/>
                        <wpg:cNvGrpSpPr/>
                        <wpg:grpSpPr>
                          <a:xfrm>
                            <a:off x="1190153" y="1771070"/>
                            <a:ext cx="474401" cy="269936"/>
                            <a:chOff x="1190153" y="1771070"/>
                            <a:chExt cx="474401" cy="269936"/>
                          </a:xfrm>
                        </wpg:grpSpPr>
                        <wps:wsp>
                          <wps:cNvPr id="68769" name="Rechteck 68769"/>
                          <wps:cNvSpPr/>
                          <wps:spPr bwMode="auto">
                            <a:xfrm>
                              <a:off x="1190153" y="182498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519B03"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70" name="Gruppieren 68770"/>
                          <wpg:cNvGrpSpPr>
                            <a:grpSpLocks/>
                          </wpg:cNvGrpSpPr>
                          <wpg:grpSpPr bwMode="auto">
                            <a:xfrm>
                              <a:off x="1485106" y="1771070"/>
                              <a:ext cx="46038" cy="71437"/>
                              <a:chOff x="1485199" y="1771071"/>
                              <a:chExt cx="35641" cy="53602"/>
                            </a:xfrm>
                          </wpg:grpSpPr>
                          <wps:wsp>
                            <wps:cNvPr id="68771" name="Gerader Verbinder 101"/>
                            <wps:cNvCnPr/>
                            <wps:spPr>
                              <a:xfrm flipH="1">
                                <a:off x="1490115" y="179251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2" name="Ellipse 68772"/>
                            <wps:cNvSpPr/>
                            <wps:spPr>
                              <a:xfrm>
                                <a:off x="1485199" y="177107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05EB34" w14:textId="77777777" w:rsidR="006201B2" w:rsidRDefault="006201B2" w:rsidP="009D3BF7">
                                  <w:pPr>
                                    <w:rPr>
                                      <w:rFonts w:eastAsia="Times New Roman"/>
                                    </w:rPr>
                                  </w:pPr>
                                </w:p>
                              </w:txbxContent>
                            </wps:txbx>
                            <wps:bodyPr anchor="ctr"/>
                          </wps:wsp>
                          <wps:wsp>
                            <wps:cNvPr id="68773" name="Ellipse 68773"/>
                            <wps:cNvSpPr/>
                            <wps:spPr>
                              <a:xfrm>
                                <a:off x="1496312" y="177917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C28509" w14:textId="77777777" w:rsidR="006201B2" w:rsidRDefault="006201B2" w:rsidP="009D3BF7">
                                  <w:pPr>
                                    <w:rPr>
                                      <w:rFonts w:eastAsia="Times New Roman"/>
                                    </w:rPr>
                                  </w:pPr>
                                </w:p>
                              </w:txbxContent>
                            </wps:txbx>
                            <wps:bodyPr anchor="ctr"/>
                          </wps:wsp>
                        </wpg:grpSp>
                      </wpg:grpSp>
                      <wpg:grpSp>
                        <wpg:cNvPr id="68774" name="Gruppieren 68774"/>
                        <wpg:cNvGrpSpPr/>
                        <wpg:grpSpPr>
                          <a:xfrm>
                            <a:off x="221460" y="2113329"/>
                            <a:ext cx="474401" cy="269940"/>
                            <a:chOff x="221460" y="2113329"/>
                            <a:chExt cx="474401" cy="269940"/>
                          </a:xfrm>
                        </wpg:grpSpPr>
                        <wps:wsp>
                          <wps:cNvPr id="68775" name="Rechteck 68775"/>
                          <wps:cNvSpPr/>
                          <wps:spPr bwMode="auto">
                            <a:xfrm>
                              <a:off x="221460" y="21672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0CB170"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76" name="Gruppieren 68776"/>
                          <wpg:cNvGrpSpPr>
                            <a:grpSpLocks/>
                          </wpg:cNvGrpSpPr>
                          <wpg:grpSpPr bwMode="auto">
                            <a:xfrm>
                              <a:off x="516430" y="2113329"/>
                              <a:ext cx="46038" cy="71437"/>
                              <a:chOff x="516506" y="2113334"/>
                              <a:chExt cx="35641" cy="53602"/>
                            </a:xfrm>
                          </wpg:grpSpPr>
                          <wps:wsp>
                            <wps:cNvPr id="68777" name="Gerader Verbinder 101"/>
                            <wps:cNvCnPr/>
                            <wps:spPr>
                              <a:xfrm flipH="1">
                                <a:off x="521422" y="21347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8" name="Ellipse 68778"/>
                            <wps:cNvSpPr/>
                            <wps:spPr>
                              <a:xfrm>
                                <a:off x="516506" y="21133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150BC5F" w14:textId="77777777" w:rsidR="006201B2" w:rsidRDefault="006201B2" w:rsidP="009D3BF7">
                                  <w:pPr>
                                    <w:rPr>
                                      <w:rFonts w:eastAsia="Times New Roman"/>
                                    </w:rPr>
                                  </w:pPr>
                                </w:p>
                              </w:txbxContent>
                            </wps:txbx>
                            <wps:bodyPr anchor="ctr"/>
                          </wps:wsp>
                          <wps:wsp>
                            <wps:cNvPr id="68779" name="Ellipse 68779"/>
                            <wps:cNvSpPr/>
                            <wps:spPr>
                              <a:xfrm>
                                <a:off x="527619" y="21214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C47223" w14:textId="77777777" w:rsidR="006201B2" w:rsidRDefault="006201B2" w:rsidP="009D3BF7">
                                  <w:pPr>
                                    <w:rPr>
                                      <w:rFonts w:eastAsia="Times New Roman"/>
                                    </w:rPr>
                                  </w:pPr>
                                </w:p>
                              </w:txbxContent>
                            </wps:txbx>
                            <wps:bodyPr anchor="ctr"/>
                          </wps:wsp>
                        </wpg:grpSp>
                      </wpg:grpSp>
                      <wps:wsp>
                        <wps:cNvPr id="68780" name="Textfeld 3"/>
                        <wps:cNvSpPr txBox="1"/>
                        <wps:spPr>
                          <a:xfrm>
                            <a:off x="2616797" y="699765"/>
                            <a:ext cx="424239" cy="262255"/>
                          </a:xfrm>
                          <a:prstGeom prst="rect">
                            <a:avLst/>
                          </a:prstGeom>
                          <a:noFill/>
                        </wps:spPr>
                        <wps:txbx>
                          <w:txbxContent>
                            <w:p w14:paraId="209D4604"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12=1</w:t>
                              </w:r>
                            </w:p>
                          </w:txbxContent>
                        </wps:txbx>
                        <wps:bodyPr wrap="none" rtlCol="0">
                          <a:spAutoFit/>
                        </wps:bodyPr>
                      </wps:wsp>
                      <wps:wsp>
                        <wps:cNvPr id="68781" name="Textfeld 299"/>
                        <wps:cNvSpPr txBox="1"/>
                        <wps:spPr>
                          <a:xfrm>
                            <a:off x="2788182" y="1041868"/>
                            <a:ext cx="457898" cy="262255"/>
                          </a:xfrm>
                          <a:prstGeom prst="rect">
                            <a:avLst/>
                          </a:prstGeom>
                          <a:noFill/>
                        </wps:spPr>
                        <wps:txbx>
                          <w:txbxContent>
                            <w:p w14:paraId="5E2E8353"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10=4</w:t>
                              </w:r>
                            </w:p>
                          </w:txbxContent>
                        </wps:txbx>
                        <wps:bodyPr wrap="none" rtlCol="0">
                          <a:spAutoFit/>
                        </wps:bodyPr>
                      </wps:wsp>
                      <wps:wsp>
                        <wps:cNvPr id="68782" name="Textfeld 300"/>
                        <wps:cNvSpPr txBox="1"/>
                        <wps:spPr>
                          <a:xfrm>
                            <a:off x="2837622" y="1286968"/>
                            <a:ext cx="409632" cy="262255"/>
                          </a:xfrm>
                          <a:prstGeom prst="rect">
                            <a:avLst/>
                          </a:prstGeom>
                          <a:noFill/>
                        </wps:spPr>
                        <wps:txbx>
                          <w:txbxContent>
                            <w:p w14:paraId="3CEF855D"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9=3</w:t>
                              </w:r>
                            </w:p>
                          </w:txbxContent>
                        </wps:txbx>
                        <wps:bodyPr wrap="none" rtlCol="0">
                          <a:spAutoFit/>
                        </wps:bodyPr>
                      </wps:wsp>
                      <wpg:grpSp>
                        <wpg:cNvPr id="68783" name="Gruppieren 68783"/>
                        <wpg:cNvGrpSpPr/>
                        <wpg:grpSpPr>
                          <a:xfrm>
                            <a:off x="1618227" y="1244987"/>
                            <a:ext cx="474401" cy="269930"/>
                            <a:chOff x="1618227" y="1244987"/>
                            <a:chExt cx="474401" cy="269930"/>
                          </a:xfrm>
                        </wpg:grpSpPr>
                        <wps:wsp>
                          <wps:cNvPr id="68784" name="Rechteck 68784"/>
                          <wps:cNvSpPr/>
                          <wps:spPr bwMode="auto">
                            <a:xfrm>
                              <a:off x="1618227"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634D5F"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85" name="Gruppieren 68785"/>
                          <wpg:cNvGrpSpPr>
                            <a:grpSpLocks/>
                          </wpg:cNvGrpSpPr>
                          <wpg:grpSpPr bwMode="auto">
                            <a:xfrm>
                              <a:off x="1913173" y="1244987"/>
                              <a:ext cx="46038" cy="71437"/>
                              <a:chOff x="1913273" y="1244982"/>
                              <a:chExt cx="35641" cy="53602"/>
                            </a:xfrm>
                          </wpg:grpSpPr>
                          <wps:wsp>
                            <wps:cNvPr id="68786" name="Gerader Verbinder 101"/>
                            <wps:cNvCnPr/>
                            <wps:spPr>
                              <a:xfrm flipH="1">
                                <a:off x="1918189"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87" name="Ellipse 68787"/>
                            <wps:cNvSpPr/>
                            <wps:spPr>
                              <a:xfrm>
                                <a:off x="1913273"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028A7A" w14:textId="77777777" w:rsidR="006201B2" w:rsidRDefault="006201B2" w:rsidP="009D3BF7">
                                  <w:pPr>
                                    <w:rPr>
                                      <w:rFonts w:eastAsia="Times New Roman"/>
                                    </w:rPr>
                                  </w:pPr>
                                </w:p>
                              </w:txbxContent>
                            </wps:txbx>
                            <wps:bodyPr anchor="ctr"/>
                          </wps:wsp>
                          <wps:wsp>
                            <wps:cNvPr id="68788" name="Ellipse 68788"/>
                            <wps:cNvSpPr/>
                            <wps:spPr>
                              <a:xfrm>
                                <a:off x="1924386"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294C3F" w14:textId="77777777" w:rsidR="006201B2" w:rsidRDefault="006201B2" w:rsidP="009D3BF7">
                                  <w:pPr>
                                    <w:rPr>
                                      <w:rFonts w:eastAsia="Times New Roman"/>
                                    </w:rPr>
                                  </w:pPr>
                                </w:p>
                              </w:txbxContent>
                            </wps:txbx>
                            <wps:bodyPr anchor="ctr"/>
                          </wps:wsp>
                        </wpg:grpSp>
                      </wpg:grpSp>
                      <wpg:grpSp>
                        <wpg:cNvPr id="68789" name="Gruppieren 68789"/>
                        <wpg:cNvGrpSpPr/>
                        <wpg:grpSpPr>
                          <a:xfrm rot="21306366">
                            <a:off x="1956605" y="1278067"/>
                            <a:ext cx="474401" cy="269930"/>
                            <a:chOff x="1956602" y="1278067"/>
                            <a:chExt cx="474401" cy="269930"/>
                          </a:xfrm>
                        </wpg:grpSpPr>
                        <wps:wsp>
                          <wps:cNvPr id="68790" name="Rechteck 68790"/>
                          <wps:cNvSpPr/>
                          <wps:spPr bwMode="auto">
                            <a:xfrm>
                              <a:off x="1956602" y="133197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FC85C4"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791" name="Gruppieren 68791"/>
                          <wpg:cNvGrpSpPr>
                            <a:grpSpLocks/>
                          </wpg:cNvGrpSpPr>
                          <wpg:grpSpPr bwMode="auto">
                            <a:xfrm>
                              <a:off x="2251542" y="1278067"/>
                              <a:ext cx="46038" cy="71437"/>
                              <a:chOff x="2251648" y="1278062"/>
                              <a:chExt cx="35641" cy="53602"/>
                            </a:xfrm>
                          </wpg:grpSpPr>
                          <wps:wsp>
                            <wps:cNvPr id="68792" name="Gerader Verbinder 101"/>
                            <wps:cNvCnPr/>
                            <wps:spPr>
                              <a:xfrm flipH="1">
                                <a:off x="2256564" y="129950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93" name="Ellipse 68793"/>
                            <wps:cNvSpPr/>
                            <wps:spPr>
                              <a:xfrm>
                                <a:off x="2251648" y="127806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50C52D" w14:textId="77777777" w:rsidR="006201B2" w:rsidRDefault="006201B2" w:rsidP="009D3BF7">
                                  <w:pPr>
                                    <w:rPr>
                                      <w:rFonts w:eastAsia="Times New Roman"/>
                                    </w:rPr>
                                  </w:pPr>
                                </w:p>
                              </w:txbxContent>
                            </wps:txbx>
                            <wps:bodyPr anchor="ctr"/>
                          </wps:wsp>
                          <wps:wsp>
                            <wps:cNvPr id="68794" name="Ellipse 68794"/>
                            <wps:cNvSpPr/>
                            <wps:spPr>
                              <a:xfrm>
                                <a:off x="2262761" y="12861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C5A3C4" w14:textId="77777777" w:rsidR="006201B2" w:rsidRDefault="006201B2" w:rsidP="009D3BF7">
                                  <w:pPr>
                                    <w:rPr>
                                      <w:rFonts w:eastAsia="Times New Roman"/>
                                    </w:rPr>
                                  </w:pPr>
                                </w:p>
                              </w:txbxContent>
                            </wps:txbx>
                            <wps:bodyPr anchor="ctr"/>
                          </wps:wsp>
                        </wpg:grpSp>
                      </wpg:grpSp>
                      <wps:wsp>
                        <wps:cNvPr id="68795" name="Textfeld 313"/>
                        <wps:cNvSpPr txBox="1"/>
                        <wps:spPr>
                          <a:xfrm>
                            <a:off x="2989995" y="1517357"/>
                            <a:ext cx="419793" cy="262255"/>
                          </a:xfrm>
                          <a:prstGeom prst="rect">
                            <a:avLst/>
                          </a:prstGeom>
                          <a:noFill/>
                        </wps:spPr>
                        <wps:txbx>
                          <w:txbxContent>
                            <w:p w14:paraId="7AFC9283"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8=6</w:t>
                              </w:r>
                            </w:p>
                          </w:txbxContent>
                        </wps:txbx>
                        <wps:bodyPr wrap="none" rtlCol="0">
                          <a:spAutoFit/>
                        </wps:bodyPr>
                      </wps:wsp>
                      <wps:wsp>
                        <wps:cNvPr id="68796" name="Textfeld 314"/>
                        <wps:cNvSpPr txBox="1"/>
                        <wps:spPr>
                          <a:xfrm>
                            <a:off x="2930377" y="1781889"/>
                            <a:ext cx="421698" cy="262255"/>
                          </a:xfrm>
                          <a:prstGeom prst="rect">
                            <a:avLst/>
                          </a:prstGeom>
                          <a:noFill/>
                        </wps:spPr>
                        <wps:txbx>
                          <w:txbxContent>
                            <w:p w14:paraId="4315C727"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6=3</w:t>
                              </w:r>
                            </w:p>
                          </w:txbxContent>
                        </wps:txbx>
                        <wps:bodyPr wrap="none" rtlCol="0">
                          <a:spAutoFit/>
                        </wps:bodyPr>
                      </wps:wsp>
                      <wps:wsp>
                        <wps:cNvPr id="68797" name="Textfeld 315"/>
                        <wps:cNvSpPr txBox="1"/>
                        <wps:spPr>
                          <a:xfrm>
                            <a:off x="2859228" y="2160981"/>
                            <a:ext cx="418523" cy="262255"/>
                          </a:xfrm>
                          <a:prstGeom prst="rect">
                            <a:avLst/>
                          </a:prstGeom>
                          <a:noFill/>
                        </wps:spPr>
                        <wps:txbx>
                          <w:txbxContent>
                            <w:p w14:paraId="6FBB2DBC"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4=2</w:t>
                              </w:r>
                            </w:p>
                          </w:txbxContent>
                        </wps:txbx>
                        <wps:bodyPr wrap="none" rtlCol="0">
                          <a:spAutoFit/>
                        </wps:bodyPr>
                      </wps:wsp>
                      <wpg:grpSp>
                        <wpg:cNvPr id="68798" name="Gruppieren 68798"/>
                        <wpg:cNvGrpSpPr/>
                        <wpg:grpSpPr>
                          <a:xfrm rot="21306366">
                            <a:off x="738161" y="2096351"/>
                            <a:ext cx="474401" cy="269939"/>
                            <a:chOff x="738158" y="2096351"/>
                            <a:chExt cx="474401" cy="269939"/>
                          </a:xfrm>
                        </wpg:grpSpPr>
                        <wps:wsp>
                          <wps:cNvPr id="68799" name="Rechteck 68799"/>
                          <wps:cNvSpPr/>
                          <wps:spPr bwMode="auto">
                            <a:xfrm>
                              <a:off x="738158" y="215026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7F62B5"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68800" name="Gruppieren 68800"/>
                          <wpg:cNvGrpSpPr>
                            <a:grpSpLocks/>
                          </wpg:cNvGrpSpPr>
                          <wpg:grpSpPr bwMode="auto">
                            <a:xfrm>
                              <a:off x="1033119" y="2096351"/>
                              <a:ext cx="46038" cy="71437"/>
                              <a:chOff x="1033204" y="2096355"/>
                              <a:chExt cx="35641" cy="53602"/>
                            </a:xfrm>
                          </wpg:grpSpPr>
                          <wps:wsp>
                            <wps:cNvPr id="68801" name="Gerader Verbinder 101"/>
                            <wps:cNvCnPr/>
                            <wps:spPr>
                              <a:xfrm flipH="1">
                                <a:off x="1038120" y="211779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02" name="Ellipse 68802"/>
                            <wps:cNvSpPr/>
                            <wps:spPr>
                              <a:xfrm>
                                <a:off x="1033204" y="209635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00B94F" w14:textId="77777777" w:rsidR="006201B2" w:rsidRDefault="006201B2" w:rsidP="009D3BF7">
                                  <w:pPr>
                                    <w:rPr>
                                      <w:rFonts w:eastAsia="Times New Roman"/>
                                    </w:rPr>
                                  </w:pPr>
                                </w:p>
                              </w:txbxContent>
                            </wps:txbx>
                            <wps:bodyPr anchor="ctr"/>
                          </wps:wsp>
                          <wps:wsp>
                            <wps:cNvPr id="68803" name="Ellipse 68803"/>
                            <wps:cNvSpPr/>
                            <wps:spPr>
                              <a:xfrm>
                                <a:off x="1044317" y="210445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F4DC39E" w14:textId="77777777" w:rsidR="006201B2" w:rsidRDefault="006201B2" w:rsidP="009D3BF7">
                                  <w:pPr>
                                    <w:rPr>
                                      <w:rFonts w:eastAsia="Times New Roman"/>
                                    </w:rPr>
                                  </w:pPr>
                                </w:p>
                              </w:txbxContent>
                            </wps:txbx>
                            <wps:bodyPr anchor="ctr"/>
                          </wps:wsp>
                        </wpg:grpSp>
                      </wpg:grpSp>
                    </wpg:wgp>
                  </a:graphicData>
                </a:graphic>
                <wp14:sizeRelH relativeFrom="margin">
                  <wp14:pctWidth>0</wp14:pctWidth>
                </wp14:sizeRelH>
                <wp14:sizeRelV relativeFrom="margin">
                  <wp14:pctHeight>0</wp14:pctHeight>
                </wp14:sizeRelV>
              </wp:anchor>
            </w:drawing>
          </mc:Choice>
          <mc:Fallback>
            <w:pict>
              <v:group id="Gruppieren 4" o:spid="_x0000_s1062" style="position:absolute;left:0;text-align:left;margin-left:186.45pt;margin-top:6pt;width:275.75pt;height:226.5pt;z-index:251687936;mso-width-relative:margin;mso-height-relative:margin" coordsize="35025,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">
                <v:roundrect id="Abgerundetes Rechteck 68672" o:spid="_x0000_s1063" style="position:absolute;left:63;width:34088;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K4EsYA&#10;AADeAAAADwAAAGRycy9kb3ducmV2LnhtbESPQYvCMBSE7wv7H8ITvK2pIlWqUUSU9SCI1svens2z&#10;LTYv3Sar1V9vBGGPw8x8w0znranElRpXWlbQ70UgiDOrS84VHNP11xiE88gaK8uk4E4O5rPPjykm&#10;2t54T9eDz0WAsEtQQeF9nUjpsoIMup6tiYN3to1BH2STS93gLcBNJQdRFEuDJYeFAmtaFpRdDn9G&#10;gdng47f093q52n6fjj+74S7tW6W6nXYxAeGp9f/hd3ujFcTjeDSA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K4EsYAAADeAAAADwAAAAAAAAAAAAAAAACYAgAAZHJz&#10;L2Rvd25yZXYueG1sUEsFBgAAAAAEAAQA9QAAAIsDAAAAAA==&#10;" fillcolor="#c6b994" strokecolor="#ddd" strokeweight="3pt">
                  <v:shadow on="t" color="black" opacity="26214f" origin="-.5,-.5" offset=".74836mm,.74836mm"/>
                  <v:textbox>
                    <w:txbxContent>
                      <w:p w14:paraId="7C40228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sz w:val="20"/>
                            <w:szCs w:val="20"/>
                            <w:lang w:val="en-US"/>
                          </w:rPr>
                          <w:t>Number of Signings</w:t>
                        </w:r>
                      </w:p>
                      <w:p w14:paraId="4379F514"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15</w:t>
                        </w:r>
                      </w:p>
                      <w:p w14:paraId="38BBDE4D"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14</w:t>
                        </w:r>
                      </w:p>
                      <w:p w14:paraId="1A4C083E"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13</w:t>
                        </w:r>
                      </w:p>
                      <w:p w14:paraId="71E4E4F3"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12</w:t>
                        </w:r>
                      </w:p>
                      <w:p w14:paraId="7530217B"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11</w:t>
                        </w:r>
                      </w:p>
                      <w:p w14:paraId="52815867"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10</w:t>
                        </w:r>
                      </w:p>
                      <w:p w14:paraId="472956D6"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9</w:t>
                        </w:r>
                      </w:p>
                      <w:p w14:paraId="17F52D68"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8</w:t>
                        </w:r>
                      </w:p>
                      <w:p w14:paraId="33DBA435"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7</w:t>
                        </w:r>
                      </w:p>
                      <w:p w14:paraId="0C374C4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6</w:t>
                        </w:r>
                      </w:p>
                      <w:p w14:paraId="40766DD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5</w:t>
                        </w:r>
                      </w:p>
                      <w:p w14:paraId="1A611C2A"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4</w:t>
                        </w:r>
                      </w:p>
                      <w:p w14:paraId="1A82342D" w14:textId="77777777" w:rsidR="006201B2" w:rsidRDefault="006201B2" w:rsidP="009D3BF7">
                        <w:pPr>
                          <w:pStyle w:val="StandardWeb"/>
                          <w:spacing w:before="0" w:beforeAutospacing="0" w:after="0" w:afterAutospacing="0"/>
                          <w:textAlignment w:val="baseline"/>
                        </w:pPr>
                        <w:r>
                          <w:rPr>
                            <w:rFonts w:ascii="Andy" w:hAnsi="Andy" w:cstheme="minorBidi"/>
                            <w:color w:val="000099"/>
                            <w:kern w:val="24"/>
                            <w:lang w:val="en-US"/>
                          </w:rPr>
                          <w:t>3</w:t>
                        </w:r>
                      </w:p>
                    </w:txbxContent>
                  </v:textbox>
                </v:roundrect>
                <v:group id="Gruppieren 68673" o:spid="_x0000_s1064" style="position:absolute;left:11143;top:487;width:21637;height:2740" coordorigin="11143,487" coordsize="1494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mCp/IAAAA&#10;3gAAAA8AAAAAAAAAAAAAAAAAqgIAAGRycy9kb3ducmV2LnhtbFBLBQYAAAAABAAEAPoAAACfAwAA&#10;AAA=&#10;">
                  <v:rect id="Rechteck 68674" o:spid="_x0000_s1065" style="position:absolute;left:11143;top:518;width:14946;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2WskA&#10;AADeAAAADwAAAGRycy9kb3ducmV2LnhtbESP3UoDMRSE7wXfIRzBG2mzFd2WbdOyCIqgUvoDpXeH&#10;zXE3dnOyJGm7fftGELwcZuYbZrbobStO5INxrGA0zEAQV04brhVsN6+DCYgQkTW2jknBhQIs5rc3&#10;Myy0O/OKTutYiwThUKCCJsaukDJUDVkMQ9cRJ+/beYsxSV9L7fGc4LaVj1mWS4uG00KDHb00VB3W&#10;R6vg+GZ2X2Nuy4c9lz9m6T+fP7Kg1P1dX05BROrjf/iv/a4V5JN8/A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K2WskAAADeAAAADwAAAAAAAAAAAAAAAACYAgAA&#10;ZHJzL2Rvd25yZXYueG1sUEsFBgAAAAAEAAQA9QAAAI4DAAAAAA==&#10;" fillcolor="white [3212]" stroked="f" strokeweight="2pt">
                    <v:shadow on="t" color="black" opacity="26214f" origin="-.5,-.5" offset=".24944mm,.24944mm"/>
                    <v:textbox inset=".2mm,.2mm,.2mm,.2mm">
                      <w:txbxContent>
                        <w:p w14:paraId="148104B6" w14:textId="77777777" w:rsidR="006201B2" w:rsidRDefault="006201B2" w:rsidP="009D3BF7">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Overview of Consensus</w:t>
                          </w:r>
                        </w:p>
                      </w:txbxContent>
                    </v:textbox>
                  </v:rect>
                  <v:group id="Gruppieren 68675" o:spid="_x0000_s1066" style="position:absolute;left:25420;top:518;width:362;height:533" coordorigin="25420,518"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DN3DIAAAA&#10;3gAAAA8AAAAAAAAAAAAAAAAAqgIAAGRycy9kb3ducmV2LnhtbFBLBQYAAAAABAAEAPoAAACfAwAA&#10;AAA=&#10;">
                    <v:line id="Gerader Verbinder 61" o:spid="_x0000_s1067" style="position:absolute;flip:x;visibility:visible;mso-wrap-style:square" from="25504,738" to="25591,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GMwsMAAADeAAAADwAAAGRycy9kb3ducmV2LnhtbESPwWrDMBBE74H+g9hCb4ncEJTEjRKa&#10;QqE3U7u9L9ZGNrVWRlIS9++rQKDHYWbeMLvD5AZxoRB7zxqeFwUI4tabnq2Gr+Z9vgERE7LBwTNp&#10;+KUIh/3DbIel8Vf+pEudrMgQjiVq6FIaSylj25HDuPAjcfZOPjhMWQYrTcBrhrtBLotCSYc954UO&#10;R3rrqP2pz07Dt61WGI5xq0xVU7P0q8quvdZPj9PrC4hEU/oP39sfRoPaqLWC2518Be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BjMLDAAAA3gAAAA8AAAAAAAAAAAAA&#10;AAAAoQIAAGRycy9kb3ducmV2LnhtbFBLBQYAAAAABAAEAPkAAACRAwAAAAA=&#10;" strokecolor="black [3213]" strokeweight=".25pt"/>
                    <v:oval id="Ellipse 68677" o:spid="_x0000_s1068" style="position:absolute;left:25420;top:518;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A1cUA&#10;AADeAAAADwAAAGRycy9kb3ducmV2LnhtbESPT4vCMBTE74LfITzBm6YupUo1StEVPK5/z8/m2Rab&#10;l9JE7e6n3ywseBxm5jfMYtWZWjypdZVlBZNxBII4t7riQsHpuB3NQDiPrLG2TAq+ycFq2e8tMNX2&#10;xXt6HnwhAoRdigpK75tUSpeXZNCNbUMcvJttDfog20LqFl8Bbmr5EUWJNFhxWCixoXVJ+f3wMAp0&#10;9rWdfMb6aCneX67rc5xtfnZKDQddNgfhqfPv8H97pxUks2Q6hb874Q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EDVxQAAAN4AAAAPAAAAAAAAAAAAAAAAAJgCAABkcnMv&#10;ZG93bnJldi54bWxQSwUGAAAAAAQABAD1AAAAigMAAAAA&#10;" fillcolor="black [3213]" stroked="f" strokeweight="2pt">
                      <v:shadow on="t" color="black" opacity="26214f" origin="-.5,-.5" offset=".24944mm,.24944mm"/>
                      <v:textbox>
                        <w:txbxContent>
                          <w:p w14:paraId="3C74D6AD" w14:textId="77777777" w:rsidR="006201B2" w:rsidRDefault="006201B2" w:rsidP="009D3BF7">
                            <w:pPr>
                              <w:rPr>
                                <w:rFonts w:eastAsia="Times New Roman"/>
                              </w:rPr>
                            </w:pPr>
                          </w:p>
                        </w:txbxContent>
                      </v:textbox>
                    </v:oval>
                    <v:oval id="Ellipse 68678" o:spid="_x0000_s1069" style="position:absolute;left:25535;top:59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zCccA&#10;AADeAAAADwAAAGRycy9kb3ducmV2LnhtbESP3WrDMAxG7wd9B6PC7lZnY2Qhq1tGf6C76KDtHkDE&#10;amIayyH20qxPP10Meik+fUdH8+XoWzVQH11gA8+zDBRxFazj2sD3aftUgIoJ2WIbmAz8UoTlYvIw&#10;x9KGKx9oOKZaCYRjiQaalLpS61g15DHOQkcs2Tn0HpOMfa1tj1eB+1a/ZFmuPTqWCw12tGqouhx/&#10;vGgU+698cx5u4Zace91d1vXh82TM43T8eAeVaEz35f/2zhrIi/xNfOUdYYB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i8wnHAAAA3gAAAA8AAAAAAAAAAAAAAAAAmAIAAGRy&#10;cy9kb3ducmV2LnhtbFBLBQYAAAAABAAEAPUAAACMAwAAAAA=&#10;" fillcolor="white [3212]" stroked="f" strokeweight="2pt">
                      <v:textbox>
                        <w:txbxContent>
                          <w:p w14:paraId="1D248812" w14:textId="77777777" w:rsidR="006201B2" w:rsidRDefault="006201B2" w:rsidP="009D3BF7">
                            <w:pPr>
                              <w:rPr>
                                <w:rFonts w:eastAsia="Times New Roman"/>
                              </w:rPr>
                            </w:pPr>
                          </w:p>
                        </w:txbxContent>
                      </v:textbox>
                    </v:oval>
                  </v:group>
                  <v:group id="Gruppieren 68679" o:spid="_x0000_s1070" style="position:absolute;left:11636;top:487;width:3972;height:544" coordorigin="11636,487" coordsize="3971,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49dccAAADe&#10;AAAADwAAAAAAAAAAAAAAAACqAgAAZHJzL2Rvd25yZXYueG1sUEsFBgAAAAAEAAQA+gAAAJ4DAAAA&#10;AA==&#10;">
                    <v:line id="Gerader Verbinder 58" o:spid="_x0000_s1071" style="position:absolute;flip:x;visibility:visible;mso-wrap-style:square" from="11720,706" to="11808,1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HBCsIAAADeAAAADwAAAGRycy9kb3ducmV2LnhtbESPzYrCMBSF9wO+Q7gD7sZ0RGqnGsUZ&#10;GHBXrLq/NHfSYnNTkozWtzcLweXh/PGtt6PtxZV86Bwr+JxlIIgbpzs2Ck7H348CRIjIGnvHpOBO&#10;AbabydsaS+1ufKBrHY1IIxxKVNDGOJRShqYli2HmBuLk/TlvMSbpjdQeb2nc9nKeZbm02HF6aHGg&#10;n5aaS/1vFZxNtUD/Hb5yXdV0nLtFZZZOqen7uFuBiDTGV/jZ3msFeZEXCSDhJBS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HBCsIAAADeAAAADwAAAAAAAAAAAAAA&#10;AAChAgAAZHJzL2Rvd25yZXYueG1sUEsFBgAAAAAEAAQA+QAAAJADAAAAAA==&#10;" strokecolor="black [3213]" strokeweight=".25pt"/>
                    <v:oval id="Ellipse 68681" o:spid="_x0000_s1072" style="position:absolute;left:11636;top:487;width:351;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gNHcUA&#10;AADeAAAADwAAAGRycy9kb3ducmV2LnhtbESPS2vDMBCE74H+B7GF3mLZwRjjRgkmD8ixeZ631sY2&#10;sVbGUhK3v74qFHocZuYbZr4cTSceNLjWsoIkikEQV1a3XCs4HbfTHITzyBo7y6TgixwsFy+TORba&#10;PnlPj4OvRYCwK1BB431fSOmqhgy6yPbEwbvawaAPcqilHvAZ4KaTszjOpMGWw0KDPa0aqm6Hu1Gg&#10;y49tskn10VK6v3yuzmm5/t4p9fY6lu8gPI3+P/zX3mkFWZ7lCfzeCV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A0dxQAAAN4AAAAPAAAAAAAAAAAAAAAAAJgCAABkcnMv&#10;ZG93bnJldi54bWxQSwUGAAAAAAQABAD1AAAAigMAAAAA&#10;" fillcolor="black [3213]" stroked="f" strokeweight="2pt">
                      <v:shadow on="t" color="black" opacity="26214f" origin="-.5,-.5" offset=".24944mm,.24944mm"/>
                      <v:textbox>
                        <w:txbxContent>
                          <w:p w14:paraId="0B0B5F30" w14:textId="77777777" w:rsidR="006201B2" w:rsidRDefault="006201B2" w:rsidP="009D3BF7">
                            <w:pPr>
                              <w:rPr>
                                <w:rFonts w:eastAsia="Times New Roman"/>
                              </w:rPr>
                            </w:pPr>
                          </w:p>
                        </w:txbxContent>
                      </v:textbox>
                    </v:oval>
                    <v:oval id="Ellipse 68682" o:spid="_x0000_s1073" style="position:absolute;left:15536;top:5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xMYA&#10;AADeAAAADwAAAGRycy9kb3ducmV2LnhtbESP3YrCMBCF74V9hzALe6epspRSjSL+gF644M8DDM3Y&#10;BptJaWKtPr1ZWNjLw5nznTmzRW9r0VHrjWMF41ECgrhw2nCp4HLeDjMQPiBrrB2Tgid5WMw/BjPM&#10;tXvwkbpTKEWEsM9RQRVCk0vpi4os+pFriKN3da3FEGVbSt3iI8JtLSdJkkqLhmNDhQ2tKipup7uN&#10;b2SHn3Rz7V7uFYz53t3W5XF/Vurrs19OQQTqw//xX3qnFaRZmk3gd05kgJ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0xMYAAADeAAAADwAAAAAAAAAAAAAAAACYAgAAZHJz&#10;L2Rvd25yZXYueG1sUEsFBgAAAAAEAAQA9QAAAIsDAAAAAA==&#10;" fillcolor="white [3212]" stroked="f" strokeweight="2pt">
                      <v:textbox>
                        <w:txbxContent>
                          <w:p w14:paraId="597D14B8" w14:textId="77777777" w:rsidR="006201B2" w:rsidRDefault="006201B2" w:rsidP="009D3BF7">
                            <w:pPr>
                              <w:rPr>
                                <w:rFonts w:eastAsia="Times New Roman"/>
                              </w:rPr>
                            </w:pPr>
                          </w:p>
                        </w:txbxContent>
                      </v:textbox>
                    </v:oval>
                  </v:group>
                </v:group>
                <v:shape id="Freihandform 68683" o:spid="_x0000_s1074" style="position:absolute;top:26193;width:35025;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fcYA&#10;AADeAAAADwAAAGRycy9kb3ducmV2LnhtbESPQUvDQBSE70L/w/IKXsTuWiHE2G0pBUFBD6Z68PbI&#10;PrPB7NuQfTbpv3cFweMwM98wm90cenWiMXWRLdysDCjiJrqOWwtvx4frElQSZId9ZLJwpgS77eJi&#10;g5WLE7/SqZZWZQinCi14kaHSOjWeAqZVHIiz9xnHgJLl2Go34pThoddrYwodsOO84HGgg6fmq/4O&#10;Fq7c+/OLES+learvzsVaf9Ckrb1czvt7UEKz/If/2o/OQlEW5S383slX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ifcYAAADeAAAADwAAAAAAAAAAAAAAAACYAgAAZHJz&#10;L2Rvd25yZXYueG1sUEsFBgAAAAAEAAQA9QAAAIs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09313,55907;293038,117406;397695,72680;523283,122997;593054,61498;739573,134178;774459,67089;816322,134178;990750,72680;1081452,106225;1158200,44726;1241926,122997;1353560,78271;1444263,139769;1562874,50316;1639622,134178;1758232,55907;1862889,100634;1890797,50316;1967546,122997;2002431,50316;2107088,150950;2183836,50316;2358264,139769;2393150,55907;2428035,128588;2609440,67089;2644326,145359;2707119,78271;2804799,106225;2825730,44726;2909456,139769;2986204,39136;3055975,122997;3111793,55907;3202494,100634;3258312,33545;3328083,117406;3502510,0;3502510,257175;0,251584;0,162132" o:connectangles="0,0,0,0,0,0,0,0,0,0,0,0,0,0,0,0,0,0,0,0,0,0,0,0,0,0,0,0,0,0,0,0,0,0,0,0,0,0,0,0,0,0,0" textboxrect="0,0,2816127,258052"/>
                  <v:textbox>
                    <w:txbxContent>
                      <w:p w14:paraId="014F8A4F" w14:textId="77777777" w:rsidR="006201B2" w:rsidRDefault="006201B2"/>
                    </w:txbxContent>
                  </v:textbox>
                </v:shape>
                <v:group id="Gruppieren 68684" o:spid="_x0000_s1075" style="position:absolute;left:2280;top:10421;width:4744;height:2700" coordorigin="2280,104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Ya4szIAAAA&#10;3gAAAA8AAAAAAAAAAAAAAAAAqgIAAGRycy9kb3ducmV2LnhtbFBLBQYAAAAABAAEAPoAAACfAwAA&#10;AAA=&#10;">
                  <v:rect id="Rechteck 68685" o:spid="_x0000_s1076" style="position:absolute;left:2280;top:109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tj5sgA&#10;AADeAAAADwAAAGRycy9kb3ducmV2LnhtbESPUUvDMBSF3wX/Q7iCL7KlDlZLt2wUwSE4GW6DsbdL&#10;c22jzU1Jsq3++0UQfDycc77DmS8H24kz+WAcK3gcZyCIa6cNNwr2u5dRASJEZI2dY1LwQwGWi9ub&#10;OZbaXfiDztvYiAThUKKCNsa+lDLULVkMY9cTJ+/TeYsxSd9I7fGS4LaTkyzLpUXDaaHFnp5bqr+3&#10;J6vgtDKH9yfuqocjV19m49fTtywodX83VDMQkYb4H/5rv2oFeZEXU/i9k6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22PmyAAAAN4AAAAPAAAAAAAAAAAAAAAAAJgCAABk&#10;cnMvZG93bnJldi54bWxQSwUGAAAAAAQABAD1AAAAjQMAAAAA&#10;" fillcolor="white [3212]" stroked="f" strokeweight="2pt">
                    <v:shadow on="t" color="black" opacity="26214f" origin="-.5,-.5" offset=".24944mm,.24944mm"/>
                    <v:textbox inset=".2mm,.2mm,.2mm,.2mm">
                      <w:txbxContent>
                        <w:p w14:paraId="4D537195"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686" o:spid="_x0000_s1077" style="position:absolute;left:5230;top:10421;width:460;height:715" coordorigin="5230,104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E2SDFAAAA3gAA&#10;AA8AAAAAAAAAAAAAAAAAqgIAAGRycy9kb3ducmV2LnhtbFBLBQYAAAAABAAEAPoAAACcAwAAAAA=&#10;">
                    <v:line id="Gerader Verbinder 101" o:spid="_x0000_s1078" style="position:absolute;flip:x;visibility:visible;mso-wrap-style:square" from="5280,10636" to="5378,10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hZfsMAAADeAAAADwAAAGRycy9kb3ducmV2LnhtbESPQWvCQBSE7wX/w/KE3upGkZimrmIF&#10;wVswtvdH9nUTmn0bdrea/ntXEDwOM/MNs96OthcX8qFzrGA+y0AQN053bBR8nQ9vBYgQkTX2jknB&#10;PwXYbiYvayy1u/KJLnU0IkE4lKigjXEopQxNSxbDzA3Eyftx3mJM0hupPV4T3PZykWW5tNhxWmhx&#10;oH1LzW/9ZxV8m2qJ/jO857qq6bxwy8qsnFKv03H3ASLSGJ/hR/uoFeRFXqzg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WX7DAAAA3gAAAA8AAAAAAAAAAAAA&#10;AAAAoQIAAGRycy9kb3ducmV2LnhtbFBLBQYAAAAABAAEAPkAAACRAwAAAAA=&#10;" strokecolor="black [3213]" strokeweight=".25pt"/>
                    <v:oval id="Ellipse 68688" o:spid="_x0000_s1079" style="position:absolute;left:5230;top:10421;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kgMIA&#10;AADeAAAADwAAAGRycy9kb3ducmV2LnhtbERPy2qDQBTdF/oPwy10V8cEEbGOQdIEsmxeXd86typ1&#10;7ogzVZuvzywKXR7Ou9gsphcTja6zrGAVxSCIa6s7bhRczvuXDITzyBp7y6TglxxsyseHAnNtZz7S&#10;dPKNCCHsclTQej/kUrq6JYMusgNx4L7saNAHODZSjziHcNPLdRyn0mDHoaHFgbYt1d+nH6NAV+/7&#10;1S7RZ0vJ8eNze02qt9tBqeenpXoF4Wnx/+I/90ErSLM0C3vDnXAFZH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qSAwgAAAN4AAAAPAAAAAAAAAAAAAAAAAJgCAABkcnMvZG93&#10;bnJldi54bWxQSwUGAAAAAAQABAD1AAAAhwMAAAAA&#10;" fillcolor="black [3213]" stroked="f" strokeweight="2pt">
                      <v:shadow on="t" color="black" opacity="26214f" origin="-.5,-.5" offset=".24944mm,.24944mm"/>
                      <v:textbox>
                        <w:txbxContent>
                          <w:p w14:paraId="4F0E13F9" w14:textId="77777777" w:rsidR="006201B2" w:rsidRDefault="006201B2" w:rsidP="009D3BF7">
                            <w:pPr>
                              <w:rPr>
                                <w:rFonts w:eastAsia="Times New Roman"/>
                              </w:rPr>
                            </w:pPr>
                          </w:p>
                        </w:txbxContent>
                      </v:textbox>
                    </v:oval>
                    <v:oval id="Ellipse 68689" o:spid="_x0000_s1080" style="position:absolute;left:5342;top:105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mtccA&#10;AADeAAAADwAAAGRycy9kb3ducmV2LnhtbESP3WrCQBCF7wu+wzKCd3WjSIjRVcQfsBct+PMAQ3ZM&#10;FrOzIbvG1KfvFgq9PJw535mzXPe2Fh213jhWMBknIIgLpw2XCq6Xw3sGwgdkjbVjUvBNHtarwdsS&#10;c+2efKLuHEoRIexzVFCF0ORS+qIii37sGuLo3VxrMUTZllK3+IxwW8tpkqTSouHYUGFD24qK+/lh&#10;4xvZ51e6v3Uv9wrGzI73XXn6uCg1GvabBYhAffg//ksftYI0S7M5/M6JD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7JrXHAAAA3gAAAA8AAAAAAAAAAAAAAAAAmAIAAGRy&#10;cy9kb3ducmV2LnhtbFBLBQYAAAAABAAEAPUAAACMAwAAAAA=&#10;" fillcolor="white [3212]" stroked="f" strokeweight="2pt">
                      <v:textbox>
                        <w:txbxContent>
                          <w:p w14:paraId="127618B7" w14:textId="77777777" w:rsidR="006201B2" w:rsidRDefault="006201B2" w:rsidP="009D3BF7">
                            <w:pPr>
                              <w:rPr>
                                <w:rFonts w:eastAsia="Times New Roman"/>
                              </w:rPr>
                            </w:pPr>
                          </w:p>
                        </w:txbxContent>
                      </v:textbox>
                    </v:oval>
                  </v:group>
                </v:group>
                <v:group id="Gruppieren 68690" o:spid="_x0000_s1081" style="position:absolute;left:2579;top:6708;width:4744;height:2700" coordorigin="2579,6708"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4chLFAAAA3gAA&#10;AA8AAAAAAAAAAAAAAAAAqgIAAGRycy9kb3ducmV2LnhtbFBLBQYAAAAABAAEAPoAAACcAwAAAAA=&#10;">
                  <v:rect id="Rechteck 68691" o:spid="_x0000_s1082" style="position:absolute;left:2579;top:7247;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zOMgA&#10;AADeAAAADwAAAGRycy9kb3ducmV2LnhtbESPQWsCMRSE74X+h/AKXkrNKnS1W6MsgqVQRbQF8fbY&#10;vO6m3bwsSdTtv2+EQo/DzHzDzBa9bcWZfDCOFYyGGQjiymnDtYKP99XDFESIyBpbx6TghwIs5rc3&#10;Myy0u/COzvtYiwThUKCCJsaukDJUDVkMQ9cRJ+/TeYsxSV9L7fGS4LaV4yzLpUXDaaHBjpYNVd/7&#10;k1VwejGHzYTb8v7I5ZfZ+vXjWxaUGtz15TOISH38D/+1X7WCfJo/jeB6J10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fM4yAAAAN4AAAAPAAAAAAAAAAAAAAAAAJgCAABk&#10;cnMvZG93bnJldi54bWxQSwUGAAAAAAQABAD1AAAAjQMAAAAA&#10;" fillcolor="white [3212]" stroked="f" strokeweight="2pt">
                    <v:shadow on="t" color="black" opacity="26214f" origin="-.5,-.5" offset=".24944mm,.24944mm"/>
                    <v:textbox inset=".2mm,.2mm,.2mm,.2mm">
                      <w:txbxContent>
                        <w:p w14:paraId="04092118"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692" o:spid="_x0000_s1083" style="position:absolute;left:5529;top:6708;width:460;height:715" coordorigin="5530,670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2ZJ/scAAADe&#10;AAAADwAAAAAAAAAAAAAAAACqAgAAZHJzL2Rvd25yZXYueG1sUEsFBgAAAAAEAAQA+gAAAJ4DAAAA&#10;AA==&#10;">
                    <v:line id="Gerader Verbinder 101" o:spid="_x0000_s1084" style="position:absolute;flip:x;visibility:visible;mso-wrap-style:square" from="5579,6923" to="5677,7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JoMQAAADeAAAADwAAAGRycy9kb3ducmV2LnhtbESPwWrDMBBE74H+g9hCb4ncNDiJazmk&#10;hUJupk5yX6ytbGqtjKQk7t9HhUKPw8y8YcrdZAdxJR96xwqeFxkI4tbpno2C0/FjvgERIrLGwTEp&#10;+KEAu+phVmKh3Y0/6dpEIxKEQ4EKuhjHQsrQdmQxLNxInLwv5y3GJL2R2uMtwe0gl1mWS4s9p4UO&#10;R3rvqP1uLlbB2dQr9G9hm+u6oePSrWqzdko9PU77VxCRpvgf/msftIJ8k29f4PdOugKy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OsmgxAAAAN4AAAAPAAAAAAAAAAAA&#10;AAAAAKECAABkcnMvZG93bnJldi54bWxQSwUGAAAAAAQABAD5AAAAkgMAAAAA&#10;" strokecolor="black [3213]" strokeweight=".25pt"/>
                    <v:oval id="Ellipse 68694" o:spid="_x0000_s1085" style="position:absolute;left:5530;top:6708;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4WMYA&#10;AADeAAAADwAAAGRycy9kb3ducmV2LnhtbESPQWvCQBSE74L/YXlCb7qxhKCpmxC0gseqtefX7GsS&#10;zL4N2W2S9td3C4Ueh5n5htnlk2nFQL1rLCtYryIQxKXVDVcKXq/H5QaE88gaW8uk4Isc5Nl8tsNU&#10;25HPNFx8JQKEXYoKau+7VEpX1mTQrWxHHLwP2xv0QfaV1D2OAW5a+RhFiTTYcFiosaN9TeX98mkU&#10;6OLluH6O9dVSfH5739/i4vB9UuphMRVPIDxN/j/81z5pBckm2cbweyd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Y4WMYAAADeAAAADwAAAAAAAAAAAAAAAACYAgAAZHJz&#10;L2Rvd25yZXYueG1sUEsFBgAAAAAEAAQA9QAAAIsDAAAAAA==&#10;" fillcolor="black [3213]" stroked="f" strokeweight="2pt">
                      <v:shadow on="t" color="black" opacity="26214f" origin="-.5,-.5" offset=".24944mm,.24944mm"/>
                      <v:textbox>
                        <w:txbxContent>
                          <w:p w14:paraId="61E41F70" w14:textId="77777777" w:rsidR="006201B2" w:rsidRDefault="006201B2" w:rsidP="009D3BF7">
                            <w:pPr>
                              <w:rPr>
                                <w:rFonts w:eastAsia="Times New Roman"/>
                              </w:rPr>
                            </w:pPr>
                          </w:p>
                        </w:txbxContent>
                      </v:textbox>
                    </v:oval>
                    <v:oval id="Ellipse 68695" o:spid="_x0000_s1086" style="position:absolute;left:5641;top:67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bccA&#10;AADeAAAADwAAAGRycy9kb3ducmV2LnhtbESPUWvCQBCE3wv9D8cWfKsXiw1pzCliFexDC2p/wJLb&#10;JIe5vZA7Y/TX9wqFPg6z881OsRptKwbqvXGsYDZNQBCXThuuFXyfds8ZCB+QNbaOScGNPKyWjw8F&#10;5tpd+UDDMdQiQtjnqKAJocul9GVDFv3UdcTRq1xvMUTZ11L3eI1w28qXJEmlRcOxocGONg2V5+PF&#10;xjeyz690Ww13dw/GzPfn9/rwcVJq8jSuFyACjeH/+C+91wrSLH17hd85kQF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vum3HAAAA3gAAAA8AAAAAAAAAAAAAAAAAmAIAAGRy&#10;cy9kb3ducmV2LnhtbFBLBQYAAAAABAAEAPUAAACMAwAAAAA=&#10;" fillcolor="white [3212]" stroked="f" strokeweight="2pt">
                      <v:textbox>
                        <w:txbxContent>
                          <w:p w14:paraId="478508F3" w14:textId="77777777" w:rsidR="006201B2" w:rsidRDefault="006201B2" w:rsidP="009D3BF7">
                            <w:pPr>
                              <w:rPr>
                                <w:rFonts w:eastAsia="Times New Roman"/>
                              </w:rPr>
                            </w:pPr>
                          </w:p>
                        </w:txbxContent>
                      </v:textbox>
                    </v:oval>
                  </v:group>
                </v:group>
                <v:group id="Gruppieren 68696" o:spid="_x0000_s1087" style="position:absolute;left:11920;top:14145;width:4744;height:2700" coordorigin="11920,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1P/ccAAADe&#10;AAAADwAAAAAAAAAAAAAAAACqAgAAZHJzL2Rvd25yZXYueG1sUEsFBgAAAAAEAAQA+gAAAJ4DAAAA&#10;AA==&#10;">
                  <v:rect id="Rechteck 68697" o:spid="_x0000_s1088" style="position:absolute;left:11920;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O18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8NoH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pzO18kAAADeAAAADwAAAAAAAAAAAAAAAACYAgAA&#10;ZHJzL2Rvd25yZXYueG1sUEsFBgAAAAAEAAQA9QAAAI4DAAAAAA==&#10;" fillcolor="white [3212]" stroked="f" strokeweight="2pt">
                    <v:shadow on="t" color="black" opacity="26214f" origin="-.5,-.5" offset=".24944mm,.24944mm"/>
                    <v:textbox inset=".2mm,.2mm,.2mm,.2mm">
                      <w:txbxContent>
                        <w:p w14:paraId="235601F8"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698" o:spid="_x0000_s1089" style="position:absolute;left:14870;top:14145;width:460;height:715" coordorigin="14871,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5+FMQAAADeAAAADwAAAGRycy9kb3ducmV2LnhtbERPy4rCMBTdD/gP4Qqz&#10;G9MqU7QaRWQcZiGCDxB3l+baFpub0mTa+vdmIbg8nPdi1ZtKtNS40rKCeBSBIM6sLjlXcD5tv6Yg&#10;nEfWWFkmBQ9ysFoOPhaYatvxgdqjz0UIYZeigsL7OpXSZQUZdCNbEwfuZhuDPsAml7rBLoSbSo6j&#10;KJEGSw4NBda0KSi7H/+Ngt8Ou/Uk/ml399vmcT197y+7mJT6HPbrOQhPvX+LX+4/rSCZJr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5+FMQAAADeAAAA&#10;DwAAAAAAAAAAAAAAAACqAgAAZHJzL2Rvd25yZXYueG1sUEsFBgAAAAAEAAQA+gAAAJsDAAAAAA==&#10;">
                    <v:line id="Gerader Verbinder 101" o:spid="_x0000_s1090" style="position:absolute;flip:x;visibility:visible;mso-wrap-style:square" from="14920,14360" to="15018,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L+SsQAAADeAAAADwAAAGRycy9kb3ducmV2LnhtbESPwWrDMBBE74H8g9hAb4ncENzYjWyS&#10;QiE3U6e9L9ZWNrVWRlIT9++rQKHHYWbeMId6tqO4kg+DYwWPmwwEcef0wEbB++V1vQcRIrLG0TEp&#10;+KEAdbVcHLDU7sZvdG2jEQnCoUQFfYxTKWXoerIYNm4iTt6n8xZjkt5I7fGW4HaU2yzLpcWB00KP&#10;E7301H2131bBh2l26E+hyHXT0mXrdo15cko9rObjM4hIc/wP/7XPWkG+z4sC7nfSFZD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0v5KxAAAAN4AAAAPAAAAAAAAAAAA&#10;AAAAAKECAABkcnMvZG93bnJldi54bWxQSwUGAAAAAAQABAD5AAAAkgMAAAAA&#10;" strokecolor="black [3213]" strokeweight=".25pt"/>
                    <v:oval id="Ellipse 68700" o:spid="_x0000_s1091" style="position:absolute;left:14871;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kQcQA&#10;AADeAAAADwAAAGRycy9kb3ducmV2LnhtbESPy2qDQBSG94W+w3AK3dUxRdJgHYOkCbjMrV2fOicq&#10;cc6IM1Gbp+8sCl3+/De+bD2bTow0uNaygkUUgyCurG65VnA+7V5WIJxH1thZJgU/5GCdPz5kmGo7&#10;8YHGo69FGGGXooLG+z6V0lUNGXSR7YmDd7GDQR/kUEs94BTGTSdf43gpDbYcHhrsadNQdT3ejAJd&#10;7HeLbaJPlpLD1/fmMyk+7qVSz09z8Q7C0+z/w3/tUitYrt7iABBwAgr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mpEHEAAAA3gAAAA8AAAAAAAAAAAAAAAAAmAIAAGRycy9k&#10;b3ducmV2LnhtbFBLBQYAAAAABAAEAPUAAACJAwAAAAA=&#10;" fillcolor="black [3213]" stroked="f" strokeweight="2pt">
                      <v:shadow on="t" color="black" opacity="26214f" origin="-.5,-.5" offset=".24944mm,.24944mm"/>
                      <v:textbox>
                        <w:txbxContent>
                          <w:p w14:paraId="605A38D0" w14:textId="77777777" w:rsidR="006201B2" w:rsidRDefault="006201B2" w:rsidP="009D3BF7">
                            <w:pPr>
                              <w:rPr>
                                <w:rFonts w:eastAsia="Times New Roman"/>
                              </w:rPr>
                            </w:pPr>
                          </w:p>
                        </w:txbxContent>
                      </v:textbox>
                    </v:oval>
                    <v:oval id="Ellipse 68701" o:spid="_x0000_s1092" style="position:absolute;left:14982;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8mdMcA&#10;AADeAAAADwAAAGRycy9kb3ducmV2LnhtbESP3WrCQBCF7wu+wzJC7+pGkTSkriL+gL2woPYBhuyY&#10;LGZnQ3aNqU/fFQQvD2fOd+bMFr2tRUetN44VjEcJCOLCacOlgt/T9iMD4QOyxtoxKfgjD4v54G2G&#10;uXY3PlB3DKWIEPY5KqhCaHIpfVGRRT9yDXH0zq61GKJsS6lbvEW4reUkSVJp0XBsqLChVUXF5Xi1&#10;8Y1s/5Nuzt3d3YMx091lXR6+T0q9D/vlF4hAfXgdP9M7rSDNPp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JnTHAAAA3gAAAA8AAAAAAAAAAAAAAAAAmAIAAGRy&#10;cy9kb3ducmV2LnhtbFBLBQYAAAAABAAEAPUAAACMAwAAAAA=&#10;" fillcolor="white [3212]" stroked="f" strokeweight="2pt">
                      <v:textbox>
                        <w:txbxContent>
                          <w:p w14:paraId="0DA1431C" w14:textId="77777777" w:rsidR="006201B2" w:rsidRDefault="006201B2" w:rsidP="009D3BF7">
                            <w:pPr>
                              <w:rPr>
                                <w:rFonts w:eastAsia="Times New Roman"/>
                              </w:rPr>
                            </w:pPr>
                          </w:p>
                        </w:txbxContent>
                      </v:textbox>
                    </v:oval>
                  </v:group>
                </v:group>
                <v:group id="Gruppieren 68702" o:spid="_x0000_s1093" style="position:absolute;left:7176;top:10312;width:4744;height:2700" coordorigin="7176,1031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3T5MYAAADeAAAADwAAAGRycy9kb3ducmV2LnhtbESPQYvCMBSE7wv7H8IT&#10;vGlaRVeqUURW8SCCurDs7dE822LzUprY1n9vBGGPw8x8wyxWnSlFQ7UrLCuIhxEI4tTqgjMFP5ft&#10;YAbCeWSNpWVS8CAHq+XnxwITbVs+UXP2mQgQdgkqyL2vEildmpNBN7QVcfCutjbog6wzqWtsA9yU&#10;chRFU2mw4LCQY0WbnNLb+W4U7Fps1+P4uzncrpvH32Vy/D3EpFS/163nIDx1/j/8bu+1gunsKxr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jdPkxgAAAN4A&#10;AAAPAAAAAAAAAAAAAAAAAKoCAABkcnMvZG93bnJldi54bWxQSwUGAAAAAAQABAD6AAAAnQMAAAAA&#10;">
                  <v:rect id="Rechteck 68703" o:spid="_x0000_s1094" style="position:absolute;left:7176;top:1085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xSzsgA&#10;AADeAAAADwAAAGRycy9kb3ducmV2LnhtbESPQUsDMRSE7wX/Q3iCl2ITFduyNi2LYCloEWuheHts&#10;nrvRzcuSpO323zeC0OMwM98ws0XvWnGgEK1nDXcjBYK48sZyrWH7+XI7BRETssHWM2k4UYTF/Gow&#10;w8L4I3/QYZNqkSEcC9TQpNQVUsaqIYdx5Dvi7H374DBlGWppAh4z3LXyXqmxdGg5LzTY0XND1e9m&#10;7zTsl3a3nnBbDr+4/LHv4e3xVUWtb6778glEoj5dwv/tldEwnk7UA/zdyVdA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TFLOyAAAAN4AAAAPAAAAAAAAAAAAAAAAAJgCAABk&#10;cnMvZG93bnJldi54bWxQSwUGAAAAAAQABAD1AAAAjQMAAAAA&#10;" fillcolor="white [3212]" stroked="f" strokeweight="2pt">
                    <v:shadow on="t" color="black" opacity="26214f" origin="-.5,-.5" offset=".24944mm,.24944mm"/>
                    <v:textbox inset=".2mm,.2mm,.2mm,.2mm">
                      <w:txbxContent>
                        <w:p w14:paraId="326F7FEE"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04" o:spid="_x0000_s1095" style="position:absolute;left:10126;top:10312;width:460;height:715" coordorigin="10127,1031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juC8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juC8cAAADe&#10;AAAADwAAAAAAAAAAAAAAAACqAgAAZHJzL2Rvd25yZXYueG1sUEsFBgAAAAAEAAQA+gAAAJ4DAAAA&#10;AA==&#10;">
                    <v:line id="Gerader Verbinder 101" o:spid="_x0000_s1096" style="position:absolute;flip:x;visibility:visible;mso-wrap-style:square" from="10176,10527" to="10274,10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RuVcMAAADeAAAADwAAAGRycy9kb3ducmV2LnhtbESPQWsCMRSE70L/Q3iF3jRb0VW3RrGF&#10;grfFVe+PzWt26eZlSaJu/30jCB6HmfmGWW8H24kr+dA6VvA+yUAQ1063bBScjt/jJYgQkTV2jknB&#10;HwXYbl5Gayy0u/GBrlU0IkE4FKigibEvpAx1QxbDxPXEyftx3mJM0hupPd4S3HZymmW5tNhyWmiw&#10;p6+G6t/qYhWcTTlD/xlWuS4rOk7drDQLp9Tb67D7ABFpiM/wo73XCvLlIpvD/U66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0blXDAAAA3gAAAA8AAAAAAAAAAAAA&#10;AAAAoQIAAGRycy9kb3ducmV2LnhtbFBLBQYAAAAABAAEAPkAAACRAwAAAAA=&#10;" strokecolor="black [3213]" strokeweight=".25pt"/>
                    <v:oval id="Ellipse 68706" o:spid="_x0000_s1097" style="position:absolute;left:10127;top:10312;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OZrsQA&#10;AADeAAAADwAAAGRycy9kb3ducmV2LnhtbESPT4vCMBTE74LfITzBm6ZKqdI1StEVPK5/z2+bt23Z&#10;5qU0Wa376Y0geBxm5jfMYtWZWlypdZVlBZNxBII4t7riQsHpuB3NQTiPrLG2TAru5GC17PcWmGp7&#10;4z1dD74QAcIuRQWl900qpctLMujGtiEO3o9tDfog20LqFm8Bbmo5jaJEGqw4LJTY0Lqk/PfwZxTo&#10;7Gs7+Yz10VK8v3yvz3G2+d8pNRx02QcIT51/h1/tnVaQzGdR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Dma7EAAAA3gAAAA8AAAAAAAAAAAAAAAAAmAIAAGRycy9k&#10;b3ducmV2LnhtbFBLBQYAAAAABAAEAPUAAACJAwAAAAA=&#10;" fillcolor="black [3213]" stroked="f" strokeweight="2pt">
                      <v:shadow on="t" color="black" opacity="26214f" origin="-.5,-.5" offset=".24944mm,.24944mm"/>
                      <v:textbox>
                        <w:txbxContent>
                          <w:p w14:paraId="593996AE" w14:textId="77777777" w:rsidR="006201B2" w:rsidRDefault="006201B2" w:rsidP="009D3BF7">
                            <w:pPr>
                              <w:rPr>
                                <w:rFonts w:eastAsia="Times New Roman"/>
                              </w:rPr>
                            </w:pPr>
                          </w:p>
                        </w:txbxContent>
                      </v:textbox>
                    </v:oval>
                    <v:oval id="Ellipse 68707" o:spid="_x0000_s1098" style="position:absolute;left:10238;top:1039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bm8cA&#10;AADeAAAADwAAAGRycy9kb3ducmV2LnhtbESP3WrCQBCF7wu+wzJC7+pGKTFEVxF/wF5Y8OcBhuyY&#10;LGZnQ3aNqU/fLQi9PJw535kzX/a2Fh213jhWMB4lIIgLpw2XCi7n3UcGwgdkjbVjUvBDHpaLwdsc&#10;c+0efKTuFEoRIexzVFCF0ORS+qIii37kGuLoXV1rMUTZllK3+IhwW8tJkqTSouHYUGFD64qK2+lu&#10;4xvZ4TvdXrunewZjPve3TXn8Oiv1PuxXMxCB+vB//ErvtYI0my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aG5vHAAAA3gAAAA8AAAAAAAAAAAAAAAAAmAIAAGRy&#10;cy9kb3ducmV2LnhtbFBLBQYAAAAABAAEAPUAAACMAwAAAAA=&#10;" fillcolor="white [3212]" stroked="f" strokeweight="2pt">
                      <v:textbox>
                        <w:txbxContent>
                          <w:p w14:paraId="3D218EB4" w14:textId="77777777" w:rsidR="006201B2" w:rsidRDefault="006201B2" w:rsidP="009D3BF7">
                            <w:pPr>
                              <w:rPr>
                                <w:rFonts w:eastAsia="Times New Roman"/>
                              </w:rPr>
                            </w:pPr>
                          </w:p>
                        </w:txbxContent>
                      </v:textbox>
                    </v:oval>
                  </v:group>
                </v:group>
                <v:group id="Gruppieren 68708" o:spid="_x0000_s1099" style="position:absolute;left:1907;top:14254;width:4744;height:2699" coordorigin="1907,14254"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l5A7FAAAA3gAA&#10;AA8AAAAAAAAAAAAAAAAAqgIAAGRycy9kb3ducmV2LnhtbFBLBQYAAAAABAAEAPoAAACcAwAAAAA=&#10;">
                  <v:rect id="Rechteck 68709" o:spid="_x0000_s1100" style="position:absolute;left:1907;top:14793;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lJMgA&#10;AADeAAAADwAAAGRycy9kb3ducmV2LnhtbESP3UoDMRSE7wt9h3AK3pQ2UbA/26ZlERRBRWwL4t1h&#10;c7ob3ZwsSdqub28EwcthZr5h1tveteJMIVrPGq6nCgRx5Y3lWsNhfz9ZgIgJ2WDrmTR8U4TtZjhY&#10;Y2H8hd/ovEu1yBCOBWpoUuoKKWPVkMM49R1x9o4+OExZhlqagJcMd628UWomHVrOCw12dNdQ9bU7&#10;OQ2nB/v+Mue2HH9w+Wlfw/Ptk4paX436cgUiUZ/+w3/tR6NhtpirJfzeyVdAb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GUkyAAAAN4AAAAPAAAAAAAAAAAAAAAAAJgCAABk&#10;cnMvZG93bnJldi54bWxQSwUGAAAAAAQABAD1AAAAjQMAAAAA&#10;" fillcolor="white [3212]" stroked="f" strokeweight="2pt">
                    <v:shadow on="t" color="black" opacity="26214f" origin="-.5,-.5" offset=".24944mm,.24944mm"/>
                    <v:textbox inset=".2mm,.2mm,.2mm,.2mm">
                      <w:txbxContent>
                        <w:p w14:paraId="17E89B4D"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10" o:spid="_x0000_s1101" style="position:absolute;left:4857;top:14254;width:460;height:714" coordorigin="4857,1425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p+1cUAAADeAAAADwAAAGRycy9kb3ducmV2LnhtbESPzYrCMBSF98K8Q7jC&#10;7DTtDDpSjSLiDC5EsA6Iu0tzbYvNTWliW9/eLASXh/PHt1j1phItNa60rCAeRyCIM6tLzhX8n35H&#10;MxDOI2usLJOCBzlYLT8GC0y07fhIbepzEUbYJaig8L5OpHRZQQbd2NbEwbvaxqAPssmlbrAL46aS&#10;X1E0lQZLDg8F1rQpKLuld6Pgr8Nu/R1v2/3tunlcTpPDeR+TUp/Dfj0H4an37/CrvdMKprOfO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KftXFAAAA3gAA&#10;AA8AAAAAAAAAAAAAAAAAqgIAAGRycy9kb3ducmV2LnhtbFBLBQYAAAAABAAEAPoAAACcAwAAAAA=&#10;">
                    <v:line id="Gerader Verbinder 101" o:spid="_x0000_s1102" style="position:absolute;flip:x;visibility:visible;mso-wrap-style:square" from="4907,14468" to="5005,14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b+i8MAAADeAAAADwAAAGRycy9kb3ducmV2LnhtbESPQWvCQBSE74X+h+UJvdVNRKKNrtIW&#10;Ct6C0d4f2ecmmH0bdrea/ntXEDwOM/MNs96OthcX8qFzrCCfZiCIG6c7NgqOh5/3JYgQkTX2jknB&#10;PwXYbl5f1lhqd+U9XepoRIJwKFFBG+NQShmaliyGqRuIk3dy3mJM0hupPV4T3PZylmWFtNhxWmhx&#10;oO+WmnP9ZxX8mmqO/it8FLqq6TBz88osnFJvk/FzBSLSGJ/hR3unFRTLRZ7D/U66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W/ovDAAAA3gAAAA8AAAAAAAAAAAAA&#10;AAAAoQIAAGRycy9kb3ducmV2LnhtbFBLBQYAAAAABAAEAPkAAACRAwAAAAA=&#10;" strokecolor="black [3213]" strokeweight=".25pt"/>
                    <v:oval id="Ellipse 68712" o:spid="_x0000_s1103" style="position:absolute;left:4857;top:14254;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JcMUA&#10;AADeAAAADwAAAGRycy9kb3ducmV2LnhtbESPT4vCMBTE7wt+h/AEb2taKSrVKEVX8Lj+PT+bZ1ts&#10;XkqT1bqffrMgeBxm5jfMfNmZWtypdZVlBfEwAkGcW11xoeB42HxOQTiPrLG2TAqe5GC56H3MMdX2&#10;wTu6730hAoRdigpK75tUSpeXZNANbUMcvKttDfog20LqFh8Bbmo5iqKxNFhxWCixoVVJ+W3/YxTo&#10;7HsTfyX6YCnZnS+rU5Ktf7dKDfpdNgPhqfPv8Ku91QrG00k8gv874Q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QlwxQAAAN4AAAAPAAAAAAAAAAAAAAAAAJgCAABkcnMv&#10;ZG93bnJldi54bWxQSwUGAAAAAAQABAD1AAAAigMAAAAA&#10;" fillcolor="black [3213]" stroked="f" strokeweight="2pt">
                      <v:shadow on="t" color="black" opacity="26214f" origin="-.5,-.5" offset=".24944mm,.24944mm"/>
                      <v:textbox>
                        <w:txbxContent>
                          <w:p w14:paraId="30BA6D12" w14:textId="77777777" w:rsidR="006201B2" w:rsidRDefault="006201B2" w:rsidP="009D3BF7">
                            <w:pPr>
                              <w:rPr>
                                <w:rFonts w:eastAsia="Times New Roman"/>
                              </w:rPr>
                            </w:pPr>
                          </w:p>
                        </w:txbxContent>
                      </v:textbox>
                    </v:oval>
                    <v:oval id="Ellipse 68713" o:spid="_x0000_s1104" style="position:absolute;left:4969;top:143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iLR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0Df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4i0XHAAAA3gAAAA8AAAAAAAAAAAAAAAAAmAIAAGRy&#10;cy9kb3ducmV2LnhtbFBLBQYAAAAABAAEAPUAAACMAwAAAAA=&#10;" fillcolor="white [3212]" stroked="f" strokeweight="2pt">
                      <v:textbox>
                        <w:txbxContent>
                          <w:p w14:paraId="765C0C2A" w14:textId="77777777" w:rsidR="006201B2" w:rsidRDefault="006201B2" w:rsidP="009D3BF7">
                            <w:pPr>
                              <w:rPr>
                                <w:rFonts w:eastAsia="Times New Roman"/>
                              </w:rPr>
                            </w:pPr>
                          </w:p>
                        </w:txbxContent>
                      </v:textbox>
                    </v:oval>
                  </v:group>
                </v:group>
                <v:group id="Gruppieren 68714" o:spid="_x0000_s1105" style="position:absolute;left:6803;top:14145;width:4744;height:2700" coordorigin="6803,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F41s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PF41scAAADe&#10;AAAADwAAAAAAAAAAAAAAAACqAgAAZHJzL2Rvd25yZXYueG1sUEsFBgAAAAAEAAQA+gAAAJ4DAAAA&#10;AA==&#10;">
                  <v:rect id="Rechteck 68715" o:spid="_x0000_s1106" style="position:absolute;left:6803;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5/M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hC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MPn8yAAAAN4AAAAPAAAAAAAAAAAAAAAAAJgCAABk&#10;cnMvZG93bnJldi54bWxQSwUGAAAAAAQABAD1AAAAjQMAAAAA&#10;" fillcolor="white [3212]" stroked="f" strokeweight="2pt">
                    <v:shadow on="t" color="black" opacity="26214f" origin="-.5,-.5" offset=".24944mm,.24944mm"/>
                    <v:textbox inset=".2mm,.2mm,.2mm,.2mm">
                      <w:txbxContent>
                        <w:p w14:paraId="268F1E2A"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16" o:spid="_x0000_s1107" style="position:absolute;left:9753;top:14145;width:460;height:715" coordorigin="9754,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29DOscAAADe&#10;AAAADwAAAAAAAAAAAAAAAACqAgAAZHJzL2Rvd25yZXYueG1sUEsFBgAAAAAEAAQA+gAAAJ4DAAAA&#10;AA==&#10;">
                    <v:line id="Gerader Verbinder 101" o:spid="_x0000_s1108" style="position:absolute;flip:x;visibility:visible;mso-wrap-style:square" from="9803,14360" to="9901,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DZMMAAADeAAAADwAAAGRycy9kb3ducmV2LnhtbESPQWvCQBSE74X+h+UJ3upGkcRGV2kL&#10;BW/BaO+P7HMTzL4Nu1uN/94tFDwOM/MNs9mNthdX8qFzrGA+y0AQN053bBScjt9vKxAhImvsHZOC&#10;OwXYbV9fNlhqd+MDXetoRIJwKFFBG+NQShmaliyGmRuIk3d23mJM0hupPd4S3PZykWW5tNhxWmhx&#10;oK+Wmkv9axX8mGqJ/jO857qq6bhwy8oUTqnpZPxYg4g0xmf4v73XCvJVMS/g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zw2TDAAAA3gAAAA8AAAAAAAAAAAAA&#10;AAAAoQIAAGRycy9kb3ducmV2LnhtbFBLBQYAAAAABAAEAPkAAACRAwAAAAA=&#10;" strokecolor="black [3213]" strokeweight=".25pt"/>
                    <v:oval id="Ellipse 68718" o:spid="_x0000_s1109" style="position:absolute;left:9754;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msIA&#10;AADeAAAADwAAAGRycy9kb3ducmV2LnhtbERPTYvCMBC9C/sfwix407RLcaUapbgKHtW6ex6bsS02&#10;k9JErf56cxD2+Hjf82VvGnGjztWWFcTjCARxYXXNpYJjvhlNQTiPrLGxTAoe5GC5+BjMMdX2znu6&#10;HXwpQgi7FBVU3replK6oyKAb25Y4cGfbGfQBdqXUHd5DuGnkVxRNpMGaQ0OFLa0qKi6Hq1Ggs90m&#10;Xic6t5Ts/06r3yT7eW6VGn722QyEp97/i9/urVYwmX7HYW+4E6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T6awgAAAN4AAAAPAAAAAAAAAAAAAAAAAJgCAABkcnMvZG93&#10;bnJldi54bWxQSwUGAAAAAAQABAD1AAAAhwMAAAAA&#10;" fillcolor="black [3213]" stroked="f" strokeweight="2pt">
                      <v:shadow on="t" color="black" opacity="26214f" origin="-.5,-.5" offset=".24944mm,.24944mm"/>
                      <v:textbox>
                        <w:txbxContent>
                          <w:p w14:paraId="1A04AFE3" w14:textId="77777777" w:rsidR="006201B2" w:rsidRDefault="006201B2" w:rsidP="009D3BF7">
                            <w:pPr>
                              <w:rPr>
                                <w:rFonts w:eastAsia="Times New Roman"/>
                              </w:rPr>
                            </w:pPr>
                          </w:p>
                        </w:txbxContent>
                      </v:textbox>
                    </v:oval>
                    <v:oval id="Ellipse 68719" o:spid="_x0000_s1110" style="position:absolute;left:9865;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8r8cA&#10;AADeAAAADwAAAGRycy9kb3ducmV2LnhtbESP3WrCQBCF7wu+wzJC7+rGUtIYXUWsgr2o4M8DDNkx&#10;WczOhuwao0/fLRS8PJw535kzW/S2Fh213jhWMB4lIIgLpw2XCk7HzVsGwgdkjbVjUnAnD4v54GWG&#10;uXY33lN3CKWIEPY5KqhCaHIpfVGRRT9yDXH0zq61GKJsS6lbvEW4reV7kqTSouHYUGFDq4qKy+Fq&#10;4xvZzy5dn7uHewRjPraXr3L/fVTqddgvpyAC9eF5/J/eagVp9jmewN+cyAA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QvK/HAAAA3gAAAA8AAAAAAAAAAAAAAAAAmAIAAGRy&#10;cy9kb3ducmV2LnhtbFBLBQYAAAAABAAEAPUAAACMAwAAAAA=&#10;" fillcolor="white [3212]" stroked="f" strokeweight="2pt">
                      <v:textbox>
                        <w:txbxContent>
                          <w:p w14:paraId="5EC0AAE2" w14:textId="77777777" w:rsidR="006201B2" w:rsidRDefault="006201B2" w:rsidP="009D3BF7">
                            <w:pPr>
                              <w:rPr>
                                <w:rFonts w:eastAsia="Times New Roman"/>
                              </w:rPr>
                            </w:pPr>
                          </w:p>
                        </w:txbxContent>
                      </v:textbox>
                    </v:oval>
                  </v:group>
                </v:group>
                <v:group id="Gruppieren 68720" o:spid="_x0000_s1111" style="position:absolute;left:12234;top:10371;width:4744;height:2699" coordorigin="12234,1037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a0aMUAAADeAAAADwAAAGRycy9kb3ducmV2LnhtbESPzYrCMBSF98K8Q7gD&#10;7jStMirVKCKjzEIGrIK4uzTXttjclCbT1rc3C2GWh/PHt9r0phItNa60rCAeRyCIM6tLzhVczvvR&#10;AoTzyBory6TgSQ4264/BChNtOz5Rm/pchBF2CSoovK8TKV1WkEE3tjVx8O62MeiDbHKpG+zCuKnk&#10;JIpm0mDJ4aHAmnYFZY/0zyg4dNhtp/F3e3zcd8/b+ev3eoxJqeFnv12C8NT7//C7/aMVzBbzSQ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mtGjFAAAA3gAA&#10;AA8AAAAAAAAAAAAAAAAAqgIAAGRycy9kb3ducmV2LnhtbFBLBQYAAAAABAAEAPoAAACcAwAAAAA=&#10;">
                  <v:rect id="Rechteck 68721" o:spid="_x0000_s1112" style="position:absolute;left:12234;top:10910;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1QscA&#10;AADeAAAADwAAAGRycy9kb3ducmV2LnhtbESPQWsCMRSE74L/ITyhF6lZhapsjbIISqEW0RZKb4/N&#10;627q5mVJoq7/vikUPA4z8w2zWHW2ERfywThWMB5lIIhLpw1XCj7eN49zECEia2wck4IbBVgt+70F&#10;5tpd+UCXY6xEgnDIUUEdY5tLGcqaLIaRa4mT9+28xZikr6T2eE1w28hJlk2lRcNpocaW1jWVp+PZ&#10;KjhvzefbjJti+MXFj9n73dNrFpR6GHTFM4hIXbyH/9svWsF0PpuM4e9Ou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nNULHAAAA3gAAAA8AAAAAAAAAAAAAAAAAmAIAAGRy&#10;cy9kb3ducmV2LnhtbFBLBQYAAAAABAAEAPUAAACMAwAAAAA=&#10;" fillcolor="white [3212]" stroked="f" strokeweight="2pt">
                    <v:shadow on="t" color="black" opacity="26214f" origin="-.5,-.5" offset=".24944mm,.24944mm"/>
                    <v:textbox inset=".2mm,.2mm,.2mm,.2mm">
                      <w:txbxContent>
                        <w:p w14:paraId="6745543E"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22" o:spid="_x0000_s1113" style="position:absolute;left:15183;top:10371;width:461;height:714" coordorigin="15184,1037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4j4TIAAAA&#10;3gAAAA8AAAAAAAAAAAAAAAAAqgIAAGRycy9kb3ducmV2LnhtbFBLBQYAAAAABAAEAPoAAACfAwAA&#10;AAA=&#10;">
                    <v:line id="Gerader Verbinder 101" o:spid="_x0000_s1114" style="position:absolute;flip:x;visibility:visible;mso-wrap-style:square" from="15233,10585" to="15332,1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P2sQAAADeAAAADwAAAGRycy9kb3ducmV2LnhtbESPQWvCQBSE74X+h+UVvNVNo0QbXcUW&#10;Ct6C0d4f2ecmNPs27K6a/nu3UPA4zMw3zHo72l5cyYfOsYK3aQaCuHG6Y6PgdPx6XYIIEVlj75gU&#10;/FKA7eb5aY2ldjc+0LWORiQIhxIVtDEOpZShaclimLqBOHln5y3GJL2R2uMtwW0v8ywrpMWO00KL&#10;A3221PzUF6vg21Rz9B/hvdBVTcfczSuzcEpNXsbdCkSkMT7C/+29VlAsF/kM/u6kK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ZA/axAAAAN4AAAAPAAAAAAAAAAAA&#10;AAAAAKECAABkcnMvZG93bnJldi54bWxQSwUGAAAAAAQABAD5AAAAkgMAAAAA&#10;" strokecolor="black [3213]" strokeweight=".25pt"/>
                    <v:oval id="Ellipse 68724" o:spid="_x0000_s1115" style="position:absolute;left:15184;top:1037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j+IsYA&#10;AADeAAAADwAAAGRycy9kb3ducmV2LnhtbESPT2vCQBTE70K/w/IK3szGEKykrhLSCh790/b8mn1N&#10;QrNvQ3Zrop/eFQoeh5n5DbPajKYVZ+pdY1nBPIpBEJdWN1wp+DhtZ0sQziNrbC2Tggs52KyfJivM&#10;tB34QOejr0SAsMtQQe19l0npypoMush2xMH7sb1BH2RfSd3jEOCmlUkcL6TBhsNCjR0VNZW/xz+j&#10;QOf77fw91SdL6eHru/hM87frTqnp85i/gvA0+kf4v73TChbLlySF+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j+IsYAAADeAAAADwAAAAAAAAAAAAAAAACYAgAAZHJz&#10;L2Rvd25yZXYueG1sUEsFBgAAAAAEAAQA9QAAAIsDAAAAAA==&#10;" fillcolor="black [3213]" stroked="f" strokeweight="2pt">
                      <v:shadow on="t" color="black" opacity="26214f" origin="-.5,-.5" offset=".24944mm,.24944mm"/>
                      <v:textbox>
                        <w:txbxContent>
                          <w:p w14:paraId="2CB72089" w14:textId="77777777" w:rsidR="006201B2" w:rsidRDefault="006201B2" w:rsidP="009D3BF7">
                            <w:pPr>
                              <w:rPr>
                                <w:rFonts w:eastAsia="Times New Roman"/>
                              </w:rPr>
                            </w:pPr>
                          </w:p>
                        </w:txbxContent>
                      </v:textbox>
                    </v:oval>
                    <v:oval id="Ellipse 68725" o:spid="_x0000_s1116" style="position:absolute;left:15295;top:1045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F8F8cA&#10;AADeAAAADwAAAGRycy9kb3ducmV2LnhtbESPUWvCQBCE3wX/w7GFvuml0saQeoqoBX2ooPYHLLk1&#10;OczthdwZU399Tyj4OMzONzuzRW9r0VHrjWMFb+MEBHHhtOFSwc/pa5SB8AFZY+2YFPySh8V8OJhh&#10;rt2ND9QdQykihH2OCqoQmlxKX1Rk0Y9dQxy9s2sthijbUuoWbxFuazlJklRaNBwbKmxoVVFxOV5t&#10;fCP73qebc3d392DM+/ayLg+7k1KvL/3yE0SgPjyP/9NbrSDNppMPeMyJDJ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xfBfHAAAA3gAAAA8AAAAAAAAAAAAAAAAAmAIAAGRy&#10;cy9kb3ducmV2LnhtbFBLBQYAAAAABAAEAPUAAACMAwAAAAA=&#10;" fillcolor="white [3212]" stroked="f" strokeweight="2pt">
                      <v:textbox>
                        <w:txbxContent>
                          <w:p w14:paraId="16A2CB69" w14:textId="77777777" w:rsidR="006201B2" w:rsidRDefault="006201B2" w:rsidP="009D3BF7">
                            <w:pPr>
                              <w:rPr>
                                <w:rFonts w:eastAsia="Times New Roman"/>
                              </w:rPr>
                            </w:pPr>
                          </w:p>
                        </w:txbxContent>
                      </v:textbox>
                    </v:oval>
                  </v:group>
                </v:group>
                <v:group id="Gruppieren 68726" o:spid="_x0000_s1117" style="position:absolute;left:17130;top:10262;width:4744;height:2699" coordorigin="17130,1026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OJh8cAAADeAAAADwAAAGRycy9kb3ducmV2LnhtbESPT2vCQBTE7wW/w/IK&#10;3uomSqOkriKi4kEK/oHS2yP7TILZtyG7JvHbdwWhx2FmfsPMl72pREuNKy0riEcRCOLM6pJzBZfz&#10;9mMGwnlkjZVlUvAgB8vF4G2OqbYdH6k9+VwECLsUFRTe16mULivIoBvZmjh4V9sY9EE2udQNdgFu&#10;KjmOokQaLDksFFjTuqDsdrobBbsOu9Uk3rSH23X9+D1/fv8cYlJq+N6vvkB46v1/+NXeawXJbDpO&#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OJh8cAAADe&#10;AAAADwAAAAAAAAAAAAAAAACqAgAAZHJzL2Rvd25yZXYueG1sUEsFBgAAAAAEAAQA+gAAAJ4DAAAA&#10;AA==&#10;">
                  <v:rect id="Rechteck 68727" o:spid="_x0000_s1118" style="position:absolute;left:17130;top:10801;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IrcgA&#10;AADeAAAADwAAAGRycy9kb3ducmV2LnhtbESPQWsCMRSE7wX/Q3iFXkrNVtCVrVGWglKwRdRC6e2x&#10;ed1N3bwsSdTtvzdCweMwM98ws0VvW3EiH4xjBc/DDARx5bThWsHnfvk0BREissbWMSn4owCL+eBu&#10;hoV2Z97SaRdrkSAcClTQxNgVUoaqIYth6Dri5P04bzEm6WupPZ4T3LZylGUTadFwWmiwo9eGqsPu&#10;aBUcV+brI+e2fPzm8tds/Pt4nQWlHu778gVEpD7ewv/tN61gMs1HOVzvpCs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wgityAAAAN4AAAAPAAAAAAAAAAAAAAAAAJgCAABk&#10;cnMvZG93bnJldi54bWxQSwUGAAAAAAQABAD1AAAAjQMAAAAA&#10;" fillcolor="white [3212]" stroked="f" strokeweight="2pt">
                    <v:shadow on="t" color="black" opacity="26214f" origin="-.5,-.5" offset=".24944mm,.24944mm"/>
                    <v:textbox inset=".2mm,.2mm,.2mm,.2mm">
                      <w:txbxContent>
                        <w:p w14:paraId="195B27A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28" o:spid="_x0000_s1119" style="position:absolute;left:20079;top:10262;width:461;height:714" coordorigin="20080,1026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C4bsQAAADeAAAA&#10;DwAAAAAAAAAAAAAAAACqAgAAZHJzL2Rvd25yZXYueG1sUEsFBgAAAAAEAAQA+gAAAJsDAAAAAA==&#10;">
                    <v:line id="Gerader Verbinder 101" o:spid="_x0000_s1120" style="position:absolute;flip:x;visibility:visible;mso-wrap-style:square" from="20130,10476" to="20228,10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4MMMAAADeAAAADwAAAGRycy9kb3ducmV2LnhtbESPQWvCQBSE74X+h+UJvdWNQaJGV2kL&#10;BW/BaO+P7OsmmH0bdrea/ntXEDwOM/MNs9mNthcX8qFzrGA2zUAQN053bBScjt/vSxAhImvsHZOC&#10;fwqw276+bLDU7soHutTRiAThUKKCNsahlDI0LVkMUzcQJ+/XeYsxSW+k9nhNcNvLPMsKabHjtNDi&#10;QF8tNef6zyr4MdUc/WdYFbqq6Zi7eWUWTqm3yfixBhFpjM/wo73XCorlIl/B/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MODDDAAAA3gAAAA8AAAAAAAAAAAAA&#10;AAAAoQIAAGRycy9kb3ducmV2LnhtbFBLBQYAAAAABAAEAPkAAACRAwAAAAA=&#10;" strokecolor="black [3213]" strokeweight=".25pt"/>
                    <v:oval id="Ellipse 68730" o:spid="_x0000_s1121" style="position:absolute;left:20080;top:10262;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u/MMA&#10;AADeAAAADwAAAGRycy9kb3ducmV2LnhtbESPy4rCMBSG94LvEI7gTlO1OFKNUhwFl+N1fWyObbE5&#10;KU1Gq09vFgOz/PlvfItVayrxoMaVlhWMhhEI4szqknMFp+N2MAPhPLLGyjIpeJGD1bLbWWCi7ZP3&#10;9Dj4XIQRdgkqKLyvEyldVpBBN7Q1cfButjHog2xyqRt8hnFTyXEUTaXBksNDgTWtC8ruh1+jQKc/&#10;29Em1kdL8f5yXZ/j9Pu9U6rfa9M5CE+t/w//tXdawXT2NQkAASeggF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pu/MMAAADeAAAADwAAAAAAAAAAAAAAAACYAgAAZHJzL2Rv&#10;d25yZXYueG1sUEsFBgAAAAAEAAQA9QAAAIgDAAAAAA==&#10;" fillcolor="black [3213]" stroked="f" strokeweight="2pt">
                      <v:shadow on="t" color="black" opacity="26214f" origin="-.5,-.5" offset=".24944mm,.24944mm"/>
                      <v:textbox>
                        <w:txbxContent>
                          <w:p w14:paraId="5C302B99" w14:textId="77777777" w:rsidR="006201B2" w:rsidRDefault="006201B2" w:rsidP="009D3BF7">
                            <w:pPr>
                              <w:rPr>
                                <w:rFonts w:eastAsia="Times New Roman"/>
                              </w:rPr>
                            </w:pPr>
                          </w:p>
                        </w:txbxContent>
                      </v:textbox>
                    </v:oval>
                    <v:oval id="Ellipse 68731" o:spid="_x0000_s1122" style="position:absolute;left:20192;top:1034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sy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bFP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T7MnHAAAA3gAAAA8AAAAAAAAAAAAAAAAAmAIAAGRy&#10;cy9kb3ducmV2LnhtbFBLBQYAAAAABAAEAPUAAACMAwAAAAA=&#10;" fillcolor="white [3212]" stroked="f" strokeweight="2pt">
                      <v:textbox>
                        <w:txbxContent>
                          <w:p w14:paraId="4FFA2F17" w14:textId="77777777" w:rsidR="006201B2" w:rsidRDefault="006201B2" w:rsidP="009D3BF7">
                            <w:pPr>
                              <w:rPr>
                                <w:rFonts w:eastAsia="Times New Roman"/>
                              </w:rPr>
                            </w:pPr>
                          </w:p>
                        </w:txbxContent>
                      </v:textbox>
                    </v:oval>
                  </v:group>
                </v:group>
                <v:group id="Gruppieren 68732" o:spid="_x0000_s1123" style="position:absolute;left:23221;top:12449;width:4744;height:2700" coordorigin="23221,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ZWccAAADeAAAADwAAAGRycy9kb3ducmV2LnhtbESPT4vCMBTE7wt+h/CE&#10;va1plVWpRhFxxYMs+AfE26N5tsXmpTSxrd9+Iwh7HGbmN8x82ZlSNFS7wrKCeBCBIE6tLjhTcD79&#10;fE1BOI+ssbRMCp7kYLnofcwx0bblAzVHn4kAYZeggtz7KpHSpTkZdANbEQfvZmuDPsg6k7rGNsBN&#10;KYdRNJYGCw4LOVa0zim9Hx9GwbbFdjWKN83+fls/r6fv38s+JqU++91qBsJT5//D7/ZOKxhPJ6Mh&#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ZWccAAADe&#10;AAAADwAAAAAAAAAAAAAAAACqAgAAZHJzL2Rvd25yZXYueG1sUEsFBgAAAAAEAAQA+gAAAJ4DAAAA&#10;AA==&#10;">
                  <v:rect id="Rechteck 68733" o:spid="_x0000_s1124" style="position:absolute;left:23221;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Yc8gA&#10;AADeAAAADwAAAGRycy9kb3ducmV2LnhtbESPQWsCMRSE74X+h/AKvZSabUVXtkZZCi2FKlJbKL09&#10;Nq+70c3LkkRd/70RBI/DzHzDTOe9bcWefDCOFTwNMhDEldOGawU/32+PExAhImtsHZOCIwWYz25v&#10;plhod+Av2q9jLRKEQ4EKmhi7QspQNWQxDFxHnLx/5y3GJH0ttcdDgttWPmfZWFo0nBYa7Oi1oWq7&#10;3lkFu3fzu8y5LR/+uNyYlV+MPrOg1P1dX76AiNTHa/jS/tAKxpN8OITznXQF5Ow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IJhzyAAAAN4AAAAPAAAAAAAAAAAAAAAAAJgCAABk&#10;cnMvZG93bnJldi54bWxQSwUGAAAAAAQABAD1AAAAjQMAAAAA&#10;" fillcolor="white [3212]" stroked="f" strokeweight="2pt">
                    <v:shadow on="t" color="black" opacity="26214f" origin="-.5,-.5" offset=".24944mm,.24944mm"/>
                    <v:textbox inset=".2mm,.2mm,.2mm,.2mm">
                      <w:txbxContent>
                        <w:p w14:paraId="6FA5AD9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34" o:spid="_x0000_s1125" style="position:absolute;left:26171;top:12449;width:460;height:715" coordorigin="2617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0QktscAAADe&#10;AAAADwAAAAAAAAAAAAAAAACqAgAAZHJzL2Rvd25yZXYueG1sUEsFBgAAAAAEAAQA+gAAAJ4DAAAA&#10;AA==&#10;">
                    <v:line id="Gerader Verbinder 101" o:spid="_x0000_s1126" style="position:absolute;flip:x;visibility:visible;mso-wrap-style:square" from="26221,12664" to="26319,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ik6MQAAADeAAAADwAAAGRycy9kb3ducmV2LnhtbESPQWsCMRSE7wX/Q3iCt5rV2tVujWIF&#10;wdvStb0/Nq/Zxc3LkkTd/vtGEHocZuYbZr0dbCeu5EPrWMFsmoEgrp1u2Sj4Oh2eVyBCRNbYOSYF&#10;vxRguxk9rbHQ7safdK2iEQnCoUAFTYx9IWWoG7IYpq4nTt6P8xZjkt5I7fGW4LaT8yzLpcWW00KD&#10;Pe0bqs/VxSr4NuUC/Ud4y3VZ0WnuFqVZOqUm42H3DiLSEP/Dj/ZRK8hXy5d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KToxAAAAN4AAAAPAAAAAAAAAAAA&#10;AAAAAKECAABkcnMvZG93bnJldi54bWxQSwUGAAAAAAQABAD5AAAAkgMAAAAA&#10;" strokecolor="black [3213]" strokeweight=".25pt"/>
                    <v:oval id="Ellipse 68736" o:spid="_x0000_s1127" style="position:absolute;left:26172;top:12449;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9TE8UA&#10;AADeAAAADwAAAGRycy9kb3ducmV2LnhtbESPT2vCQBTE74LfYXlCb7rRhijRVYJW8Fj/np/ZZxLM&#10;vg3Zrab99N1CweMwM79hFqvO1OJBrassKxiPIhDEudUVFwpOx+1wBsJ5ZI21ZVLwTQ5Wy35vgam2&#10;T97T4+ALESDsUlRQet+kUrq8JINuZBvi4N1sa9AH2RZSt/gMcFPLSRQl0mDFYaHEhtYl5ffDl1Gg&#10;s8/t+CPWR0vx/nJdn+Ns87NT6m3QZXMQnjr/Cv+3d1pBMpu+J/B3J1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71MTxQAAAN4AAAAPAAAAAAAAAAAAAAAAAJgCAABkcnMv&#10;ZG93bnJldi54bWxQSwUGAAAAAAQABAD1AAAAigMAAAAA&#10;" fillcolor="black [3213]" stroked="f" strokeweight="2pt">
                      <v:shadow on="t" color="black" opacity="26214f" origin="-.5,-.5" offset=".24944mm,.24944mm"/>
                      <v:textbox>
                        <w:txbxContent>
                          <w:p w14:paraId="483F620C" w14:textId="77777777" w:rsidR="006201B2" w:rsidRDefault="006201B2" w:rsidP="009D3BF7">
                            <w:pPr>
                              <w:rPr>
                                <w:rFonts w:eastAsia="Times New Roman"/>
                              </w:rPr>
                            </w:pPr>
                          </w:p>
                        </w:txbxContent>
                      </v:textbox>
                    </v:oval>
                    <v:oval id="Ellipse 68737" o:spid="_x0000_s1128" style="position:absolute;left:2628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RJs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PY2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20SbHAAAA3gAAAA8AAAAAAAAAAAAAAAAAmAIAAGRy&#10;cy9kb3ducmV2LnhtbFBLBQYAAAAABAAEAPUAAACMAwAAAAA=&#10;" fillcolor="white [3212]" stroked="f" strokeweight="2pt">
                      <v:textbox>
                        <w:txbxContent>
                          <w:p w14:paraId="41537D3D" w14:textId="77777777" w:rsidR="006201B2" w:rsidRDefault="006201B2" w:rsidP="009D3BF7">
                            <w:pPr>
                              <w:rPr>
                                <w:rFonts w:eastAsia="Times New Roman"/>
                              </w:rPr>
                            </w:pPr>
                          </w:p>
                        </w:txbxContent>
                      </v:textbox>
                    </v:oval>
                  </v:group>
                </v:group>
                <v:group id="Gruppieren 68738" o:spid="_x0000_s1129" style="position:absolute;left:16414;top:14721;width:4744;height:2700" coordorigin="16414,147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kus8QAAADeAAAADwAAAGRycy9kb3ducmV2LnhtbERPTYvCMBC9C/sfwix4&#10;07TKqnSNIqKyBxGsC8vehmZsi82kNLGt/94cBI+P971c96YSLTWutKwgHkcgiDOrS84V/F72owUI&#10;55E1VpZJwYMcrFcfgyUm2nZ8pjb1uQgh7BJUUHhfJ1K6rCCDbmxr4sBdbWPQB9jkUjfYhXBTyUkU&#10;zaTBkkNDgTVtC8pu6d0oOHTYbabxrj3ertvH/+Xr9HeMSanhZ7/5BuGp92/xy/2jFcwW82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kus8QAAADeAAAA&#10;DwAAAAAAAAAAAAAAAACqAgAAZHJzL2Rvd25yZXYueG1sUEsFBgAAAAAEAAQA+gAAAJsDAAAAAA==&#10;">
                  <v:rect id="Rechteck 68739" o:spid="_x0000_s1130" style="position:absolute;left:16414;top:152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vmckA&#10;AADeAAAADwAAAGRycy9kb3ducmV2LnhtbESP3WoCMRSE7wu+QzhCb0rNtqX+rEZZCi0FlVJbKN4d&#10;Nsfd6OZkSaJu374RhF4OM/MNM1t0thEn8sE4VvAwyEAQl04brhR8f73ej0GEiKyxcUwKfinAYt67&#10;mWGu3Zk/6bSJlUgQDjkqqGNscylDWZPFMHAtcfJ2zluMSfpKao/nBLeNfMyyobRoOC3U2NJLTeVh&#10;c7QKjm/mZz3iprjbcrE3H371vMyCUrf9rpiCiNTF//C1/a4VDMejpwlc7qQrIO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ivmckAAADeAAAADwAAAAAAAAAAAAAAAACYAgAA&#10;ZHJzL2Rvd25yZXYueG1sUEsFBgAAAAAEAAQA9QAAAI4DAAAAAA==&#10;" fillcolor="white [3212]" stroked="f" strokeweight="2pt">
                    <v:shadow on="t" color="black" opacity="26214f" origin="-.5,-.5" offset=".24944mm,.24944mm"/>
                    <v:textbox inset=".2mm,.2mm,.2mm,.2mm">
                      <w:txbxContent>
                        <w:p w14:paraId="680CCBBA"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40" o:spid="_x0000_s1131" style="position:absolute;left:19364;top:14721;width:460;height:715" coordorigin="19365,147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eVHIxgAAAN4A&#10;AAAPAAAAAAAAAAAAAAAAAKoCAABkcnMvZG93bnJldi54bWxQSwUGAAAAAAQABAD6AAAAnQMAAAAA&#10;">
                    <v:line id="Gerader Verbinder 101" o:spid="_x0000_s1132" style="position:absolute;flip:x;visibility:visible;mso-wrap-style:square" from="19414,14936" to="19512,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XRlsQAAADeAAAADwAAAGRycy9kb3ducmV2LnhtbESPwWrDMBBE74H+g9hAb4mcYJzUjWya&#10;QqE3Uye9L9ZWNrFWRlIS9++rQqHHYWbeMId6tqO4kQ+DYwWbdQaCuHN6YKPgfHpb7UGEiKxxdEwK&#10;vilAXT0sDlhqd+cPurXRiAThUKKCPsaplDJ0PVkMazcRJ+/LeYsxSW+k9nhPcDvKbZYV0uLAaaHH&#10;iV576i7t1Sr4NE2O/hieCt20dNq6vDE7p9Tjcn55BhFpjv/hv/a7VlDsd/kGfu+kKy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JdGWxAAAAN4AAAAPAAAAAAAAAAAA&#10;AAAAAKECAABkcnMvZG93bnJldi54bWxQSwUGAAAAAAQABAD5AAAAkgMAAAAA&#10;" strokecolor="black [3213]" strokeweight=".25pt"/>
                    <v:oval id="Ellipse 68742" o:spid="_x0000_s1133" style="position:absolute;left:19365;top:147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mbcYA&#10;AADeAAAADwAAAGRycy9kb3ducmV2LnhtbESPT2vCQBTE70K/w/IK3szGEKykrhLSCh790/b8mn1N&#10;QrNvQ3Zrop/eFQoeh5n5DbPajKYVZ+pdY1nBPIpBEJdWN1wp+DhtZ0sQziNrbC2Tggs52KyfJivM&#10;tB34QOejr0SAsMtQQe19l0npypoMush2xMH7sb1BH2RfSd3jEOCmlUkcL6TBhsNCjR0VNZW/xz+j&#10;QOf77fw91SdL6eHru/hM87frTqnp85i/gvA0+kf4v73TChbLlzSB+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ImbcYAAADeAAAADwAAAAAAAAAAAAAAAACYAgAAZHJz&#10;L2Rvd25yZXYueG1sUEsFBgAAAAAEAAQA9QAAAIsDAAAAAA==&#10;" fillcolor="black [3213]" stroked="f" strokeweight="2pt">
                      <v:shadow on="t" color="black" opacity="26214f" origin="-.5,-.5" offset=".24944mm,.24944mm"/>
                      <v:textbox>
                        <w:txbxContent>
                          <w:p w14:paraId="228C492A" w14:textId="77777777" w:rsidR="006201B2" w:rsidRDefault="006201B2" w:rsidP="009D3BF7">
                            <w:pPr>
                              <w:rPr>
                                <w:rFonts w:eastAsia="Times New Roman"/>
                              </w:rPr>
                            </w:pPr>
                          </w:p>
                        </w:txbxContent>
                      </v:textbox>
                    </v:oval>
                    <v:oval id="Ellipse 68743" o:spid="_x0000_s1134" style="position:absolute;left:19476;top:148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kWMgA&#10;AADeAAAADwAAAGRycy9kb3ducmV2LnhtbESPzWrDMBCE74W8g9hAb42cNjjGsRJCfyA9NJCfB1is&#10;jS1srYylOm6evioUchxm55udYjPaVgzUe+NYwXyWgCAunTZcKTifPp4yED4ga2wdk4If8rBZTx4K&#10;zLW78oGGY6hEhLDPUUEdQpdL6cuaLPqZ64ijd3G9xRBlX0nd4zXCbSufkySVFg3Hhho7eq2pbI7f&#10;Nr6Rfe3T98twc7dgzGLXvFWHz5NSj9NxuwIRaAz34//0TitIs+XiBf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6RYyAAAAN4AAAAPAAAAAAAAAAAAAAAAAJgCAABk&#10;cnMvZG93bnJldi54bWxQSwUGAAAAAAQABAD1AAAAjQMAAAAA&#10;" fillcolor="white [3212]" stroked="f" strokeweight="2pt">
                      <v:textbox>
                        <w:txbxContent>
                          <w:p w14:paraId="6F4B8CBF" w14:textId="77777777" w:rsidR="006201B2" w:rsidRDefault="006201B2" w:rsidP="009D3BF7">
                            <w:pPr>
                              <w:rPr>
                                <w:rFonts w:eastAsia="Times New Roman"/>
                              </w:rPr>
                            </w:pPr>
                          </w:p>
                        </w:txbxContent>
                      </v:textbox>
                    </v:oval>
                  </v:group>
                </v:group>
                <v:group id="Gruppieren 68744" o:spid="_x0000_s1135" style="position:absolute;left:21095;top:14902;width:4744;height:2700" coordorigin="21095,1490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0JXy8cAAADe&#10;AAAADwAAAAAAAAAAAAAAAACqAgAAZHJzL2Rvd25yZXYueG1sUEsFBgAAAAAEAAQA+gAAAJ4DAAAA&#10;AA==&#10;">
                  <v:rect id="Rechteck 68745" o:spid="_x0000_s1136" style="position:absolute;left:21095;top:1544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W4cgA&#10;AADeAAAADwAAAGRycy9kb3ducmV2LnhtbESP3WoCMRSE7wu+QziCN6VmW+oPW6MshUrBitQWSu8O&#10;m9Pd6OZkSaKub2+EgpfDzHzDzBadbcSRfDCOFTwOMxDEpdOGKwXfX28PUxAhImtsHJOCMwVYzHt3&#10;M8y1O/EnHbexEgnCIUcFdYxtLmUoa7IYhq4lTt6f8xZjkr6S2uMpwW0jn7JsLC0aTgs1tvRaU7nf&#10;HqyCw9L8rCfcFPe/XOzMxn+MVllQatDvihcQkbp4C/+337WC8XTyPIL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9bhyAAAAN4AAAAPAAAAAAAAAAAAAAAAAJgCAABk&#10;cnMvZG93bnJldi54bWxQSwUGAAAAAAQABAD1AAAAjQMAAAAA&#10;" fillcolor="white [3212]" stroked="f" strokeweight="2pt">
                    <v:shadow on="t" color="black" opacity="26214f" origin="-.5,-.5" offset=".24944mm,.24944mm"/>
                    <v:textbox inset=".2mm,.2mm,.2mm,.2mm">
                      <w:txbxContent>
                        <w:p w14:paraId="4121FD47"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46" o:spid="_x0000_s1137" style="position:absolute;left:24044;top:14902;width:461;height:715" coordorigin="24045,1490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cbCfIAAAA&#10;3gAAAA8AAAAAAAAAAAAAAAAAqgIAAGRycy9kb3ducmV2LnhtbFBLBQYAAAAABAAEAPoAAACfAwAA&#10;AAA=&#10;">
                    <v:line id="Gerader Verbinder 101" o:spid="_x0000_s1138" style="position:absolute;flip:x;visibility:visible;mso-wrap-style:square" from="24095,15117" to="24193,1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DsecMAAADeAAAADwAAAGRycy9kb3ducmV2LnhtbESPQWvCQBSE74X+h+UVvNVNJSSaukot&#10;FHoLxvb+yD43odm3YXfV+O+7guBxmJlvmPV2soM4kw+9YwVv8wwEcet0z0bBz+HrdQkiRGSNg2NS&#10;cKUA283z0xor7S68p3MTjUgQDhUq6GIcKylD25HFMHcjcfKOzluMSXojtcdLgttBLrKskBZ7Tgsd&#10;jvTZUfvXnKyCX1Pn6HdhVei6ocPC5bUpnVKzl+njHUSkKT7C9/a3VlAsy7yE2510BeTm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A7HnDAAAA3gAAAA8AAAAAAAAAAAAA&#10;AAAAoQIAAGRycy9kb3ducmV2LnhtbFBLBQYAAAAABAAEAPkAAACRAwAAAAA=&#10;" strokecolor="black [3213]" strokeweight=".25pt"/>
                    <v:oval id="Ellipse 68748" o:spid="_x0000_s1139" style="position:absolute;left:24045;top:14902;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Rh8AA&#10;AADeAAAADwAAAGRycy9kb3ducmV2LnhtbERPy4rCMBTdC/5DuII7TZWiUo1SdASX43N9ba5tsbkp&#10;TUbrfL1ZCC4P571YtaYSD2pcaVnBaBiBIM6sLjlXcDpuBzMQziNrrCyTghc5WC27nQUm2j55T4+D&#10;z0UIYZeggsL7OpHSZQUZdENbEwfuZhuDPsAml7rBZwg3lRxH0UQaLDk0FFjTuqDsfvgzCnT6ux39&#10;xPpoKd5frutznG7+d0r1e206B+Gp9V/xx73TCiazaRz2hjvhCs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oRh8AAAADeAAAADwAAAAAAAAAAAAAAAACYAgAAZHJzL2Rvd25y&#10;ZXYueG1sUEsFBgAAAAAEAAQA9QAAAIUDAAAAAA==&#10;" fillcolor="black [3213]" stroked="f" strokeweight="2pt">
                      <v:shadow on="t" color="black" opacity="26214f" origin="-.5,-.5" offset=".24944mm,.24944mm"/>
                      <v:textbox>
                        <w:txbxContent>
                          <w:p w14:paraId="6E9CFC0C" w14:textId="77777777" w:rsidR="006201B2" w:rsidRDefault="006201B2" w:rsidP="009D3BF7">
                            <w:pPr>
                              <w:rPr>
                                <w:rFonts w:eastAsia="Times New Roman"/>
                              </w:rPr>
                            </w:pPr>
                          </w:p>
                        </w:txbxContent>
                      </v:textbox>
                    </v:oval>
                    <v:oval id="Ellipse 68749" o:spid="_x0000_s1140" style="position:absolute;left:24157;top:1498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Tss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ym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jk7LHAAAA3gAAAA8AAAAAAAAAAAAAAAAAmAIAAGRy&#10;cy9kb3ducmV2LnhtbFBLBQYAAAAABAAEAPUAAACMAwAAAAA=&#10;" fillcolor="white [3212]" stroked="f" strokeweight="2pt">
                      <v:textbox>
                        <w:txbxContent>
                          <w:p w14:paraId="60FF2D56" w14:textId="77777777" w:rsidR="006201B2" w:rsidRDefault="006201B2" w:rsidP="009D3BF7">
                            <w:pPr>
                              <w:rPr>
                                <w:rFonts w:eastAsia="Times New Roman"/>
                              </w:rPr>
                            </w:pPr>
                          </w:p>
                        </w:txbxContent>
                      </v:textbox>
                    </v:oval>
                  </v:group>
                </v:group>
                <v:group id="Gruppieren 68750" o:spid="_x0000_s1141" style="position:absolute;left:24944;top:14840;width:4744;height:2699" coordorigin="24944,1484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gxxXFAAAA3gAA&#10;AA8AAAAAAAAAAAAAAAAAqgIAAGRycy9kb3ducmV2LnhtbFBLBQYAAAAABAAEAPoAAACcAwAAAAA=&#10;">
                  <v:rect id="Rechteck 68751" o:spid="_x0000_s1142" style="position:absolute;left:24944;top:1537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FGP8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RE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YUY/yAAAAN4AAAAPAAAAAAAAAAAAAAAAAJgCAABk&#10;cnMvZG93bnJldi54bWxQSwUGAAAAAAQABAD1AAAAjQMAAAAA&#10;" fillcolor="white [3212]" stroked="f" strokeweight="2pt">
                    <v:shadow on="t" color="black" opacity="26214f" origin="-.5,-.5" offset=".24944mm,.24944mm"/>
                    <v:textbox inset=".2mm,.2mm,.2mm,.2mm">
                      <w:txbxContent>
                        <w:p w14:paraId="6843F02F"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52" o:spid="_x0000_s1143" style="position:absolute;left:27893;top:14840;width:460;height:714" coordorigin="27894,1484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78+ccAAADe&#10;AAAADwAAAAAAAAAAAAAAAACqAgAAZHJzL2Rvd25yZXYueG1sUEsFBgAAAAAEAAQA+gAAAJ4DAAAA&#10;AA==&#10;">
                    <v:line id="Gerader Verbinder 101" o:spid="_x0000_s1144" style="position:absolute;flip:x;visibility:visible;mso-wrap-style:square" from="27943,15054" to="28041,15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8p8QAAADeAAAADwAAAGRycy9kb3ducmV2LnhtbESPQWsCMRSE7wX/Q3iCt5rV2tVujWIF&#10;wdvStb0/Nq/Zxc3LkkTd/vtGEHocZuYbZr0dbCeu5EPrWMFsmoEgrp1u2Sj4Oh2eVyBCRNbYOSYF&#10;vxRguxk9rbHQ7safdK2iEQnCoUAFTYx9IWWoG7IYpq4nTt6P8xZjkt5I7fGW4LaT8yzLpcWW00KD&#10;Pe0bqs/VxSr4NuUC/Ud4y3VZ0WnuFqVZOqUm42H3DiLSEP/Dj/ZRK8hXy9c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YnynxAAAAN4AAAAPAAAAAAAAAAAA&#10;AAAAAKECAABkcnMvZG93bnJldi54bWxQSwUGAAAAAAQABAD5AAAAkgMAAAAA&#10;" strokecolor="black [3213]" strokeweight=".25pt"/>
                    <v:oval id="Ellipse 68754" o:spid="_x0000_s1145" style="position:absolute;left:27894;top:1484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6NX8UA&#10;AADeAAAADwAAAGRycy9kb3ducmV2LnhtbESPS4vCQBCE74L/YWhhbzpRsipZRwk+wKOv3XNvpk2C&#10;mZ6QGTW7v94RBI9FVX1FzRatqcSNGldaVjAcRCCIM6tLzhWcjpv+FITzyBory6Tgjxws5t3ODBNt&#10;77yn28HnIkDYJaig8L5OpHRZQQbdwNbEwTvbxqAPssmlbvAe4KaSoygaS4Mlh4UCa1oWlF0OV6NA&#10;p7vNcB3ro6V4//O7/I7T1f9WqY9em36B8NT6d/jV3moF4+nkM4bnnXA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o1fxQAAAN4AAAAPAAAAAAAAAAAAAAAAAJgCAABkcnMv&#10;ZG93bnJldi54bWxQSwUGAAAAAAQABAD1AAAAigMAAAAA&#10;" fillcolor="black [3213]" stroked="f" strokeweight="2pt">
                      <v:shadow on="t" color="black" opacity="26214f" origin="-.5,-.5" offset=".24944mm,.24944mm"/>
                      <v:textbox>
                        <w:txbxContent>
                          <w:p w14:paraId="7BB1FC33" w14:textId="77777777" w:rsidR="006201B2" w:rsidRDefault="006201B2" w:rsidP="009D3BF7">
                            <w:pPr>
                              <w:rPr>
                                <w:rFonts w:eastAsia="Times New Roman"/>
                              </w:rPr>
                            </w:pPr>
                          </w:p>
                        </w:txbxContent>
                      </v:textbox>
                    </v:oval>
                    <v:oval id="Ellipse 68755" o:spid="_x0000_s1146" style="position:absolute;left:28005;top:1492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PasgA&#10;AADeAAAADwAAAGRycy9kb3ducmV2LnhtbESPzWrDMBCE74W8g9hAb42c0jjGsRJCfyA9NJCfB1is&#10;jS1srYylOm6evioUchxm55udYjPaVgzUe+NYwXyWgCAunTZcKTifPp4yED4ga2wdk4If8rBZTx4K&#10;zLW78oGGY6hEhLDPUUEdQpdL6cuaLPqZ64ijd3G9xRBlX0nd4zXCbSufkySVFg3Hhho7eq2pbI7f&#10;Nr6Rfe3T98twc7dgzMuueasOnyelHqfjdgUi0Bjux//pnVaQZsvFAv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dw9qyAAAAN4AAAAPAAAAAAAAAAAAAAAAAJgCAABk&#10;cnMvZG93bnJldi54bWxQSwUGAAAAAAQABAD1AAAAjQMAAAAA&#10;" fillcolor="white [3212]" stroked="f" strokeweight="2pt">
                      <v:textbox>
                        <w:txbxContent>
                          <w:p w14:paraId="0D71D4BF" w14:textId="77777777" w:rsidR="006201B2" w:rsidRDefault="006201B2" w:rsidP="009D3BF7">
                            <w:pPr>
                              <w:rPr>
                                <w:rFonts w:eastAsia="Times New Roman"/>
                              </w:rPr>
                            </w:pPr>
                          </w:p>
                        </w:txbxContent>
                      </v:textbox>
                    </v:oval>
                  </v:group>
                </v:group>
                <v:group id="Gruppieren 68756" o:spid="_x0000_s1147" style="position:absolute;left:1980;top:17805;width:4744;height:2699" coordorigin="1980,1780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F+vrIAAAA&#10;3gAAAA8AAAAAAAAAAAAAAAAAqgIAAGRycy9kb3ducmV2LnhtbFBLBQYAAAAABAAEAPoAAACfAwAA&#10;AAA=&#10;">
                  <v:rect id="Rechteck 68757" o:spid="_x0000_s1148" style="position:absolute;left:1980;top:18344;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70MgA&#10;AADeAAAADwAAAGRycy9kb3ducmV2LnhtbESP3WoCMRSE7wu+QzhCb4pmW9CV1ShLoaXQluIPiHeH&#10;zXE3ujlZkqjbt28KhV4OM/MNs1j1thVX8sE4VvA4zkAQV04brhXsti+jGYgQkTW2jknBNwVYLQd3&#10;Cyy0u/GarptYiwThUKCCJsaukDJUDVkMY9cRJ+/ovMWYpK+l9nhLcNvKpyybSouG00KDHT03VJ03&#10;F6vg8mr2nzm35cOBy5P58h+T9ywodT/syzmISH38D/+137SC6Syf5P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xHvQyAAAAN4AAAAPAAAAAAAAAAAAAAAAAJgCAABk&#10;cnMvZG93bnJldi54bWxQSwUGAAAAAAQABAD1AAAAjQMAAAAA&#10;" fillcolor="white [3212]" stroked="f" strokeweight="2pt">
                    <v:shadow on="t" color="black" opacity="26214f" origin="-.5,-.5" offset=".24944mm,.24944mm"/>
                    <v:textbox inset=".2mm,.2mm,.2mm,.2mm">
                      <w:txbxContent>
                        <w:p w14:paraId="627C08B6"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58" o:spid="_x0000_s1149" style="position:absolute;left:4930;top:17805;width:460;height:714" coordorigin="4930,1780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9bLE8QAAADeAAAA&#10;DwAAAAAAAAAAAAAAAACqAgAAZHJzL2Rvd25yZXYueG1sUEsFBgAAAAAEAAQA+gAAAJsDAAAAAA==&#10;">
                    <v:line id="Gerader Verbinder 101" o:spid="_x0000_s1150" style="position:absolute;flip:x;visibility:visible;mso-wrap-style:square" from="4980,18019" to="5078,18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LTcMAAADeAAAADwAAAGRycy9kb3ducmV2LnhtbESPQWsCMRSE74X+h/AKvdWsYlfdGkUF&#10;obfFtb0/Nq/Zxc3LkkTd/nsjCB6HmfmGWa4H24kL+dA6VjAeZSCIa6dbNgp+jvuPOYgQkTV2jknB&#10;PwVYr15fllhod+UDXapoRIJwKFBBE2NfSBnqhiyGkeuJk/fnvMWYpDdSe7wmuO3kJMtyabHltNBg&#10;T7uG6lN1tgp+TTlFvw2LXJcVHSduWpqZU+r9bdh8gYg0xGf40f7WCvL57HMB9zvpCs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KS03DAAAA3gAAAA8AAAAAAAAAAAAA&#10;AAAAoQIAAGRycy9kb3ducmV2LnhtbFBLBQYAAAAABAAEAPkAAACRAwAAAAA=&#10;" strokecolor="black [3213]" strokeweight=".25pt"/>
                    <v:oval id="Ellipse 68760" o:spid="_x0000_s1151" style="position:absolute;left:4930;top:1780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B4cQA&#10;AADeAAAADwAAAGRycy9kb3ducmV2LnhtbESPzYrCMBSF98K8Q7gD7jR1KFWqUYqj4FKtM+trc22L&#10;zU1polaffrIYcHk4f3yLVW8acafO1ZYVTMYRCOLC6ppLBad8O5qBcB5ZY2OZFDzJwWr5MVhgqu2D&#10;D3Q/+lKEEXYpKqi8b1MpXVGRQTe2LXHwLrYz6IPsSqk7fIRx08ivKEqkwZrDQ4UtrSsqrsebUaCz&#10;/XayiXVuKT78ntc/cfb92ik1/OyzOQhPvX+H/9s7rSCZTZMAEHAC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5QeHEAAAA3gAAAA8AAAAAAAAAAAAAAAAAmAIAAGRycy9k&#10;b3ducmV2LnhtbFBLBQYAAAAABAAEAPUAAACJAwAAAAA=&#10;" fillcolor="black [3213]" stroked="f" strokeweight="2pt">
                      <v:shadow on="t" color="black" opacity="26214f" origin="-.5,-.5" offset=".24944mm,.24944mm"/>
                      <v:textbox>
                        <w:txbxContent>
                          <w:p w14:paraId="4AF3D050" w14:textId="77777777" w:rsidR="006201B2" w:rsidRDefault="006201B2" w:rsidP="009D3BF7">
                            <w:pPr>
                              <w:rPr>
                                <w:rFonts w:eastAsia="Times New Roman"/>
                              </w:rPr>
                            </w:pPr>
                          </w:p>
                        </w:txbxContent>
                      </v:textbox>
                    </v:oval>
                    <v:oval id="Ellipse 68761" o:spid="_x0000_s1152" style="position:absolute;left:5042;top:178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D1McA&#10;AADeAAAADwAAAGRycy9kb3ducmV2LnhtbESP3WrCQBCF7wu+wzJC7+pGkTSkriL+gL2woPYBhuyY&#10;LGZnQ3aNqU/fFQQvD2fOd+bMFr2tRUetN44VjEcJCOLCacOlgt/T9iMD4QOyxtoxKfgjD4v54G2G&#10;uXY3PlB3DKWIEPY5KqhCaHIpfVGRRT9yDXH0zq61GKJsS6lbvEW4reUkSVJp0XBsqLChVUXF5Xi1&#10;8Y1s/5Nuzt3d3YMx091lXR6+T0q9D/vlF4hAfXgdP9M7rSDNPt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gw9THAAAA3gAAAA8AAAAAAAAAAAAAAAAAmAIAAGRy&#10;cy9kb3ducmV2LnhtbFBLBQYAAAAABAAEAPUAAACMAwAAAAA=&#10;" fillcolor="white [3212]" stroked="f" strokeweight="2pt">
                      <v:textbox>
                        <w:txbxContent>
                          <w:p w14:paraId="2E16F0A9" w14:textId="77777777" w:rsidR="006201B2" w:rsidRDefault="006201B2" w:rsidP="009D3BF7">
                            <w:pPr>
                              <w:rPr>
                                <w:rFonts w:eastAsia="Times New Roman"/>
                              </w:rPr>
                            </w:pPr>
                          </w:p>
                        </w:txbxContent>
                      </v:textbox>
                    </v:oval>
                  </v:group>
                </v:group>
                <v:group id="Gruppieren 68762" o:spid="_x0000_s1153" style="position:absolute;left:6982;top:17803;width:4744;height:2699" coordorigin="6982,1780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I2RMcAAADe&#10;AAAADwAAAAAAAAAAAAAAAACqAgAAZHJzL2Rvd25yZXYueG1sUEsFBgAAAAAEAAQA+gAAAJ4DAAAA&#10;AA==&#10;">
                  <v:rect id="Rechteck 68763" o:spid="_x0000_s1154" style="position:absolute;left:6982;top:1834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O3bskA&#10;AADeAAAADwAAAGRycy9kb3ducmV2LnhtbESP3UoDMRSE7wXfIRzBG2mzVdyWbdOyCIqgUvoDpXeH&#10;zXE3dnOyJGm7fftGELwcZuYbZrbobStO5INxrGA0zEAQV04brhVsN6+DCYgQkTW2jknBhQIs5rc3&#10;Myy0O/OKTutYiwThUKCCJsaukDJUDVkMQ9cRJ+/beYsxSV9L7fGc4LaVj1mWS4uG00KDHb00VB3W&#10;R6vg+GZ2X2Nuy4c9lz9m6T+fP7Kg1P1dX05BROrjf/iv/a4V5JNx/g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pO3bskAAADeAAAADwAAAAAAAAAAAAAAAACYAgAA&#10;ZHJzL2Rvd25yZXYueG1sUEsFBgAAAAAEAAQA9QAAAI4DAAAAAA==&#10;" fillcolor="white [3212]" stroked="f" strokeweight="2pt">
                    <v:shadow on="t" color="black" opacity="26214f" origin="-.5,-.5" offset=".24944mm,.24944mm"/>
                    <v:textbox inset=".2mm,.2mm,.2mm,.2mm">
                      <w:txbxContent>
                        <w:p w14:paraId="4D7F0A63"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64" o:spid="_x0000_s1155" style="position:absolute;left:9932;top:17803;width:460;height:714" coordorigin="9933,1780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3C6vIAAAA&#10;3gAAAA8AAAAAAAAAAAAAAAAAqgIAAGRycy9kb3ducmV2LnhtbFBLBQYAAAAABAAEAPoAAACfAwAA&#10;AAA=&#10;">
                    <v:line id="Gerader Verbinder 101" o:spid="_x0000_s1156" style="position:absolute;flip:x;visibility:visible;mso-wrap-style:square" from="9982,18017" to="10080,18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uL9cMAAADeAAAADwAAAGRycy9kb3ducmV2LnhtbESPQWsCMRSE74X+h/AK3mpWsatujaKC&#10;0NvSVe+PzWt2cfOyJFHXf28KhR6HmfmGWW0G24kb+dA6VjAZZyCIa6dbNgpOx8P7AkSIyBo7x6Tg&#10;QQE269eXFRba3fmbblU0IkE4FKigibEvpAx1QxbD2PXEyftx3mJM0hupPd4T3HZymmW5tNhyWmiw&#10;p31D9aW6WgVnU87Q78Iy12VFx6mblWbulBq9DdtPEJGG+B/+a39pBflinn/A7510Be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i/XDAAAA3gAAAA8AAAAAAAAAAAAA&#10;AAAAoQIAAGRycy9kb3ducmV2LnhtbFBLBQYAAAAABAAEAPkAAACRAwAAAAA=&#10;" strokecolor="black [3213]" strokeweight=".25pt"/>
                    <v:oval id="Ellipse 68766" o:spid="_x0000_s1157" style="position:absolute;left:9933;top:1780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x8DsQA&#10;AADeAAAADwAAAGRycy9kb3ducmV2LnhtbESPT4vCMBTE74LfITzBm6ZKqdI1StEVPK5/z2+bt23Z&#10;5qU0Wa376Y0geBxm5jfMYtWZWlypdZVlBZNxBII4t7riQsHpuB3NQTiPrLG2TAru5GC17PcWmGp7&#10;4z1dD74QAcIuRQWl900qpctLMujGtiEO3o9tDfog20LqFm8Bbmo5jaJEGqw4LJTY0Lqk/PfwZxTo&#10;7Gs7+Yz10VK8v3yvz3G2+d8pNRx02QcIT51/h1/tnVaQzGdJ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cfA7EAAAA3gAAAA8AAAAAAAAAAAAAAAAAmAIAAGRycy9k&#10;b3ducmV2LnhtbFBLBQYAAAAABAAEAPUAAACJAwAAAAA=&#10;" fillcolor="black [3213]" stroked="f" strokeweight="2pt">
                      <v:shadow on="t" color="black" opacity="26214f" origin="-.5,-.5" offset=".24944mm,.24944mm"/>
                      <v:textbox>
                        <w:txbxContent>
                          <w:p w14:paraId="2BEFFF81" w14:textId="77777777" w:rsidR="006201B2" w:rsidRDefault="006201B2" w:rsidP="009D3BF7">
                            <w:pPr>
                              <w:rPr>
                                <w:rFonts w:eastAsia="Times New Roman"/>
                              </w:rPr>
                            </w:pPr>
                          </w:p>
                        </w:txbxContent>
                      </v:textbox>
                    </v:oval>
                    <v:oval id="Ellipse 68767" o:spid="_x0000_s1158" style="position:absolute;left:10044;top:1788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O8cA&#10;AADeAAAADwAAAGRycy9kb3ducmV2LnhtbESP3WrCQBCF7wu+wzJC7+pGKTFEVxF/wF5Y8OcBhuyY&#10;LGZnQ3aNqU/fLQi9PJw535kzX/a2Fh213jhWMB4lIIgLpw2XCi7n3UcGwgdkjbVjUvBDHpaLwdsc&#10;c+0efKTuFEoRIexzVFCF0ORS+qIii37kGuLoXV1rMUTZllK3+IhwW8tJkqTSouHYUGFD64qK2+lu&#10;4xvZ4TvdXrunewZjPve3TXn8Oiv1PuxXMxCB+vB//ErvtYI0m6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F/jvHAAAA3gAAAA8AAAAAAAAAAAAAAAAAmAIAAGRy&#10;cy9kb3ducmV2LnhtbFBLBQYAAAAABAAEAPUAAACMAwAAAAA=&#10;" fillcolor="white [3212]" stroked="f" strokeweight="2pt">
                      <v:textbox>
                        <w:txbxContent>
                          <w:p w14:paraId="2CC073AB" w14:textId="77777777" w:rsidR="006201B2" w:rsidRDefault="006201B2" w:rsidP="009D3BF7">
                            <w:pPr>
                              <w:rPr>
                                <w:rFonts w:eastAsia="Times New Roman"/>
                              </w:rPr>
                            </w:pPr>
                          </w:p>
                        </w:txbxContent>
                      </v:textbox>
                    </v:oval>
                  </v:group>
                </v:group>
                <v:group id="Gruppieren 68768" o:spid="_x0000_s1159" style="position:absolute;left:11901;top:17710;width:4744;height:2700" coordorigin="11901,1771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oBrsQAAADeAAAADwAAAGRycy9kb3ducmV2LnhtbERPy4rCMBTdD/gP4Qqz&#10;G9MqU6UaRWQcZiGCDxB3l+baFpub0mTa+vdmIbg8nPdi1ZtKtNS40rKCeBSBIM6sLjlXcD5tv2Yg&#10;nEfWWFkmBQ9ysFoOPhaYatvxgdqjz0UIYZeigsL7OpXSZQUZdCNbEwfuZhuDPsAml7rBLoSbSo6j&#10;KJEGSw4NBda0KSi7H/+Ngt8Ou/Uk/ml399vmcT197y+7mJT6HPbrOQhPvX+LX+4/rSCZTZ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boBrsQAAADeAAAA&#10;DwAAAAAAAAAAAAAAAACqAgAAZHJzL2Rvd25yZXYueG1sUEsFBgAAAAAEAAQA+gAAAJsDAAAAAA==&#10;">
                  <v:rect id="Rechteck 68769" o:spid="_x0000_s1160" style="position:absolute;left:11901;top:18249;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uAhM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JPoP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3uAhMkAAADeAAAADwAAAAAAAAAAAAAAAACYAgAA&#10;ZHJzL2Rvd25yZXYueG1sUEsFBgAAAAAEAAQA9QAAAI4DAAAAAA==&#10;" fillcolor="white [3212]" stroked="f" strokeweight="2pt">
                    <v:shadow on="t" color="black" opacity="26214f" origin="-.5,-.5" offset=".24944mm,.24944mm"/>
                    <v:textbox inset=".2mm,.2mm,.2mm,.2mm">
                      <w:txbxContent>
                        <w:p w14:paraId="2F519B03"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70" o:spid="_x0000_s1161" style="position:absolute;left:14851;top:17710;width:460;height:715" coordorigin="14851,1771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FZt1xgAAAN4A&#10;AAAPAAAAAAAAAAAAAAAAAKoCAABkcnMvZG93bnJldi54bWxQSwUGAAAAAAQABAD6AAAAnQMAAAAA&#10;">
                    <v:line id="Gerader Verbinder 101" o:spid="_x0000_s1162" style="position:absolute;flip:x;visibility:visible;mso-wrap-style:square" from="14901,17925" to="14999,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bK8MAAADeAAAADwAAAGRycy9kb3ducmV2LnhtbESPQWvCQBSE74X+h+UJ3upGkcRGV2kL&#10;BW/BaO+P7HMTzL4Nu1uN/94tFDwOM/MNs9mNthdX8qFzrGA+y0AQN053bBScjt9vKxAhImvsHZOC&#10;OwXYbV9fNlhqd+MDXetoRIJwKFFBG+NQShmaliyGmRuIk3d23mJM0hupPd4S3PZykWW5tNhxWmhx&#10;oK+Wmkv9axX8mGqJ/jO857qq6bhwy8oUTqnpZPxYg4g0xmf4v73XCvJVUczh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JGyvDAAAA3gAAAA8AAAAAAAAAAAAA&#10;AAAAoQIAAGRycy9kb3ducmV2LnhtbFBLBQYAAAAABAAEAPkAAACRAwAAAAA=&#10;" strokecolor="black [3213]" strokeweight=".25pt"/>
                    <v:oval id="Ellipse 68772" o:spid="_x0000_s1163" style="position:absolute;left:14851;top:17710;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s0MUA&#10;AADeAAAADwAAAGRycy9kb3ducmV2LnhtbESPS4vCQBCE74L/YWjBm06UoJJ1lOADPPpYPfdmepOw&#10;mZ6QGTX66x1B2GNRVV9R82VrKnGjxpWWFYyGEQjizOqScwXfp+1gBsJ5ZI2VZVLwIAfLRbczx0Tb&#10;Ox/odvS5CBB2CSoovK8TKV1WkEE3tDVx8H5tY9AH2eRSN3gPcFPJcRRNpMGSw0KBNa0Kyv6OV6NA&#10;p/vtaBPrk6X4cPlZneN0/dwp1e+16RcIT63/D3/aO61gMptOx/C+E6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uzQxQAAAN4AAAAPAAAAAAAAAAAAAAAAAJgCAABkcnMv&#10;ZG93bnJldi54bWxQSwUGAAAAAAQABAD1AAAAigMAAAAA&#10;" fillcolor="black [3213]" stroked="f" strokeweight="2pt">
                      <v:shadow on="t" color="black" opacity="26214f" origin="-.5,-.5" offset=".24944mm,.24944mm"/>
                      <v:textbox>
                        <w:txbxContent>
                          <w:p w14:paraId="7105EB34" w14:textId="77777777" w:rsidR="006201B2" w:rsidRDefault="006201B2" w:rsidP="009D3BF7">
                            <w:pPr>
                              <w:rPr>
                                <w:rFonts w:eastAsia="Times New Roman"/>
                              </w:rPr>
                            </w:pPr>
                          </w:p>
                        </w:txbxContent>
                      </v:textbox>
                    </v:oval>
                    <v:oval id="Ellipse 68773" o:spid="_x0000_s1164" style="position:absolute;left:14963;top:177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u5c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DZ7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nbuXHAAAA3gAAAA8AAAAAAAAAAAAAAAAAmAIAAGRy&#10;cy9kb3ducmV2LnhtbFBLBQYAAAAABAAEAPUAAACMAwAAAAA=&#10;" fillcolor="white [3212]" stroked="f" strokeweight="2pt">
                      <v:textbox>
                        <w:txbxContent>
                          <w:p w14:paraId="76C28509" w14:textId="77777777" w:rsidR="006201B2" w:rsidRDefault="006201B2" w:rsidP="009D3BF7">
                            <w:pPr>
                              <w:rPr>
                                <w:rFonts w:eastAsia="Times New Roman"/>
                              </w:rPr>
                            </w:pPr>
                          </w:p>
                        </w:txbxContent>
                      </v:textbox>
                    </v:oval>
                  </v:group>
                </v:group>
                <v:group id="Gruppieren 68774" o:spid="_x0000_s1165" style="position:absolute;left:2214;top:21133;width:4744;height:2699" coordorigin="2214,2113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6ddscAAADe&#10;AAAADwAAAAAAAAAAAAAAAACqAgAAZHJzL2Rvd25yZXYueG1sUEsFBgAAAAAEAAQA+gAAAJ4DAAAA&#10;AA==&#10;">
                  <v:rect id="Rechteck 68775" o:spid="_x0000_s1166" style="position:absolute;left:2214;top:2167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cXMgA&#10;AADeAAAADwAAAGRycy9kb3ducmV2LnhtbESP3WoCMRSE7wu+QzhCb4pmW9CV1ShLoaXQluIPiHeH&#10;zXE3ujlZkqjbt28KhV4OM/MNs1j1thVX8sE4VvA4zkAQV04brhXsti+jGYgQkTW2jknBNwVYLQd3&#10;Cyy0u/GarptYiwThUKCCJsaukDJUDVkMY9cRJ+/ovMWYpK+l9nhLcNvKpyybSouG00KDHT03VJ03&#10;F6vg8mr2nzm35cOBy5P58h+T9ywodT/syzmISH38D/+137SC6SzPJ/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7xxcyAAAAN4AAAAPAAAAAAAAAAAAAAAAAJgCAABk&#10;cnMvZG93bnJldi54bWxQSwUGAAAAAAQABAD1AAAAjQMAAAAA&#10;" fillcolor="white [3212]" stroked="f" strokeweight="2pt">
                    <v:shadow on="t" color="black" opacity="26214f" origin="-.5,-.5" offset=".24944mm,.24944mm"/>
                    <v:textbox inset=".2mm,.2mm,.2mm,.2mm">
                      <w:txbxContent>
                        <w:p w14:paraId="240CB170"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76" o:spid="_x0000_s1167" style="position:absolute;left:5164;top:21133;width:460;height:714" coordorigin="5165,2113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CmmscAAADeAAAADwAAAGRycy9kb3ducmV2LnhtbESPT2vCQBTE7wW/w/IK&#10;3uomilFSVxGp4kEE/0Dp7ZF9JsHs25DdJvHbdwuCx2FmfsMsVr2pREuNKy0riEcRCOLM6pJzBdfL&#10;9mMOwnlkjZVlUvAgB6vl4G2BqbYdn6g9+1wECLsUFRTe16mULivIoBvZmjh4N9sY9EE2udQNdgFu&#10;KjmOokQaLDksFFjTpqDsfv41CnYddutJ/NUe7rfN4+cyPX4fYlJq+N6vP0F46v0r/GzvtYJkPpsl&#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CmmscAAADe&#10;AAAADwAAAAAAAAAAAAAAAACqAgAAZHJzL2Rvd25yZXYueG1sUEsFBgAAAAAEAAQA+gAAAJ4DAAAA&#10;AA==&#10;">
                    <v:line id="Gerader Verbinder 101" o:spid="_x0000_s1168" style="position:absolute;flip:x;visibility:visible;mso-wrap-style:square" from="5214,21347" to="5312,2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mxMMAAADeAAAADwAAAGRycy9kb3ducmV2LnhtbESPQWvCQBSE7wX/w/KE3upGkcSmrmIF&#10;wVsw6v2Rfd2EZt+G3a2m/94tFDwOM/MNs96Othc38qFzrGA+y0AQN053bBRczoe3FYgQkTX2jknB&#10;LwXYbiYvayy1u/OJbnU0IkE4lKigjXEopQxNSxbDzA3Eyfty3mJM0hupPd4T3PZykWW5tNhxWmhx&#10;oH1LzXf9YxVcTbVE/xnec13VdF64ZWUKp9TrdNx9gIg0xmf4v33UCvJVURTwdyddAb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sJsTDAAAA3gAAAA8AAAAAAAAAAAAA&#10;AAAAoQIAAGRycy9kb3ducmV2LnhtbFBLBQYAAAAABAAEAPkAAACRAwAAAAA=&#10;" strokecolor="black [3213]" strokeweight=".25pt"/>
                    <v:oval id="Ellipse 68778" o:spid="_x0000_s1169" style="position:absolute;left:5165;top:2113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bOsMA&#10;AADeAAAADwAAAGRycy9kb3ducmV2LnhtbERPTWvCQBC9C/6HZQredJMSokRXCVrBY6Ot5zE7JqHZ&#10;2ZBdTdpf3z0Ueny8781uNK14Uu8aywriRQSCuLS64UrBx+U4X4FwHllja5kUfJOD3XY62WCm7cAF&#10;Pc++EiGEXYYKau+7TEpX1mTQLWxHHLi77Q36APtK6h6HEG5a+RpFqTTYcGiosaN9TeXX+WEU6Pz9&#10;GL8l+mIpKa63/WeSH35OSs1exnwNwtPo/8V/7pNWkK6Wy7A33AlX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bbOsMAAADeAAAADwAAAAAAAAAAAAAAAACYAgAAZHJzL2Rv&#10;d25yZXYueG1sUEsFBgAAAAAEAAQA9QAAAIgDAAAAAA==&#10;" fillcolor="black [3213]" stroked="f" strokeweight="2pt">
                      <v:shadow on="t" color="black" opacity="26214f" origin="-.5,-.5" offset=".24944mm,.24944mm"/>
                      <v:textbox>
                        <w:txbxContent>
                          <w:p w14:paraId="1150BC5F" w14:textId="77777777" w:rsidR="006201B2" w:rsidRDefault="006201B2" w:rsidP="009D3BF7">
                            <w:pPr>
                              <w:rPr>
                                <w:rFonts w:eastAsia="Times New Roman"/>
                              </w:rPr>
                            </w:pPr>
                          </w:p>
                        </w:txbxContent>
                      </v:textbox>
                    </v:oval>
                    <v:oval id="Ellipse 68779" o:spid="_x0000_s1170" style="position:absolute;left:5276;top:2121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ZD8cA&#10;AADeAAAADwAAAGRycy9kb3ducmV2LnhtbESPUWvCQBCE3wX/w7EF3/TSUmJMPUVqBfugoPYHLLk1&#10;OczthdwZU399ryD4OMzONzvzZW9r0VHrjWMFr5MEBHHhtOFSwc9pM85A+ICssXZMCn7Jw3IxHMwx&#10;1+7GB+qOoRQRwj5HBVUITS6lLyqy6CeuIY7e2bUWQ5RtKXWLtwi3tXxLklRaNBwbKmzos6Licrza&#10;+Ea226df5+7u7sGY9+1lXR6+T0qNXvrVB4hAfXgeP9JbrSDNptMZ/M+JD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WQ/HAAAA3gAAAA8AAAAAAAAAAAAAAAAAmAIAAGRy&#10;cy9kb3ducmV2LnhtbFBLBQYAAAAABAAEAPUAAACMAwAAAAA=&#10;" fillcolor="white [3212]" stroked="f" strokeweight="2pt">
                      <v:textbox>
                        <w:txbxContent>
                          <w:p w14:paraId="6CC47223" w14:textId="77777777" w:rsidR="006201B2" w:rsidRDefault="006201B2" w:rsidP="009D3BF7">
                            <w:pPr>
                              <w:rPr>
                                <w:rFonts w:eastAsia="Times New Roman"/>
                              </w:rPr>
                            </w:pPr>
                          </w:p>
                        </w:txbxContent>
                      </v:textbox>
                    </v:oval>
                  </v:group>
                </v:group>
                <v:shape id="Textfeld 3" o:spid="_x0000_s1171" type="#_x0000_t202" style="position:absolute;left:26167;top:6997;width:4243;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AQMUA&#10;AADeAAAADwAAAGRycy9kb3ducmV2LnhtbESPy27CMBBF90j9B2uQ2BUHBDQNGFTxkLprm/YDRvEQ&#10;h8TjKDYQ+Hq8qMTy6r50VpveNuJCna8cK5iMExDEhdMVlwr+fg+vKQgfkDU2jknBjTxs1i+DFWba&#10;XfmHLnkoRRxhn6ECE0KbSekLQxb92LXE0Tu6zmKIsiul7vAax20jp0mykBYrjg8GW9oaKur8bBWk&#10;if2q6/fpt7ez+2Rutju3b09KjYb9xxJEoD48w//tT61gkb6lESDiRBS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oBAxQAAAN4AAAAPAAAAAAAAAAAAAAAAAJgCAABkcnMv&#10;ZG93bnJldi54bWxQSwUGAAAAAAQABAD1AAAAigMAAAAA&#10;" filled="f" stroked="f">
                  <v:textbox style="mso-fit-shape-to-text:t">
                    <w:txbxContent>
                      <w:p w14:paraId="209D4604"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12=1</w:t>
                        </w:r>
                      </w:p>
                    </w:txbxContent>
                  </v:textbox>
                </v:shape>
                <v:shape id="Textfeld 299" o:spid="_x0000_s1172" type="#_x0000_t202" style="position:absolute;left:27881;top:10418;width:4579;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l28YA&#10;AADeAAAADwAAAGRycy9kb3ducmV2LnhtbESPzW7CMBCE75V4B2uRuBUnqIUQMAhRKvVW/h5gFS9x&#10;SLyOYgNpn76uVKnH0cx8o1mue9uIO3W+cqwgHScgiAunKy4VnE/vzxkIH5A1No5JwRd5WK8GT0vM&#10;tXvwge7HUIoIYZ+jAhNCm0vpC0MW/di1xNG7uM5iiLIrpe7wEeG2kZMkmUqLFccFgy1tDRX18WYV&#10;ZIn9rOv5ZO/ty3f6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ol28YAAADeAAAADwAAAAAAAAAAAAAAAACYAgAAZHJz&#10;L2Rvd25yZXYueG1sUEsFBgAAAAAEAAQA9QAAAIsDAAAAAA==&#10;" filled="f" stroked="f">
                  <v:textbox style="mso-fit-shape-to-text:t">
                    <w:txbxContent>
                      <w:p w14:paraId="5E2E8353"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10=4</w:t>
                        </w:r>
                      </w:p>
                    </w:txbxContent>
                  </v:textbox>
                </v:shape>
                <v:shape id="Textfeld 300" o:spid="_x0000_s1173" type="#_x0000_t202" style="position:absolute;left:28376;top:12869;width:4096;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7rMYA&#10;AADeAAAADwAAAGRycy9kb3ducmV2LnhtbESPzW7CMBCE75V4B2uRuBWHqIUQMAhRKvVW/h5gFS9x&#10;SLyOYgNpn76uVKnH0cx8o1mue9uIO3W+cqxgMk5AEBdOV1wqOJ/enzMQPiBrbByTgi/ysF4NnpaY&#10;a/fgA92PoRQRwj5HBSaENpfSF4Ys+rFriaN3cZ3FEGVXSt3hI8JtI9MkmUqLFccFgy1tDRX18WYV&#10;ZIn9rOt5uvf25Xvy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i7rMYAAADeAAAADwAAAAAAAAAAAAAAAACYAgAAZHJz&#10;L2Rvd25yZXYueG1sUEsFBgAAAAAEAAQA9QAAAIsDAAAAAA==&#10;" filled="f" stroked="f">
                  <v:textbox style="mso-fit-shape-to-text:t">
                    <w:txbxContent>
                      <w:p w14:paraId="3CEF855D"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9=3</w:t>
                        </w:r>
                      </w:p>
                    </w:txbxContent>
                  </v:textbox>
                </v:shape>
                <v:group id="Gruppieren 68783" o:spid="_x0000_s1174" style="position:absolute;left:16182;top:12449;width:4744;height:2700" coordorigin="16182,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xJ1JccAAADe&#10;AAAADwAAAAAAAAAAAAAAAACqAgAAZHJzL2Rvd25yZXYueG1sUEsFBgAAAAAEAAQA+gAAAJ4DAAAA&#10;AA==&#10;">
                  <v:rect id="Rechteck 68784" o:spid="_x0000_s1175" style="position:absolute;left:16182;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J4MgA&#10;AADeAAAADwAAAGRycy9kb3ducmV2LnhtbESPQWsCMRSE70L/Q3iFXqRmW1pdVqMsgiK0RbSF4u2x&#10;ed1Nu3lZkqjrvzeFQo/DzHzDzBa9bcWJfDCOFTyMMhDEldOGawUf76v7HESIyBpbx6TgQgEW85vB&#10;DAvtzryj0z7WIkE4FKigibErpAxVQxbDyHXEyfty3mJM0tdSezwnuG3lY5aNpUXDaaHBjpYNVT/7&#10;o1VwXJvPtwm35fDA5bfZ+tfnlywodXfbl1MQkfr4H/5rb7SCcT7Jn+D3Tro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dsngyAAAAN4AAAAPAAAAAAAAAAAAAAAAAJgCAABk&#10;cnMvZG93bnJldi54bWxQSwUGAAAAAAQABAD1AAAAjQMAAAAA&#10;" fillcolor="white [3212]" stroked="f" strokeweight="2pt">
                    <v:shadow on="t" color="black" opacity="26214f" origin="-.5,-.5" offset=".24944mm,.24944mm"/>
                    <v:textbox inset=".2mm,.2mm,.2mm,.2mm">
                      <w:txbxContent>
                        <w:p w14:paraId="57634D5F"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85" o:spid="_x0000_s1176" style="position:absolute;left:19131;top:12449;width:461;height:715" coordorigin="1913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dIyscAAADeAAAADwAAAGRycy9kb3ducmV2LnhtbESPT2vCQBTE7wW/w/IK&#10;3uomihpSVxGp4kEK/oHS2yP7TILZtyG7TeK3dwWhx2FmfsMsVr2pREuNKy0riEcRCOLM6pJzBZfz&#10;9iMB4TyyxsoyKbiTg9Vy8LbAVNuOj9SefC4ChF2KCgrv61RKlxVk0I1sTRy8q20M+iCbXOoGuwA3&#10;lRxH0UwaLDksFFjTpqDsdvozCnYddutJ/NUebtfN/fc8/f45xKTU8L1ff4Lw1Pv/8Ku91wpmyTyZ&#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7dIyscAAADe&#10;AAAADwAAAAAAAAAAAAAAAACqAgAAZHJzL2Rvd25yZXYueG1sUEsFBgAAAAAEAAQA+gAAAJ4DAAAA&#10;AA==&#10;">
                    <v:line id="Gerader Verbinder 101" o:spid="_x0000_s1177" style="position:absolute;flip:x;visibility:visible;mso-wrap-style:square" from="19181,12664" to="19280,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XzeMMAAADeAAAADwAAAGRycy9kb3ducmV2LnhtbESPQWvCQBSE7wX/w/KE3upGkZimrmIF&#10;wVswtvdH9nUTmn0bdrea/ntXEDwOM/MNs96OthcX8qFzrGA+y0AQN053bBR8nQ9vBYgQkTX2jknB&#10;PwXYbiYvayy1u/KJLnU0IkE4lKigjXEopQxNSxbDzA3Eyftx3mJM0hupPV4T3PZykWW5tNhxWmhx&#10;oH1LzW/9ZxV8m2qJ/jO857qq6bxwy8qsnFKv03H3ASLSGJ/hR/uoFeTFqsjh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183jDAAAA3gAAAA8AAAAAAAAAAAAA&#10;AAAAoQIAAGRycy9kb3ducmV2LnhtbFBLBQYAAAAABAAEAPkAAACRAwAAAAA=&#10;" strokecolor="black [3213]" strokeweight=".25pt"/>
                    <v:oval id="Ellipse 68787" o:spid="_x0000_s1178" style="position:absolute;left:19132;top:12449;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b8UA&#10;AADeAAAADwAAAGRycy9kb3ducmV2LnhtbESPS4vCQBCE74L/YeiFvelECRqiowQf4NHH7p57M20S&#10;NtMTMrMa/fWOIHgsquorar7sTC0u1LrKsoLRMAJBnFtdcaHg67QdJCCcR9ZYWyYFN3KwXPR7c0y1&#10;vfKBLkdfiABhl6KC0vsmldLlJRl0Q9sQB+9sW4M+yLaQusVrgJtajqNoIg1WHBZKbGhVUv53/DcK&#10;dLbfjjaxPlmKDz+/q+84W993Sn1+dNkMhKfOv8Ov9k4rmCTTZAr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D9vxQAAAN4AAAAPAAAAAAAAAAAAAAAAAJgCAABkcnMv&#10;ZG93bnJldi54bWxQSwUGAAAAAAQABAD1AAAAigMAAAAA&#10;" fillcolor="black [3213]" stroked="f" strokeweight="2pt">
                      <v:shadow on="t" color="black" opacity="26214f" origin="-.5,-.5" offset=".24944mm,.24944mm"/>
                      <v:textbox>
                        <w:txbxContent>
                          <w:p w14:paraId="5B028A7A" w14:textId="77777777" w:rsidR="006201B2" w:rsidRDefault="006201B2" w:rsidP="009D3BF7">
                            <w:pPr>
                              <w:rPr>
                                <w:rFonts w:eastAsia="Times New Roman"/>
                              </w:rPr>
                            </w:pPr>
                          </w:p>
                        </w:txbxContent>
                      </v:textbox>
                    </v:oval>
                    <v:oval id="Ellipse 68788" o:spid="_x0000_s1179" style="position:absolute;left:1924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Ms8cA&#10;AADeAAAADwAAAGRycy9kb3ducmV2LnhtbESPy2rDMBBF94X+g5hCd42cUhzjRAmhD0gXDeTxAYM1&#10;sUWskbFUx8nXZxaFLoc798yZxWr0rRqojy6wgekkA0VcBeu4NnA8fL0UoGJCttgGJgNXirBaPj4s&#10;sLThwjsa9qlWAuFYooEmpa7UOlYNeYyT0BFLdgq9xyRjX2vb40XgvtWvWZZrj47lQoMdvTdUnfe/&#10;XjSKn23+eRpu4Zace9ucP+rd98GY56dxPQeVaEz/y3/tjTWQF7NCfOUdYYB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WjLPHAAAA3gAAAA8AAAAAAAAAAAAAAAAAmAIAAGRy&#10;cy9kb3ducmV2LnhtbFBLBQYAAAAABAAEAPUAAACMAwAAAAA=&#10;" fillcolor="white [3212]" stroked="f" strokeweight="2pt">
                      <v:textbox>
                        <w:txbxContent>
                          <w:p w14:paraId="5F294C3F" w14:textId="77777777" w:rsidR="006201B2" w:rsidRDefault="006201B2" w:rsidP="009D3BF7">
                            <w:pPr>
                              <w:rPr>
                                <w:rFonts w:eastAsia="Times New Roman"/>
                              </w:rPr>
                            </w:pPr>
                          </w:p>
                        </w:txbxContent>
                      </v:textbox>
                    </v:oval>
                  </v:group>
                </v:group>
                <v:group id="Gruppieren 68789" o:spid="_x0000_s1180" style="position:absolute;left:19566;top:12780;width:4744;height:2699;rotation:-320727fd" coordorigin="19566,1278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YbU8cAAADe&#10;AAAADwAAAAAAAAAAAAAAAACqAgAAZHJzL2Rvd25yZXYueG1sUEsFBgAAAAAEAAQA+gAAAJ4DAAAA&#10;AA==&#10;">
                  <v:rect id="Rechteck 68790" o:spid="_x0000_s1181" style="position:absolute;left:19566;top:1331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ZPscA&#10;AADeAAAADwAAAGRycy9kb3ducmV2LnhtbESPy2oCMRSG90LfIRyhG9FMC/UyGmUQLIVWihcQd4fJ&#10;cSbt5GRIok7fvlkUuvz5b3yLVWcbcSMfjGMFT6MMBHHptOFKwfGwGU5BhIissXFMCn4owGr50Ftg&#10;rt2dd3Tbx0qkEQ45KqhjbHMpQ1mTxTByLXHyLs5bjEn6SmqP9zRuG/mcZWNp0XB6qLGldU3l9/5q&#10;FVxfzWk74aYYnLn4Mp/+4+U9C0o99rtiDiJSF//Df+03rWA8ncwSQMJJKC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UWT7HAAAA3gAAAA8AAAAAAAAAAAAAAAAAmAIAAGRy&#10;cy9kb3ducmV2LnhtbFBLBQYAAAAABAAEAPUAAACMAwAAAAA=&#10;" fillcolor="white [3212]" stroked="f" strokeweight="2pt">
                    <v:shadow on="t" color="black" opacity="26214f" origin="-.5,-.5" offset=".24944mm,.24944mm"/>
                    <v:textbox inset=".2mm,.2mm,.2mm,.2mm">
                      <w:txbxContent>
                        <w:p w14:paraId="2BFC85C4"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791" o:spid="_x0000_s1182" style="position:absolute;left:22515;top:12780;width:460;height:715" coordorigin="22516,1278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VV2BTIAAAA&#10;3gAAAA8AAAAAAAAAAAAAAAAAqgIAAGRycy9kb3ducmV2LnhtbFBLBQYAAAAABAAEAPoAAACfAwAA&#10;AAA=&#10;">
                    <v:line id="Gerader Verbinder 101" o:spid="_x0000_s1183" style="position:absolute;flip:x;visibility:visible;mso-wrap-style:square" from="22565,12995" to="22663,13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djpsMAAADeAAAADwAAAGRycy9kb3ducmV2LnhtbESPQWvCQBSE74X+h+UJvdWNQaJGV2kL&#10;BW/BaO+P7OsmmH0bdrea/ntXEDwOM/MNs9mNthcX8qFzrGA2zUAQN053bBScjt/vSxAhImvsHZOC&#10;fwqw276+bLDU7soHutTRiAThUKKCNsahlDI0LVkMUzcQJ+/XeYsxSW+k9nhNcNvLPMsKabHjtNDi&#10;QF8tNef6zyr4MdUc/WdYFbqq6Zi7eWUWTqm3yfixBhFpjM/wo73XCorlYpXD/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XY6bDAAAA3gAAAA8AAAAAAAAAAAAA&#10;AAAAoQIAAGRycy9kb3ducmV2LnhtbFBLBQYAAAAABAAEAPkAAACRAwAAAAA=&#10;" strokecolor="black [3213]" strokeweight=".25pt"/>
                    <v:oval id="Ellipse 68793" o:spid="_x0000_s1184" style="position:absolute;left:22516;top:1278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sccA&#10;AADeAAAADwAAAGRycy9kb3ducmV2LnhtbESPT2vCQBTE7wW/w/IKvdWNGqxGVwnagEf/VM/P7DMJ&#10;zb4N2a1J++ndQqHHYWZ+wyzXvanFnVpXWVYwGkYgiHOrKy4UfJyy1xkI55E11pZJwTc5WK8GT0tM&#10;tO34QPejL0SAsEtQQel9k0jp8pIMuqFtiIN3s61BH2RbSN1iF+CmluMomkqDFYeFEhvalJR/Hr+M&#10;Ap3us9F7rE+W4sPlujnH6fZnp9TLc58uQHjq/X/4r73TCqazt/kEfu+EK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r7HHAAAA3gAAAA8AAAAAAAAAAAAAAAAAmAIAAGRy&#10;cy9kb3ducmV2LnhtbFBLBQYAAAAABAAEAPUAAACMAwAAAAA=&#10;" fillcolor="black [3213]" stroked="f" strokeweight="2pt">
                      <v:shadow on="t" color="black" opacity="26214f" origin="-.5,-.5" offset=".24944mm,.24944mm"/>
                      <v:textbox>
                        <w:txbxContent>
                          <w:p w14:paraId="6F50C52D" w14:textId="77777777" w:rsidR="006201B2" w:rsidRDefault="006201B2" w:rsidP="009D3BF7">
                            <w:pPr>
                              <w:rPr>
                                <w:rFonts w:eastAsia="Times New Roman"/>
                              </w:rPr>
                            </w:pPr>
                          </w:p>
                        </w:txbxContent>
                      </v:textbox>
                    </v:oval>
                    <v:oval id="Ellipse 68794" o:spid="_x0000_s1185" style="position:absolute;left:22627;top:128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Qa8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wn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CEGvHAAAA3gAAAA8AAAAAAAAAAAAAAAAAmAIAAGRy&#10;cy9kb3ducmV2LnhtbFBLBQYAAAAABAAEAPUAAACMAwAAAAA=&#10;" fillcolor="white [3212]" stroked="f" strokeweight="2pt">
                      <v:textbox>
                        <w:txbxContent>
                          <w:p w14:paraId="5FC5A3C4" w14:textId="77777777" w:rsidR="006201B2" w:rsidRDefault="006201B2" w:rsidP="009D3BF7">
                            <w:pPr>
                              <w:rPr>
                                <w:rFonts w:eastAsia="Times New Roman"/>
                              </w:rPr>
                            </w:pPr>
                          </w:p>
                        </w:txbxContent>
                      </v:textbox>
                    </v:oval>
                  </v:group>
                </v:group>
                <v:shape id="Textfeld 313" o:spid="_x0000_s1186" type="#_x0000_t202" style="position:absolute;left:29899;top:15173;width:4198;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1BcYA&#10;AADeAAAADwAAAGRycy9kb3ducmV2LnhtbESPzW7CMBCE75V4B2uReisOqEAIGISglbiVvwdYxUsc&#10;Eq+j2EDap8eVKvU4mplvNItVZ2txp9aXjhUMBwkI4tzpkgsF59PnWwrCB2SNtWNS8E0eVsveywIz&#10;7R58oPsxFCJC2GeowITQZFL63JBFP3ANcfQurrUYomwLqVt8RLit5ShJJtJiyXHBYEMbQ3l1vFkF&#10;aWK/qmo22nv7/jMcm83WfTRXpV773XoOIlAX/sN/7Z1WMEmnszH83olX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i1BcYAAADeAAAADwAAAAAAAAAAAAAAAACYAgAAZHJz&#10;L2Rvd25yZXYueG1sUEsFBgAAAAAEAAQA9QAAAIsDAAAAAA==&#10;" filled="f" stroked="f">
                  <v:textbox style="mso-fit-shape-to-text:t">
                    <w:txbxContent>
                      <w:p w14:paraId="7AFC9283"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8=6</w:t>
                        </w:r>
                      </w:p>
                    </w:txbxContent>
                  </v:textbox>
                </v:shape>
                <v:shape id="Textfeld 314" o:spid="_x0000_s1187" type="#_x0000_t202" style="position:absolute;left:29303;top:17818;width:4217;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csYA&#10;AADeAAAADwAAAGRycy9kb3ducmV2LnhtbESPwW7CMBBE75X4B2uRuBUHVEIIGIQolXprC3zAKl7i&#10;kHgdxQZSvr6uVKnH0cy80aw2vW3EjTpfOVYwGScgiAunKy4VnI5vzxkIH5A1No5JwTd52KwHTyvM&#10;tbvzF90OoRQRwj5HBSaENpfSF4Ys+rFriaN3dp3FEGVXSt3hPcJtI6dJkkqLFccFgy3tDBX14WoV&#10;ZIn9qOvF9NPbl8dkZnavbt9elBoN++0SRKA+/If/2u9aQZrNFy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rcsYAAADeAAAADwAAAAAAAAAAAAAAAACYAgAAZHJz&#10;L2Rvd25yZXYueG1sUEsFBgAAAAAEAAQA9QAAAIsDAAAAAA==&#10;" filled="f" stroked="f">
                  <v:textbox style="mso-fit-shape-to-text:t">
                    <w:txbxContent>
                      <w:p w14:paraId="4315C727"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6=3</w:t>
                        </w:r>
                      </w:p>
                    </w:txbxContent>
                  </v:textbox>
                </v:shape>
                <v:shape id="Textfeld 315" o:spid="_x0000_s1188" type="#_x0000_t202" style="position:absolute;left:28592;top:21609;width:4185;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O6cYA&#10;AADeAAAADwAAAGRycy9kb3ducmV2LnhtbESPzW7CMBCE75V4B2uRuBUH1EIIGIQoSL2VvwdYxUsc&#10;Eq+j2EDo09eVKvU4mplvNItVZ2txp9aXjhWMhgkI4tzpkgsF59PuNQXhA7LG2jEpeJKH1bL3ssBM&#10;uwcf6H4MhYgQ9hkqMCE0mZQ+N2TRD11DHL2Lay2GKNtC6hYfEW5rOU6SibRYclww2NDGUF4db1ZB&#10;mtivqpqN996+fY/ezebDbZurUoN+t56DCNSF//Bf+1MrmKTT2RR+78Qr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O6cYAAADeAAAADwAAAAAAAAAAAAAAAACYAgAAZHJz&#10;L2Rvd25yZXYueG1sUEsFBgAAAAAEAAQA9QAAAIsDAAAAAA==&#10;" filled="f" stroked="f">
                  <v:textbox style="mso-fit-shape-to-text:t">
                    <w:txbxContent>
                      <w:p w14:paraId="6FBB2DBC" w14:textId="77777777" w:rsidR="006201B2" w:rsidRDefault="006201B2" w:rsidP="009D3BF7">
                        <w:pPr>
                          <w:pStyle w:val="StandardWeb"/>
                          <w:spacing w:before="0" w:beforeAutospacing="0" w:after="0" w:afterAutospacing="0"/>
                          <w:textAlignment w:val="baseline"/>
                        </w:pPr>
                        <w:r>
                          <w:rPr>
                            <w:rFonts w:ascii="Andy" w:hAnsi="Andy" w:cs="Arial"/>
                            <w:color w:val="000099"/>
                            <w:kern w:val="24"/>
                          </w:rPr>
                          <w:t>4=2</w:t>
                        </w:r>
                      </w:p>
                    </w:txbxContent>
                  </v:textbox>
                </v:shape>
                <v:group id="Gruppieren 68798" o:spid="_x0000_s1189" style="position:absolute;left:7381;top:20963;width:4744;height:2699;rotation:-320727fd" coordorigin="7381,2096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9MoFcQAAADeAAAA&#10;DwAAAAAAAAAAAAAAAACqAgAAZHJzL2Rvd25yZXYueG1sUEsFBgAAAAAEAAQA+gAAAJsDAAAAAA==&#10;">
                  <v:rect id="Rechteck 68799" o:spid="_x0000_s1190" style="position:absolute;left:7381;top:2150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wo8gA&#10;AADeAAAADwAAAGRycy9kb3ducmV2LnhtbESP3WoCMRSE7wu+QziCN6VmW6g/W6MshUrBitQWSu8O&#10;m9Pd6OZkSaKub2+EgpfDzHzDzBadbcSRfDCOFTwOMxDEpdOGKwXfX28PExAhImtsHJOCMwVYzHt3&#10;M8y1O/EnHbexEgnCIUcFdYxtLmUoa7IYhq4lTt6f8xZjkr6S2uMpwW0jn7JsJC0aTgs1tvRaU7nf&#10;HqyCw9L8rMfcFPe/XOzMxn88r7Kg1KDfFS8gInXxFv5vv2sFo8l4OoX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vCjyAAAAN4AAAAPAAAAAAAAAAAAAAAAAJgCAABk&#10;cnMvZG93bnJldi54bWxQSwUGAAAAAAQABAD1AAAAjQMAAAAA&#10;" fillcolor="white [3212]" stroked="f" strokeweight="2pt">
                    <v:shadow on="t" color="black" opacity="26214f" origin="-.5,-.5" offset=".24944mm,.24944mm"/>
                    <v:textbox inset=".2mm,.2mm,.2mm,.2mm">
                      <w:txbxContent>
                        <w:p w14:paraId="0E7F62B5" w14:textId="77777777" w:rsidR="006201B2" w:rsidRDefault="006201B2" w:rsidP="009D3BF7">
                          <w:pPr>
                            <w:pStyle w:val="StandardWeb"/>
                            <w:spacing w:before="0" w:beforeAutospacing="0" w:after="0" w:afterAutospacing="0"/>
                            <w:jc w:val="center"/>
                            <w:textAlignment w:val="baseline"/>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68800" o:spid="_x0000_s1191" style="position:absolute;left:10331;top:20963;width:460;height:714" coordorigin="10332,2096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nfF7FAAAA3gAA&#10;AA8AAAAAAAAAAAAAAAAAqgIAAGRycy9kb3ducmV2LnhtbFBLBQYAAAAABAAEAPoAAACcAwAAAAA=&#10;">
                    <v:line id="Gerader Verbinder 101" o:spid="_x0000_s1192" style="position:absolute;flip:x;visibility:visible;mso-wrap-style:square" from="10381,21177" to="10479,21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8AMMAAADeAAAADwAAAGRycy9kb3ducmV2LnhtbESPQWvCQBSE7wX/w/IEb3WjSJqmrqKC&#10;0Fto1Psj+7oJzb4Nu6vGf+8WCj0OM/MNs96Othc38qFzrGAxz0AQN053bBScT8fXAkSIyBp7x6Tg&#10;QQG2m8nLGkvt7vxFtzoakSAcSlTQxjiUUoamJYth7gbi5H07bzEm6Y3UHu8Jbnu5zLJcWuw4LbQ4&#10;0KGl5qe+WgUXU63Q78N7rquaTku3qsybU2o2HXcfICKN8T/81/7UCvKiyBbweyddAb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7/ADDAAAA3gAAAA8AAAAAAAAAAAAA&#10;AAAAoQIAAGRycy9kb3ducmV2LnhtbFBLBQYAAAAABAAEAPkAAACRAwAAAAA=&#10;" strokecolor="black [3213]" strokeweight=".25pt"/>
                    <v:oval id="Ellipse 68802" o:spid="_x0000_s1193" style="position:absolute;left:10332;top:2096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L+8YA&#10;AADeAAAADwAAAGRycy9kb3ducmV2LnhtbESPQWuDQBSE74X+h+UVeqtrgohY1yBpAjnGpO35xX1R&#10;qftW3E1i8+u7hUKPw8x8wxSr2QziSpPrLStYRDEI4sbqnlsF78ftSwbCeWSNg2VS8E0OVuXjQ4G5&#10;tjeu6XrwrQgQdjkq6Lwfcyld05FBF9mROHhnOxn0QU6t1BPeAtwMchnHqTTYc1jocKR1R83X4WIU&#10;6Gq/XWwSfbSU1J+n9UdSvd13Sj0/zdUrCE+z/w//tXdaQZpl8RJ+74QrI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wL+8YAAADeAAAADwAAAAAAAAAAAAAAAACYAgAAZHJz&#10;L2Rvd25yZXYueG1sUEsFBgAAAAAEAAQA9QAAAIsDAAAAAA==&#10;" fillcolor="black [3213]" stroked="f" strokeweight="2pt">
                      <v:shadow on="t" color="black" opacity="26214f" origin="-.5,-.5" offset=".24944mm,.24944mm"/>
                      <v:textbox>
                        <w:txbxContent>
                          <w:p w14:paraId="6E00B94F" w14:textId="77777777" w:rsidR="006201B2" w:rsidRDefault="006201B2" w:rsidP="009D3BF7">
                            <w:pPr>
                              <w:rPr>
                                <w:rFonts w:eastAsia="Times New Roman"/>
                              </w:rPr>
                            </w:pPr>
                          </w:p>
                        </w:txbxContent>
                      </v:textbox>
                    </v:oval>
                    <v:oval id="Ellipse 68803" o:spid="_x0000_s1194" style="position:absolute;left:10443;top:2104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JzsYA&#10;AADeAAAADwAAAGRycy9kb3ducmV2LnhtbESPUWvCQBCE3wX/w7FC3/SiLSGknlK0BfugEPUHLLk1&#10;Oczthdw1pv76XkHwcZidb3aW68E2oqfOG8cK5rMEBHHptOFKwfn0Nc1A+ICssXFMCn7Jw3o1Hi0x&#10;1+7GBfXHUIkIYZ+jgjqENpfSlzVZ9DPXEkfv4jqLIcqukrrDW4TbRi6SJJUWDceGGlva1FRejz82&#10;vpHtD+nnpb+7ezDmbXfdVsX3SamXyfDxDiLQEJ7Hj/ROK0izLHmF/zmRAX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WJzsYAAADeAAAADwAAAAAAAAAAAAAAAACYAgAAZHJz&#10;L2Rvd25yZXYueG1sUEsFBgAAAAAEAAQA9QAAAIsDAAAAAA==&#10;" fillcolor="white [3212]" stroked="f" strokeweight="2pt">
                      <v:textbox>
                        <w:txbxContent>
                          <w:p w14:paraId="0F4DC39E" w14:textId="77777777" w:rsidR="006201B2" w:rsidRDefault="006201B2" w:rsidP="009D3BF7">
                            <w:pPr>
                              <w:rPr>
                                <w:rFonts w:eastAsia="Times New Roman"/>
                              </w:rPr>
                            </w:pPr>
                          </w:p>
                        </w:txbxContent>
                      </v:textbox>
                    </v:oval>
                  </v:group>
                </v:group>
                <w10:wrap type="square"/>
              </v:group>
            </w:pict>
          </mc:Fallback>
        </mc:AlternateContent>
      </w:r>
      <w:r w:rsidRPr="00A259DB">
        <w:rPr>
          <w:lang w:val="en"/>
        </w:rPr>
        <w:t xml:space="preserve">Overview </w:t>
      </w:r>
      <w:r w:rsidRPr="00600106">
        <w:rPr>
          <w:lang w:val="en"/>
        </w:rPr>
        <w:t>of intermediate results (10‘)</w:t>
      </w:r>
      <w:bookmarkEnd w:id="17"/>
    </w:p>
    <w:p w14:paraId="4F23DFD5" w14:textId="241F45C1" w:rsidR="00432E6F" w:rsidRPr="000E1901" w:rsidRDefault="00432E6F" w:rsidP="009D3BF7">
      <w:pPr>
        <w:rPr>
          <w:i/>
        </w:rPr>
      </w:pPr>
      <w:r>
        <w:t xml:space="preserve">The trainers group the cards by the amount of signings and pin them on the board (see fig. </w:t>
      </w:r>
      <w:r w:rsidR="006201B2">
        <w:t>6.2</w:t>
      </w:r>
      <w:r>
        <w:t xml:space="preserve">.1): </w:t>
      </w:r>
      <w:r w:rsidRPr="00C02068">
        <w:rPr>
          <w:i/>
          <w:iCs/>
        </w:rPr>
        <w:t>Let’s have a look to the intermediate results of your negotiations.</w:t>
      </w:r>
      <w:r>
        <w:rPr>
          <w:i/>
          <w:iCs/>
        </w:rPr>
        <w:t xml:space="preserve"> Which ideas are promising, which seem to be hopeless and which important ideas are the main problems of the further negotiations?</w:t>
      </w:r>
    </w:p>
    <w:p w14:paraId="2E4ED0D6" w14:textId="77777777" w:rsidR="00432E6F" w:rsidRDefault="00432E6F" w:rsidP="009D3BF7">
      <w:r w:rsidRPr="009A42D6">
        <w:rPr>
          <w:noProof/>
          <w:lang w:val="de-DE"/>
        </w:rPr>
        <mc:AlternateContent>
          <mc:Choice Requires="wps">
            <w:drawing>
              <wp:anchor distT="0" distB="0" distL="114300" distR="114300" simplePos="0" relativeHeight="251688960" behindDoc="0" locked="0" layoutInCell="1" allowOverlap="1" wp14:anchorId="3E373B04" wp14:editId="67DFD76D">
                <wp:simplePos x="0" y="0"/>
                <wp:positionH relativeFrom="column">
                  <wp:posOffset>2364105</wp:posOffset>
                </wp:positionH>
                <wp:positionV relativeFrom="paragraph">
                  <wp:posOffset>1045210</wp:posOffset>
                </wp:positionV>
                <wp:extent cx="3458845" cy="254000"/>
                <wp:effectExtent l="0" t="0" r="8255" b="0"/>
                <wp:wrapSquare wrapText="bothSides"/>
                <wp:docPr id="6880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8845"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F49827" w14:textId="6317E905" w:rsidR="006201B2" w:rsidRDefault="006201B2" w:rsidP="009D3BF7">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6.2.1:</w:t>
                            </w:r>
                            <w:r>
                              <w:rPr>
                                <w:rFonts w:ascii="Arial" w:hAnsi="Arial"/>
                                <w:color w:val="000000" w:themeColor="text1"/>
                                <w:kern w:val="24"/>
                                <w:sz w:val="20"/>
                                <w:szCs w:val="20"/>
                                <w:lang w:val="en-US"/>
                              </w:rPr>
                              <w:tab/>
                              <w:t>Overview of intermediate results</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 Box 14" o:spid="_x0000_s1195" type="#_x0000_t202" style="position:absolute;left:0;text-align:left;margin-left:186.15pt;margin-top:82.3pt;width:272.35pt;height:20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" stroked="f">
                <v:textbox>
                  <w:txbxContent>
                    <w:p w14:paraId="4AF49827" w14:textId="6317E905" w:rsidR="006201B2" w:rsidRDefault="006201B2" w:rsidP="009D3BF7">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6.2.1:</w:t>
                      </w:r>
                      <w:r>
                        <w:rPr>
                          <w:rFonts w:ascii="Arial" w:hAnsi="Arial"/>
                          <w:color w:val="000000" w:themeColor="text1"/>
                          <w:kern w:val="24"/>
                          <w:sz w:val="20"/>
                          <w:szCs w:val="20"/>
                          <w:lang w:val="en-US"/>
                        </w:rPr>
                        <w:tab/>
                        <w:t>Overview of intermediate results</w:t>
                      </w:r>
                    </w:p>
                  </w:txbxContent>
                </v:textbox>
                <w10:wrap type="square"/>
              </v:shape>
            </w:pict>
          </mc:Fallback>
        </mc:AlternateContent>
      </w:r>
      <w:r>
        <w:t>The participants identify the diffe</w:t>
      </w:r>
      <w:r>
        <w:t>r</w:t>
      </w:r>
      <w:r>
        <w:t xml:space="preserve">ent ideas. </w:t>
      </w:r>
      <w:r w:rsidRPr="00CA77CD">
        <w:rPr>
          <w:lang w:val="en"/>
        </w:rPr>
        <w:t xml:space="preserve">Some may unite their ideas if the new information </w:t>
      </w:r>
      <w:r>
        <w:rPr>
          <w:lang w:val="en"/>
        </w:rPr>
        <w:t>has</w:t>
      </w:r>
      <w:r w:rsidRPr="00CA77CD">
        <w:rPr>
          <w:lang w:val="en"/>
        </w:rPr>
        <w:t xml:space="preserve"> changed their ideas.</w:t>
      </w:r>
      <w:r>
        <w:rPr>
          <w:lang w:val="en"/>
        </w:rPr>
        <w:t xml:space="preserve"> Thus, they may build alliances and are going to negotiate as groups in the fu</w:t>
      </w:r>
      <w:r>
        <w:rPr>
          <w:lang w:val="en"/>
        </w:rPr>
        <w:t>r</w:t>
      </w:r>
      <w:r>
        <w:rPr>
          <w:lang w:val="en"/>
        </w:rPr>
        <w:t xml:space="preserve">ther process. </w:t>
      </w:r>
    </w:p>
    <w:p w14:paraId="20AE6F25" w14:textId="77777777" w:rsidR="00432E6F" w:rsidRPr="00600106" w:rsidRDefault="00432E6F" w:rsidP="008C6E05">
      <w:pPr>
        <w:pStyle w:val="berschrift4"/>
        <w:numPr>
          <w:ilvl w:val="0"/>
          <w:numId w:val="12"/>
        </w:numPr>
        <w:rPr>
          <w:lang w:val="en"/>
        </w:rPr>
      </w:pPr>
      <w:bookmarkStart w:id="18" w:name="_Toc390590233"/>
      <w:r w:rsidRPr="00600106">
        <w:rPr>
          <w:lang w:val="en"/>
        </w:rPr>
        <w:t>Break (20’)</w:t>
      </w:r>
      <w:bookmarkEnd w:id="18"/>
    </w:p>
    <w:p w14:paraId="5EEAAA44" w14:textId="77777777" w:rsidR="00432E6F" w:rsidRPr="00600106" w:rsidRDefault="00432E6F" w:rsidP="008C6E05">
      <w:pPr>
        <w:pStyle w:val="berschrift4"/>
        <w:numPr>
          <w:ilvl w:val="0"/>
          <w:numId w:val="12"/>
        </w:numPr>
        <w:rPr>
          <w:lang w:val="en"/>
        </w:rPr>
      </w:pPr>
      <w:bookmarkStart w:id="19" w:name="_Toc390590234"/>
      <w:r w:rsidRPr="00600106">
        <w:rPr>
          <w:lang w:val="en"/>
        </w:rPr>
        <w:t>Adaptations of ideas (20’)</w:t>
      </w:r>
      <w:bookmarkEnd w:id="19"/>
    </w:p>
    <w:p w14:paraId="6B92EC02" w14:textId="77777777" w:rsidR="00432E6F" w:rsidRPr="00C752BA" w:rsidRDefault="00432E6F" w:rsidP="009D3BF7">
      <w:pPr>
        <w:rPr>
          <w:i/>
          <w:iCs/>
        </w:rPr>
      </w:pPr>
      <w:r w:rsidRPr="000E1901">
        <w:rPr>
          <w:lang w:val="en"/>
        </w:rPr>
        <w:t xml:space="preserve">The trainers encourage the </w:t>
      </w:r>
      <w:r w:rsidRPr="00D54835">
        <w:rPr>
          <w:lang w:val="en"/>
        </w:rPr>
        <w:t xml:space="preserve">participants to revise your </w:t>
      </w:r>
      <w:r>
        <w:rPr>
          <w:lang w:val="en"/>
        </w:rPr>
        <w:t>ideas:</w:t>
      </w:r>
      <w:r>
        <w:rPr>
          <w:i/>
          <w:iCs/>
        </w:rPr>
        <w:t xml:space="preserve"> </w:t>
      </w:r>
      <w:r w:rsidRPr="00C752BA">
        <w:rPr>
          <w:i/>
          <w:iCs/>
        </w:rPr>
        <w:t xml:space="preserve">Please work on your favorite idea in order to optimize it to the feedback you got from the others: </w:t>
      </w:r>
      <w:r w:rsidRPr="00C752BA">
        <w:rPr>
          <w:i/>
          <w:iCs/>
          <w:lang w:val="en"/>
        </w:rPr>
        <w:t>Which criticisms and sp</w:t>
      </w:r>
      <w:r w:rsidRPr="00C752BA">
        <w:rPr>
          <w:i/>
          <w:iCs/>
          <w:lang w:val="en"/>
        </w:rPr>
        <w:t>e</w:t>
      </w:r>
      <w:r w:rsidRPr="00C752BA">
        <w:rPr>
          <w:i/>
          <w:iCs/>
          <w:lang w:val="en"/>
        </w:rPr>
        <w:t>cific interests could you consider?</w:t>
      </w:r>
      <w:r>
        <w:rPr>
          <w:i/>
          <w:iCs/>
          <w:lang w:val="en"/>
        </w:rPr>
        <w:t xml:space="preserve"> How could you modify your idea to get more signings in the next round?</w:t>
      </w:r>
    </w:p>
    <w:p w14:paraId="7E750BD9" w14:textId="77777777" w:rsidR="00432E6F" w:rsidRPr="00600106" w:rsidRDefault="00432E6F" w:rsidP="008C6E05">
      <w:pPr>
        <w:pStyle w:val="berschrift4"/>
        <w:numPr>
          <w:ilvl w:val="0"/>
          <w:numId w:val="12"/>
        </w:numPr>
        <w:rPr>
          <w:lang w:val="en"/>
        </w:rPr>
      </w:pPr>
      <w:bookmarkStart w:id="20" w:name="_Toc390590235"/>
      <w:r w:rsidRPr="00600106">
        <w:rPr>
          <w:lang w:val="en"/>
        </w:rPr>
        <w:t>Collecting signings II (20‘)</w:t>
      </w:r>
      <w:bookmarkEnd w:id="20"/>
    </w:p>
    <w:p w14:paraId="6B547F3D" w14:textId="77777777" w:rsidR="00432E6F" w:rsidRDefault="00432E6F" w:rsidP="009D3BF7">
      <w:pPr>
        <w:rPr>
          <w:i/>
          <w:iCs/>
        </w:rPr>
      </w:pPr>
      <w:r w:rsidRPr="00C752BA">
        <w:rPr>
          <w:i/>
          <w:iCs/>
        </w:rPr>
        <w:t>Please repeat the negotiations on your ideas</w:t>
      </w:r>
      <w:r>
        <w:rPr>
          <w:i/>
          <w:iCs/>
        </w:rPr>
        <w:t>. T</w:t>
      </w:r>
      <w:r w:rsidRPr="00C752BA">
        <w:rPr>
          <w:i/>
          <w:iCs/>
        </w:rPr>
        <w:t>ry to get as much signing as possible. Identify the criticisms and their interests behind</w:t>
      </w:r>
      <w:r>
        <w:rPr>
          <w:i/>
          <w:iCs/>
        </w:rPr>
        <w:t xml:space="preserve"> for possible adaptations</w:t>
      </w:r>
      <w:r w:rsidRPr="00C752BA">
        <w:rPr>
          <w:i/>
          <w:iCs/>
        </w:rPr>
        <w:t>.</w:t>
      </w:r>
    </w:p>
    <w:p w14:paraId="23A2274C" w14:textId="77777777" w:rsidR="00432E6F" w:rsidRPr="00600106" w:rsidRDefault="00432E6F" w:rsidP="008C6E05">
      <w:pPr>
        <w:pStyle w:val="berschrift4"/>
        <w:numPr>
          <w:ilvl w:val="0"/>
          <w:numId w:val="12"/>
        </w:numPr>
        <w:rPr>
          <w:lang w:val="en"/>
        </w:rPr>
      </w:pPr>
      <w:bookmarkStart w:id="21" w:name="_Toc390590236"/>
      <w:r w:rsidRPr="00600106">
        <w:rPr>
          <w:lang w:val="en"/>
        </w:rPr>
        <w:t>Overview of the results (20‘)</w:t>
      </w:r>
      <w:bookmarkEnd w:id="21"/>
    </w:p>
    <w:p w14:paraId="1ECA43E3" w14:textId="77777777" w:rsidR="00432E6F" w:rsidRDefault="009B2AD9" w:rsidP="009D3BF7">
      <w:pPr>
        <w:rPr>
          <w:i/>
          <w:iCs/>
        </w:rPr>
      </w:pPr>
      <w:r w:rsidRPr="00600106">
        <w:rPr>
          <w:noProof/>
          <w:lang w:val="de-DE"/>
        </w:rPr>
        <mc:AlternateContent>
          <mc:Choice Requires="wpg">
            <w:drawing>
              <wp:anchor distT="0" distB="0" distL="114300" distR="114300" simplePos="0" relativeHeight="251686912" behindDoc="0" locked="0" layoutInCell="1" allowOverlap="1" wp14:anchorId="11585BAC" wp14:editId="05C19E9E">
                <wp:simplePos x="0" y="0"/>
                <wp:positionH relativeFrom="column">
                  <wp:posOffset>2305685</wp:posOffset>
                </wp:positionH>
                <wp:positionV relativeFrom="paragraph">
                  <wp:posOffset>203835</wp:posOffset>
                </wp:positionV>
                <wp:extent cx="3773805" cy="2876550"/>
                <wp:effectExtent l="19050" t="57150" r="17145" b="38100"/>
                <wp:wrapSquare wrapText="bothSides"/>
                <wp:docPr id="112" name="Gruppieren 1"/>
                <wp:cNvGraphicFramePr/>
                <a:graphic xmlns:a="http://schemas.openxmlformats.org/drawingml/2006/main">
                  <a:graphicData uri="http://schemas.microsoft.com/office/word/2010/wordprocessingGroup">
                    <wpg:wgp>
                      <wpg:cNvGrpSpPr/>
                      <wpg:grpSpPr>
                        <a:xfrm>
                          <a:off x="0" y="0"/>
                          <a:ext cx="3773805" cy="2876550"/>
                          <a:chOff x="0" y="0"/>
                          <a:chExt cx="3773982" cy="2876550"/>
                        </a:xfrm>
                      </wpg:grpSpPr>
                      <wpg:grpSp>
                        <wpg:cNvPr id="113" name="Gruppieren 113"/>
                        <wpg:cNvGrpSpPr>
                          <a:grpSpLocks/>
                        </wpg:cNvGrpSpPr>
                        <wpg:grpSpPr bwMode="auto">
                          <a:xfrm>
                            <a:off x="0" y="0"/>
                            <a:ext cx="3773982" cy="2876550"/>
                            <a:chOff x="0" y="0"/>
                            <a:chExt cx="3774627" cy="2877929"/>
                          </a:xfrm>
                        </wpg:grpSpPr>
                        <wps:wsp>
                          <wps:cNvPr id="114" name="Abgerundetes Rechteck 114"/>
                          <wps:cNvSpPr/>
                          <wps:spPr>
                            <a:xfrm>
                              <a:off x="39694" y="0"/>
                              <a:ext cx="3463371" cy="2806458"/>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7B1E64" w14:textId="77777777" w:rsidR="006201B2" w:rsidRDefault="006201B2"/>
                            </w:txbxContent>
                          </wps:txbx>
                          <wps:bodyPr anchor="ctr"/>
                        </wps:wsp>
                        <wpg:grpSp>
                          <wpg:cNvPr id="115" name="Gruppieren 115"/>
                          <wpg:cNvGrpSpPr>
                            <a:grpSpLocks/>
                          </wpg:cNvGrpSpPr>
                          <wpg:grpSpPr bwMode="auto">
                            <a:xfrm>
                              <a:off x="87327" y="487609"/>
                              <a:ext cx="1044754" cy="498699"/>
                              <a:chOff x="87503" y="487586"/>
                              <a:chExt cx="808660" cy="372759"/>
                            </a:xfrm>
                          </wpg:grpSpPr>
                          <wps:wsp>
                            <wps:cNvPr id="116" name="Rechteck 116"/>
                            <wps:cNvSpPr/>
                            <wps:spPr>
                              <a:xfrm>
                                <a:off x="87503" y="527939"/>
                                <a:ext cx="808660" cy="332406"/>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80C2F7"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Approved</w:t>
                                  </w:r>
                                </w:p>
                              </w:txbxContent>
                            </wps:txbx>
                            <wps:bodyPr lIns="7200" tIns="7200" rIns="7200" bIns="7200" anchor="ctr"/>
                          </wps:wsp>
                          <wpg:grpSp>
                            <wpg:cNvPr id="117" name="Gruppieren 117"/>
                            <wpg:cNvGrpSpPr>
                              <a:grpSpLocks/>
                            </wpg:cNvGrpSpPr>
                            <wpg:grpSpPr bwMode="auto">
                              <a:xfrm>
                                <a:off x="529930" y="487586"/>
                                <a:ext cx="35641" cy="53424"/>
                                <a:chOff x="529930" y="487576"/>
                                <a:chExt cx="35641" cy="53602"/>
                              </a:xfrm>
                            </wpg:grpSpPr>
                            <wps:wsp>
                              <wps:cNvPr id="118" name="Gerader Verbinder 101"/>
                              <wps:cNvCnPr/>
                              <wps:spPr>
                                <a:xfrm flipH="1">
                                  <a:off x="534846" y="50901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 name="Ellipse 119"/>
                              <wps:cNvSpPr/>
                              <wps:spPr>
                                <a:xfrm>
                                  <a:off x="529930" y="48757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31CD41" w14:textId="77777777" w:rsidR="006201B2" w:rsidRDefault="006201B2" w:rsidP="009D3BF7">
                                    <w:pPr>
                                      <w:rPr>
                                        <w:rFonts w:eastAsia="Times New Roman"/>
                                      </w:rPr>
                                    </w:pPr>
                                  </w:p>
                                </w:txbxContent>
                              </wps:txbx>
                              <wps:bodyPr anchor="ctr"/>
                            </wps:wsp>
                            <wps:wsp>
                              <wps:cNvPr id="120" name="Ellipse 120"/>
                              <wps:cNvSpPr/>
                              <wps:spPr>
                                <a:xfrm>
                                  <a:off x="541043"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95A459" w14:textId="77777777" w:rsidR="006201B2" w:rsidRDefault="006201B2" w:rsidP="009D3BF7">
                                    <w:pPr>
                                      <w:rPr>
                                        <w:rFonts w:eastAsia="Times New Roman"/>
                                      </w:rPr>
                                    </w:pPr>
                                  </w:p>
                                </w:txbxContent>
                              </wps:txbx>
                              <wps:bodyPr anchor="ctr"/>
                            </wps:wsp>
                          </wpg:grpSp>
                        </wpg:grpSp>
                        <wpg:grpSp>
                          <wpg:cNvPr id="121" name="Gruppieren 121"/>
                          <wpg:cNvGrpSpPr>
                            <a:grpSpLocks/>
                          </wpg:cNvGrpSpPr>
                          <wpg:grpSpPr bwMode="auto">
                            <a:xfrm>
                              <a:off x="2346726" y="498728"/>
                              <a:ext cx="1108265" cy="498700"/>
                              <a:chOff x="2346812" y="498645"/>
                              <a:chExt cx="857819" cy="372759"/>
                            </a:xfrm>
                          </wpg:grpSpPr>
                          <wps:wsp>
                            <wps:cNvPr id="122" name="Rechteck 122"/>
                            <wps:cNvSpPr/>
                            <wps:spPr>
                              <a:xfrm>
                                <a:off x="2346812" y="538998"/>
                                <a:ext cx="857819" cy="332406"/>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EFD8B0"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Usable in Conflict</w:t>
                                  </w:r>
                                </w:p>
                              </w:txbxContent>
                            </wps:txbx>
                            <wps:bodyPr lIns="7200" tIns="7200" rIns="7200" bIns="7200" anchor="ctr"/>
                          </wps:wsp>
                          <wpg:grpSp>
                            <wpg:cNvPr id="123" name="Gruppieren 123"/>
                            <wpg:cNvGrpSpPr>
                              <a:grpSpLocks/>
                            </wpg:cNvGrpSpPr>
                            <wpg:grpSpPr bwMode="auto">
                              <a:xfrm>
                                <a:off x="2789240" y="498645"/>
                                <a:ext cx="35640" cy="53425"/>
                                <a:chOff x="2789240" y="498635"/>
                                <a:chExt cx="35640" cy="53603"/>
                              </a:xfrm>
                            </wpg:grpSpPr>
                            <wps:wsp>
                              <wps:cNvPr id="124" name="Gerader Verbinder 96"/>
                              <wps:cNvCnPr/>
                              <wps:spPr>
                                <a:xfrm flipH="1">
                                  <a:off x="2794156" y="52007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 name="Ellipse 125"/>
                              <wps:cNvSpPr/>
                              <wps:spPr>
                                <a:xfrm>
                                  <a:off x="2789240" y="49863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6FF615" w14:textId="77777777" w:rsidR="006201B2" w:rsidRDefault="006201B2" w:rsidP="009D3BF7">
                                    <w:pPr>
                                      <w:rPr>
                                        <w:rFonts w:eastAsia="Times New Roman"/>
                                      </w:rPr>
                                    </w:pPr>
                                  </w:p>
                                </w:txbxContent>
                              </wps:txbx>
                              <wps:bodyPr anchor="ctr"/>
                            </wps:wsp>
                            <wps:wsp>
                              <wps:cNvPr id="126" name="Ellipse 126"/>
                              <wps:cNvSpPr/>
                              <wps:spPr>
                                <a:xfrm>
                                  <a:off x="2800058" y="5065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46222A" w14:textId="77777777" w:rsidR="006201B2" w:rsidRDefault="006201B2" w:rsidP="009D3BF7">
                                    <w:pPr>
                                      <w:rPr>
                                        <w:rFonts w:eastAsia="Times New Roman"/>
                                      </w:rPr>
                                    </w:pPr>
                                  </w:p>
                                </w:txbxContent>
                              </wps:txbx>
                              <wps:bodyPr anchor="ctr"/>
                            </wps:wsp>
                          </wpg:grpSp>
                        </wpg:grpSp>
                        <wpg:grpSp>
                          <wpg:cNvPr id="127" name="Gruppieren 127"/>
                          <wpg:cNvGrpSpPr>
                            <a:grpSpLocks/>
                          </wpg:cNvGrpSpPr>
                          <wpg:grpSpPr bwMode="auto">
                            <a:xfrm>
                              <a:off x="1233698" y="487609"/>
                              <a:ext cx="1043166" cy="498699"/>
                              <a:chOff x="1233698" y="487585"/>
                              <a:chExt cx="807431" cy="372759"/>
                            </a:xfrm>
                          </wpg:grpSpPr>
                          <wps:wsp>
                            <wps:cNvPr id="2402" name="Rechteck 2402"/>
                            <wps:cNvSpPr/>
                            <wps:spPr>
                              <a:xfrm>
                                <a:off x="1233698" y="527938"/>
                                <a:ext cx="807431" cy="332406"/>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EFFC4A"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Problematic</w:t>
                                  </w:r>
                                </w:p>
                              </w:txbxContent>
                            </wps:txbx>
                            <wps:bodyPr lIns="7200" tIns="7200" rIns="7200" bIns="7200" anchor="ctr"/>
                          </wps:wsp>
                          <wpg:grpSp>
                            <wpg:cNvPr id="2403" name="Gruppieren 2403"/>
                            <wpg:cNvGrpSpPr>
                              <a:grpSpLocks/>
                            </wpg:cNvGrpSpPr>
                            <wpg:grpSpPr bwMode="auto">
                              <a:xfrm>
                                <a:off x="1676126" y="487585"/>
                                <a:ext cx="35641" cy="53424"/>
                                <a:chOff x="1676126" y="487575"/>
                                <a:chExt cx="35641" cy="53602"/>
                              </a:xfrm>
                            </wpg:grpSpPr>
                            <wps:wsp>
                              <wps:cNvPr id="2404" name="Gerader Verbinder 91"/>
                              <wps:cNvCnPr/>
                              <wps:spPr>
                                <a:xfrm flipH="1">
                                  <a:off x="1681042" y="5090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5" name="Ellipse 2405"/>
                              <wps:cNvSpPr/>
                              <wps:spPr>
                                <a:xfrm>
                                  <a:off x="1676126" y="4875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6691B4" w14:textId="77777777" w:rsidR="006201B2" w:rsidRDefault="006201B2" w:rsidP="009D3BF7">
                                    <w:pPr>
                                      <w:rPr>
                                        <w:rFonts w:eastAsia="Times New Roman"/>
                                      </w:rPr>
                                    </w:pPr>
                                  </w:p>
                                </w:txbxContent>
                              </wps:txbx>
                              <wps:bodyPr anchor="ctr"/>
                            </wps:wsp>
                            <wps:wsp>
                              <wps:cNvPr id="2406" name="Ellipse 2406"/>
                              <wps:cNvSpPr/>
                              <wps:spPr>
                                <a:xfrm>
                                  <a:off x="1686776" y="4956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6DBB66" w14:textId="77777777" w:rsidR="006201B2" w:rsidRDefault="006201B2" w:rsidP="009D3BF7">
                                    <w:pPr>
                                      <w:rPr>
                                        <w:rFonts w:eastAsia="Times New Roman"/>
                                      </w:rPr>
                                    </w:pPr>
                                  </w:p>
                                </w:txbxContent>
                              </wps:txbx>
                              <wps:bodyPr anchor="ctr"/>
                            </wps:wsp>
                          </wpg:grpSp>
                        </wpg:grpSp>
                        <wpg:grpSp>
                          <wpg:cNvPr id="2407" name="Gruppieren 2407"/>
                          <wpg:cNvGrpSpPr>
                            <a:grpSpLocks/>
                          </wpg:cNvGrpSpPr>
                          <wpg:grpSpPr bwMode="auto">
                            <a:xfrm>
                              <a:off x="674230" y="95296"/>
                              <a:ext cx="2164134" cy="387538"/>
                              <a:chOff x="674230" y="95296"/>
                              <a:chExt cx="1494621" cy="255149"/>
                            </a:xfrm>
                          </wpg:grpSpPr>
                          <wps:wsp>
                            <wps:cNvPr id="2408" name="Rechteck 2408"/>
                            <wps:cNvSpPr/>
                            <wps:spPr>
                              <a:xfrm>
                                <a:off x="674230" y="98434"/>
                                <a:ext cx="1494621" cy="252011"/>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7C266D" w14:textId="77777777" w:rsidR="006201B2" w:rsidRDefault="006201B2" w:rsidP="009D3BF7">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Strategies of Negotiation</w:t>
                                  </w:r>
                                </w:p>
                              </w:txbxContent>
                            </wps:txbx>
                            <wps:bodyPr lIns="7200" tIns="7200" rIns="7200" bIns="7200" anchor="ctr"/>
                          </wps:wsp>
                          <wpg:grpSp>
                            <wpg:cNvPr id="2409" name="Gruppieren 2409"/>
                            <wpg:cNvGrpSpPr>
                              <a:grpSpLocks/>
                            </wpg:cNvGrpSpPr>
                            <wpg:grpSpPr bwMode="auto">
                              <a:xfrm>
                                <a:off x="2101961" y="98434"/>
                                <a:ext cx="36187" cy="53331"/>
                                <a:chOff x="2101961" y="98433"/>
                                <a:chExt cx="36187" cy="53509"/>
                              </a:xfrm>
                            </wpg:grpSpPr>
                            <wps:wsp>
                              <wps:cNvPr id="2410" name="Gerader Verbinder 61"/>
                              <wps:cNvCnPr/>
                              <wps:spPr>
                                <a:xfrm flipH="1">
                                  <a:off x="2110338" y="12046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11" name="Ellipse 2411"/>
                              <wps:cNvSpPr/>
                              <wps:spPr>
                                <a:xfrm>
                                  <a:off x="2101961" y="9843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515BE1" w14:textId="77777777" w:rsidR="006201B2" w:rsidRDefault="006201B2" w:rsidP="009D3BF7">
                                    <w:pPr>
                                      <w:rPr>
                                        <w:rFonts w:eastAsia="Times New Roman"/>
                                      </w:rPr>
                                    </w:pPr>
                                  </w:p>
                                </w:txbxContent>
                              </wps:txbx>
                              <wps:bodyPr anchor="ctr"/>
                            </wps:wsp>
                            <wps:wsp>
                              <wps:cNvPr id="2412" name="Ellipse 2412"/>
                              <wps:cNvSpPr/>
                              <wps:spPr>
                                <a:xfrm>
                                  <a:off x="2113506" y="10621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7EC62E" w14:textId="77777777" w:rsidR="006201B2" w:rsidRDefault="006201B2" w:rsidP="009D3BF7">
                                    <w:pPr>
                                      <w:rPr>
                                        <w:rFonts w:eastAsia="Times New Roman"/>
                                      </w:rPr>
                                    </w:pPr>
                                  </w:p>
                                </w:txbxContent>
                              </wps:txbx>
                              <wps:bodyPr anchor="ctr"/>
                            </wps:wsp>
                          </wpg:grpSp>
                          <wpg:grpSp>
                            <wpg:cNvPr id="2413" name="Gruppieren 2413"/>
                            <wpg:cNvGrpSpPr>
                              <a:grpSpLocks/>
                            </wpg:cNvGrpSpPr>
                            <wpg:grpSpPr bwMode="auto">
                              <a:xfrm>
                                <a:off x="723577" y="95296"/>
                                <a:ext cx="397185" cy="54376"/>
                                <a:chOff x="723577" y="95296"/>
                                <a:chExt cx="397185" cy="54376"/>
                              </a:xfrm>
                            </wpg:grpSpPr>
                            <wps:wsp>
                              <wps:cNvPr id="2414" name="Gerader Verbinder 58"/>
                              <wps:cNvCnPr/>
                              <wps:spPr>
                                <a:xfrm flipH="1">
                                  <a:off x="731956" y="11725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15" name="Ellipse 2415"/>
                              <wps:cNvSpPr/>
                              <wps:spPr>
                                <a:xfrm>
                                  <a:off x="723577" y="9529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C69F95" w14:textId="77777777" w:rsidR="006201B2" w:rsidRDefault="006201B2" w:rsidP="009D3BF7">
                                    <w:pPr>
                                      <w:rPr>
                                        <w:rFonts w:eastAsia="Times New Roman"/>
                                      </w:rPr>
                                    </w:pPr>
                                  </w:p>
                                </w:txbxContent>
                              </wps:txbx>
                              <wps:bodyPr anchor="ctr"/>
                            </wps:wsp>
                            <wps:wsp>
                              <wps:cNvPr id="2416" name="Ellipse 2416"/>
                              <wps:cNvSpPr/>
                              <wps:spPr>
                                <a:xfrm>
                                  <a:off x="1113562" y="10350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5A5833" w14:textId="77777777" w:rsidR="006201B2" w:rsidRDefault="006201B2" w:rsidP="009D3BF7">
                                    <w:pPr>
                                      <w:rPr>
                                        <w:rFonts w:eastAsia="Times New Roman"/>
                                      </w:rPr>
                                    </w:pPr>
                                  </w:p>
                                </w:txbxContent>
                              </wps:txbx>
                              <wps:bodyPr anchor="ctr"/>
                            </wps:wsp>
                          </wpg:grpSp>
                        </wpg:grpSp>
                        <wps:wsp>
                          <wps:cNvPr id="2417" name="Rechteck 2417"/>
                          <wps:cNvSpPr/>
                          <wps:spPr>
                            <a:xfrm>
                              <a:off x="61923" y="1073664"/>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25687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18" name="Rechteck 2418"/>
                          <wps:cNvSpPr/>
                          <wps:spPr>
                            <a:xfrm>
                              <a:off x="2359428" y="1073664"/>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0D0518"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19" name="Rechteck 2419"/>
                          <wps:cNvSpPr/>
                          <wps:spPr>
                            <a:xfrm>
                              <a:off x="1206706" y="1073664"/>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4A871A"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0" name="Rechteck 2420"/>
                          <wps:cNvSpPr/>
                          <wps:spPr>
                            <a:xfrm>
                              <a:off x="61923" y="1581908"/>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45DDB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1" name="Rechteck 2421"/>
                          <wps:cNvSpPr/>
                          <wps:spPr>
                            <a:xfrm>
                              <a:off x="2359428" y="1581908"/>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2DE12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2" name="Rechteck 2422"/>
                          <wps:cNvSpPr/>
                          <wps:spPr>
                            <a:xfrm>
                              <a:off x="1206706" y="1581908"/>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0C1721"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3" name="Rechteck 2423"/>
                          <wps:cNvSpPr/>
                          <wps:spPr>
                            <a:xfrm>
                              <a:off x="61923" y="2090152"/>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AB9FC6"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4" name="Rechteck 2424"/>
                          <wps:cNvSpPr/>
                          <wps:spPr>
                            <a:xfrm>
                              <a:off x="2359428" y="2090152"/>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F38572"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5" name="Rechteck 2425"/>
                          <wps:cNvSpPr/>
                          <wps:spPr>
                            <a:xfrm>
                              <a:off x="1206706" y="2090152"/>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7A985B6"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2426" name="Freihandform 2426"/>
                          <wps:cNvSpPr/>
                          <wps:spPr>
                            <a:xfrm>
                              <a:off x="0" y="2620631"/>
                              <a:ext cx="3774627" cy="257298"/>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A273F3" w14:textId="77777777" w:rsidR="006201B2" w:rsidRDefault="006201B2"/>
                            </w:txbxContent>
                          </wps:txbx>
                          <wps:bodyPr anchor="ctr"/>
                        </wps:wsp>
                      </wpg:grpSp>
                      <wpg:grpSp>
                        <wpg:cNvPr id="2427" name="Gruppieren 2427"/>
                        <wpg:cNvGrpSpPr>
                          <a:grpSpLocks/>
                        </wpg:cNvGrpSpPr>
                        <wpg:grpSpPr bwMode="auto">
                          <a:xfrm>
                            <a:off x="672858" y="1081762"/>
                            <a:ext cx="46038" cy="71437"/>
                            <a:chOff x="672937" y="1081754"/>
                            <a:chExt cx="35641" cy="53602"/>
                          </a:xfrm>
                        </wpg:grpSpPr>
                        <wps:wsp>
                          <wps:cNvPr id="2428" name="Gerader Verbinder 101"/>
                          <wps:cNvCnPr/>
                          <wps:spPr>
                            <a:xfrm flipH="1">
                              <a:off x="677853"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29" name="Ellipse 2429"/>
                          <wps:cNvSpPr/>
                          <wps:spPr>
                            <a:xfrm>
                              <a:off x="672937"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8A1EE26" w14:textId="77777777" w:rsidR="006201B2" w:rsidRDefault="006201B2" w:rsidP="009D3BF7">
                                <w:pPr>
                                  <w:rPr>
                                    <w:rFonts w:eastAsia="Times New Roman"/>
                                  </w:rPr>
                                </w:pPr>
                              </w:p>
                            </w:txbxContent>
                          </wps:txbx>
                          <wps:bodyPr anchor="ctr"/>
                        </wps:wsp>
                        <wps:wsp>
                          <wps:cNvPr id="2430" name="Ellipse 2430"/>
                          <wps:cNvSpPr/>
                          <wps:spPr>
                            <a:xfrm>
                              <a:off x="68405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443549" w14:textId="77777777" w:rsidR="006201B2" w:rsidRDefault="006201B2" w:rsidP="009D3BF7">
                                <w:pPr>
                                  <w:rPr>
                                    <w:rFonts w:eastAsia="Times New Roman"/>
                                  </w:rPr>
                                </w:pPr>
                              </w:p>
                            </w:txbxContent>
                          </wps:txbx>
                          <wps:bodyPr anchor="ctr"/>
                        </wps:wsp>
                      </wpg:grpSp>
                      <wpg:grpSp>
                        <wpg:cNvPr id="2431" name="Gruppieren 2431"/>
                        <wpg:cNvGrpSpPr>
                          <a:grpSpLocks/>
                        </wpg:cNvGrpSpPr>
                        <wpg:grpSpPr bwMode="auto">
                          <a:xfrm>
                            <a:off x="2931777" y="1092908"/>
                            <a:ext cx="46036" cy="71440"/>
                            <a:chOff x="2931867" y="1092808"/>
                            <a:chExt cx="35640" cy="53603"/>
                          </a:xfrm>
                        </wpg:grpSpPr>
                        <wps:wsp>
                          <wps:cNvPr id="68640" name="Gerader Verbinder 96"/>
                          <wps:cNvCnPr/>
                          <wps:spPr>
                            <a:xfrm flipH="1">
                              <a:off x="2936783" y="1114249"/>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1" name="Ellipse 68641"/>
                          <wps:cNvSpPr/>
                          <wps:spPr>
                            <a:xfrm>
                              <a:off x="2931867" y="1092808"/>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6077F4" w14:textId="77777777" w:rsidR="006201B2" w:rsidRDefault="006201B2" w:rsidP="009D3BF7">
                                <w:pPr>
                                  <w:rPr>
                                    <w:rFonts w:eastAsia="Times New Roman"/>
                                  </w:rPr>
                                </w:pPr>
                              </w:p>
                            </w:txbxContent>
                          </wps:txbx>
                          <wps:bodyPr anchor="ctr"/>
                        </wps:wsp>
                        <wps:wsp>
                          <wps:cNvPr id="68642" name="Ellipse 68642"/>
                          <wps:cNvSpPr/>
                          <wps:spPr>
                            <a:xfrm>
                              <a:off x="2942685" y="110073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4509EE" w14:textId="77777777" w:rsidR="006201B2" w:rsidRDefault="006201B2" w:rsidP="009D3BF7">
                                <w:pPr>
                                  <w:rPr>
                                    <w:rFonts w:eastAsia="Times New Roman"/>
                                  </w:rPr>
                                </w:pPr>
                              </w:p>
                            </w:txbxContent>
                          </wps:txbx>
                          <wps:bodyPr anchor="ctr"/>
                        </wps:wsp>
                      </wpg:grpSp>
                      <wpg:grpSp>
                        <wpg:cNvPr id="68643" name="Gruppieren 68643"/>
                        <wpg:cNvGrpSpPr>
                          <a:grpSpLocks/>
                        </wpg:cNvGrpSpPr>
                        <wpg:grpSpPr bwMode="auto">
                          <a:xfrm>
                            <a:off x="1819017" y="1081762"/>
                            <a:ext cx="46038" cy="71437"/>
                            <a:chOff x="1818980" y="1081754"/>
                            <a:chExt cx="35641" cy="53602"/>
                          </a:xfrm>
                        </wpg:grpSpPr>
                        <wps:wsp>
                          <wps:cNvPr id="68644" name="Gerader Verbinder 91"/>
                          <wps:cNvCnPr/>
                          <wps:spPr>
                            <a:xfrm flipH="1">
                              <a:off x="1823896"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5" name="Ellipse 68645"/>
                          <wps:cNvSpPr/>
                          <wps:spPr>
                            <a:xfrm>
                              <a:off x="1818980"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B4087A" w14:textId="77777777" w:rsidR="006201B2" w:rsidRDefault="006201B2" w:rsidP="009D3BF7">
                                <w:pPr>
                                  <w:rPr>
                                    <w:rFonts w:eastAsia="Times New Roman"/>
                                  </w:rPr>
                                </w:pPr>
                              </w:p>
                            </w:txbxContent>
                          </wps:txbx>
                          <wps:bodyPr anchor="ctr"/>
                        </wps:wsp>
                        <wps:wsp>
                          <wps:cNvPr id="68646" name="Ellipse 68646"/>
                          <wps:cNvSpPr/>
                          <wps:spPr>
                            <a:xfrm>
                              <a:off x="182963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8FF017" w14:textId="77777777" w:rsidR="006201B2" w:rsidRDefault="006201B2" w:rsidP="009D3BF7">
                                <w:pPr>
                                  <w:rPr>
                                    <w:rFonts w:eastAsia="Times New Roman"/>
                                  </w:rPr>
                                </w:pPr>
                              </w:p>
                            </w:txbxContent>
                          </wps:txbx>
                          <wps:bodyPr anchor="ctr"/>
                        </wps:wsp>
                      </wpg:grpSp>
                      <wpg:grpSp>
                        <wpg:cNvPr id="68647" name="Gruppieren 68647"/>
                        <wpg:cNvGrpSpPr>
                          <a:grpSpLocks/>
                        </wpg:cNvGrpSpPr>
                        <wpg:grpSpPr bwMode="auto">
                          <a:xfrm>
                            <a:off x="626926" y="1578143"/>
                            <a:ext cx="46038" cy="71437"/>
                            <a:chOff x="627003" y="1578141"/>
                            <a:chExt cx="35641" cy="53602"/>
                          </a:xfrm>
                        </wpg:grpSpPr>
                        <wps:wsp>
                          <wps:cNvPr id="68648" name="Gerader Verbinder 101"/>
                          <wps:cNvCnPr/>
                          <wps:spPr>
                            <a:xfrm flipH="1">
                              <a:off x="631919"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9" name="Ellipse 68649"/>
                          <wps:cNvSpPr/>
                          <wps:spPr>
                            <a:xfrm>
                              <a:off x="627003"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1A4E45" w14:textId="77777777" w:rsidR="006201B2" w:rsidRDefault="006201B2" w:rsidP="009D3BF7">
                                <w:pPr>
                                  <w:rPr>
                                    <w:rFonts w:eastAsia="Times New Roman"/>
                                  </w:rPr>
                                </w:pPr>
                              </w:p>
                            </w:txbxContent>
                          </wps:txbx>
                          <wps:bodyPr anchor="ctr"/>
                        </wps:wsp>
                        <wps:wsp>
                          <wps:cNvPr id="68650" name="Ellipse 68650"/>
                          <wps:cNvSpPr/>
                          <wps:spPr>
                            <a:xfrm>
                              <a:off x="63811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0C8993" w14:textId="77777777" w:rsidR="006201B2" w:rsidRDefault="006201B2" w:rsidP="009D3BF7">
                                <w:pPr>
                                  <w:rPr>
                                    <w:rFonts w:eastAsia="Times New Roman"/>
                                  </w:rPr>
                                </w:pPr>
                              </w:p>
                            </w:txbxContent>
                          </wps:txbx>
                          <wps:bodyPr anchor="ctr"/>
                        </wps:wsp>
                      </wpg:grpSp>
                      <wpg:grpSp>
                        <wpg:cNvPr id="68651" name="Gruppieren 68651"/>
                        <wpg:cNvGrpSpPr>
                          <a:grpSpLocks/>
                        </wpg:cNvGrpSpPr>
                        <wpg:grpSpPr bwMode="auto">
                          <a:xfrm>
                            <a:off x="2885844" y="1589304"/>
                            <a:ext cx="46036" cy="71440"/>
                            <a:chOff x="2885933" y="1589195"/>
                            <a:chExt cx="35640" cy="53603"/>
                          </a:xfrm>
                        </wpg:grpSpPr>
                        <wps:wsp>
                          <wps:cNvPr id="68652" name="Gerader Verbinder 96"/>
                          <wps:cNvCnPr/>
                          <wps:spPr>
                            <a:xfrm flipH="1">
                              <a:off x="2890849" y="161063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53" name="Ellipse 68653"/>
                          <wps:cNvSpPr/>
                          <wps:spPr>
                            <a:xfrm>
                              <a:off x="2885933" y="158919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EE23AD" w14:textId="77777777" w:rsidR="006201B2" w:rsidRDefault="006201B2" w:rsidP="009D3BF7">
                                <w:pPr>
                                  <w:rPr>
                                    <w:rFonts w:eastAsia="Times New Roman"/>
                                  </w:rPr>
                                </w:pPr>
                              </w:p>
                            </w:txbxContent>
                          </wps:txbx>
                          <wps:bodyPr anchor="ctr"/>
                        </wps:wsp>
                        <wps:wsp>
                          <wps:cNvPr id="68654" name="Ellipse 68654"/>
                          <wps:cNvSpPr/>
                          <wps:spPr>
                            <a:xfrm>
                              <a:off x="2896751" y="159712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8F32DD" w14:textId="77777777" w:rsidR="006201B2" w:rsidRDefault="006201B2" w:rsidP="009D3BF7">
                                <w:pPr>
                                  <w:rPr>
                                    <w:rFonts w:eastAsia="Times New Roman"/>
                                  </w:rPr>
                                </w:pPr>
                              </w:p>
                            </w:txbxContent>
                          </wps:txbx>
                          <wps:bodyPr anchor="ctr"/>
                        </wps:wsp>
                      </wpg:grpSp>
                      <wpg:grpSp>
                        <wpg:cNvPr id="68655" name="Gruppieren 68655"/>
                        <wpg:cNvGrpSpPr>
                          <a:grpSpLocks/>
                        </wpg:cNvGrpSpPr>
                        <wpg:grpSpPr bwMode="auto">
                          <a:xfrm>
                            <a:off x="1773083" y="1578143"/>
                            <a:ext cx="46038" cy="71437"/>
                            <a:chOff x="1773046" y="1578141"/>
                            <a:chExt cx="35641" cy="53602"/>
                          </a:xfrm>
                        </wpg:grpSpPr>
                        <wps:wsp>
                          <wps:cNvPr id="68656" name="Gerader Verbinder 91"/>
                          <wps:cNvCnPr/>
                          <wps:spPr>
                            <a:xfrm flipH="1">
                              <a:off x="1777962"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57" name="Ellipse 68657"/>
                          <wps:cNvSpPr/>
                          <wps:spPr>
                            <a:xfrm>
                              <a:off x="1773046"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0BE7D5" w14:textId="77777777" w:rsidR="006201B2" w:rsidRDefault="006201B2" w:rsidP="009D3BF7">
                                <w:pPr>
                                  <w:rPr>
                                    <w:rFonts w:eastAsia="Times New Roman"/>
                                  </w:rPr>
                                </w:pPr>
                              </w:p>
                            </w:txbxContent>
                          </wps:txbx>
                          <wps:bodyPr anchor="ctr"/>
                        </wps:wsp>
                        <wps:wsp>
                          <wps:cNvPr id="68658" name="Ellipse 68658"/>
                          <wps:cNvSpPr/>
                          <wps:spPr>
                            <a:xfrm>
                              <a:off x="178369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B8E0A4" w14:textId="77777777" w:rsidR="006201B2" w:rsidRDefault="006201B2" w:rsidP="009D3BF7">
                                <w:pPr>
                                  <w:rPr>
                                    <w:rFonts w:eastAsia="Times New Roman"/>
                                  </w:rPr>
                                </w:pPr>
                              </w:p>
                            </w:txbxContent>
                          </wps:txbx>
                          <wps:bodyPr anchor="ctr"/>
                        </wps:wsp>
                      </wpg:grpSp>
                      <wpg:grpSp>
                        <wpg:cNvPr id="68659" name="Gruppieren 68659"/>
                        <wpg:cNvGrpSpPr>
                          <a:grpSpLocks/>
                        </wpg:cNvGrpSpPr>
                        <wpg:grpSpPr bwMode="auto">
                          <a:xfrm>
                            <a:off x="669565" y="2074524"/>
                            <a:ext cx="46038" cy="71437"/>
                            <a:chOff x="669644" y="2074528"/>
                            <a:chExt cx="35641" cy="53602"/>
                          </a:xfrm>
                        </wpg:grpSpPr>
                        <wps:wsp>
                          <wps:cNvPr id="68660" name="Gerader Verbinder 101"/>
                          <wps:cNvCnPr/>
                          <wps:spPr>
                            <a:xfrm flipH="1">
                              <a:off x="674560"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1" name="Ellipse 68661"/>
                          <wps:cNvSpPr/>
                          <wps:spPr>
                            <a:xfrm>
                              <a:off x="669644"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17F74B" w14:textId="77777777" w:rsidR="006201B2" w:rsidRDefault="006201B2" w:rsidP="009D3BF7">
                                <w:pPr>
                                  <w:rPr>
                                    <w:rFonts w:eastAsia="Times New Roman"/>
                                  </w:rPr>
                                </w:pPr>
                              </w:p>
                            </w:txbxContent>
                          </wps:txbx>
                          <wps:bodyPr anchor="ctr"/>
                        </wps:wsp>
                        <wps:wsp>
                          <wps:cNvPr id="68662" name="Ellipse 68662"/>
                          <wps:cNvSpPr/>
                          <wps:spPr>
                            <a:xfrm>
                              <a:off x="68075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FEC0D0" w14:textId="77777777" w:rsidR="006201B2" w:rsidRDefault="006201B2" w:rsidP="009D3BF7">
                                <w:pPr>
                                  <w:rPr>
                                    <w:rFonts w:eastAsia="Times New Roman"/>
                                  </w:rPr>
                                </w:pPr>
                              </w:p>
                            </w:txbxContent>
                          </wps:txbx>
                          <wps:bodyPr anchor="ctr"/>
                        </wps:wsp>
                      </wpg:grpSp>
                      <wpg:grpSp>
                        <wpg:cNvPr id="68663" name="Gruppieren 68663"/>
                        <wpg:cNvGrpSpPr>
                          <a:grpSpLocks/>
                        </wpg:cNvGrpSpPr>
                        <wpg:grpSpPr bwMode="auto">
                          <a:xfrm>
                            <a:off x="2928484" y="2085700"/>
                            <a:ext cx="46036" cy="71440"/>
                            <a:chOff x="2928574" y="2085582"/>
                            <a:chExt cx="35640" cy="53603"/>
                          </a:xfrm>
                        </wpg:grpSpPr>
                        <wps:wsp>
                          <wps:cNvPr id="68664" name="Gerader Verbinder 96"/>
                          <wps:cNvCnPr/>
                          <wps:spPr>
                            <a:xfrm flipH="1">
                              <a:off x="2933490" y="2107023"/>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5" name="Ellipse 68665"/>
                          <wps:cNvSpPr/>
                          <wps:spPr>
                            <a:xfrm>
                              <a:off x="2928574" y="2085582"/>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8F20C8" w14:textId="77777777" w:rsidR="006201B2" w:rsidRDefault="006201B2" w:rsidP="009D3BF7">
                                <w:pPr>
                                  <w:rPr>
                                    <w:rFonts w:eastAsia="Times New Roman"/>
                                  </w:rPr>
                                </w:pPr>
                              </w:p>
                            </w:txbxContent>
                          </wps:txbx>
                          <wps:bodyPr anchor="ctr"/>
                        </wps:wsp>
                        <wps:wsp>
                          <wps:cNvPr id="68666" name="Ellipse 68666"/>
                          <wps:cNvSpPr/>
                          <wps:spPr>
                            <a:xfrm>
                              <a:off x="2939392" y="209351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C4756A" w14:textId="77777777" w:rsidR="006201B2" w:rsidRDefault="006201B2" w:rsidP="009D3BF7">
                                <w:pPr>
                                  <w:rPr>
                                    <w:rFonts w:eastAsia="Times New Roman"/>
                                  </w:rPr>
                                </w:pPr>
                              </w:p>
                            </w:txbxContent>
                          </wps:txbx>
                          <wps:bodyPr anchor="ctr"/>
                        </wps:wsp>
                      </wpg:grpSp>
                      <wpg:grpSp>
                        <wpg:cNvPr id="68667" name="Gruppieren 68667"/>
                        <wpg:cNvGrpSpPr>
                          <a:grpSpLocks/>
                        </wpg:cNvGrpSpPr>
                        <wpg:grpSpPr bwMode="auto">
                          <a:xfrm>
                            <a:off x="1815723" y="2074524"/>
                            <a:ext cx="46038" cy="71437"/>
                            <a:chOff x="1815687" y="2074528"/>
                            <a:chExt cx="35641" cy="53602"/>
                          </a:xfrm>
                        </wpg:grpSpPr>
                        <wps:wsp>
                          <wps:cNvPr id="68668" name="Gerader Verbinder 91"/>
                          <wps:cNvCnPr/>
                          <wps:spPr>
                            <a:xfrm flipH="1">
                              <a:off x="1820603"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9" name="Ellipse 68669"/>
                          <wps:cNvSpPr/>
                          <wps:spPr>
                            <a:xfrm>
                              <a:off x="1815687"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C30022" w14:textId="77777777" w:rsidR="006201B2" w:rsidRDefault="006201B2" w:rsidP="009D3BF7">
                                <w:pPr>
                                  <w:rPr>
                                    <w:rFonts w:eastAsia="Times New Roman"/>
                                  </w:rPr>
                                </w:pPr>
                              </w:p>
                            </w:txbxContent>
                          </wps:txbx>
                          <wps:bodyPr anchor="ctr"/>
                        </wps:wsp>
                        <wps:wsp>
                          <wps:cNvPr id="68670" name="Ellipse 68670"/>
                          <wps:cNvSpPr/>
                          <wps:spPr>
                            <a:xfrm>
                              <a:off x="182633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D34E9D" w14:textId="77777777" w:rsidR="006201B2" w:rsidRDefault="006201B2" w:rsidP="009D3BF7">
                                <w:pPr>
                                  <w:rPr>
                                    <w:rFonts w:eastAsia="Times New Roman"/>
                                  </w:rPr>
                                </w:pPr>
                              </w:p>
                            </w:txbxContent>
                          </wps:txbx>
                          <wps:bodyPr anchor="ctr"/>
                        </wps:wsp>
                      </wpg:grpSp>
                    </wpg:wgp>
                  </a:graphicData>
                </a:graphic>
              </wp:anchor>
            </w:drawing>
          </mc:Choice>
          <mc:Fallback>
            <w:pict>
              <v:group id="Gruppieren 1" o:spid="_x0000_s1196" style="position:absolute;left:0;text-align:left;margin-left:181.55pt;margin-top:16.05pt;width:297.15pt;height:226.5pt;z-index:251686912" coordsize="37739,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">
                <v:group id="Gruppieren 113" o:spid="_x0000_s1197" style="position:absolute;width:37739;height:28765" coordsize="37746,28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roundrect id="Abgerundetes Rechteck 114" o:spid="_x0000_s1198" style="position:absolute;left:396;width:34634;height:2806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dy9MQA&#10;AADcAAAADwAAAGRycy9kb3ducmV2LnhtbERPyWrDMBC9F/IPYgq9NbKDKcWNbEpISQ6FkOWS29Sa&#10;2CbWyLVUL/36KlDIbR5vnWU+mkb01LnasoJ4HoEgLqyuuVRwOn48v4JwHlljY5kUTOQgz2YPS0y1&#10;HXhP/cGXIoSwS1FB5X2bSumKigy6uW2JA3exnUEfYFdK3eEQwk0jF1H0Ig3WHBoqbGlVUXE9/BgF&#10;Zou/37Wf2tX6c/N1Ou+S3TG2Sj09ju9vIDyN/i7+d291mB8ncHsmXC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XcvTEAAAA3AAAAA8AAAAAAAAAAAAAAAAAmAIAAGRycy9k&#10;b3ducmV2LnhtbFBLBQYAAAAABAAEAPUAAACJAwAAAAA=&#10;" fillcolor="#c6b994" strokecolor="#ddd" strokeweight="3pt">
                    <v:shadow on="t" color="black" opacity="26214f" origin="-.5,-.5" offset=".74836mm,.74836mm"/>
                    <v:textbox>
                      <w:txbxContent>
                        <w:p w14:paraId="107B1E64" w14:textId="77777777" w:rsidR="006201B2" w:rsidRDefault="006201B2"/>
                      </w:txbxContent>
                    </v:textbox>
                  </v:roundrect>
                  <v:group id="Gruppieren 115" o:spid="_x0000_s1199" style="position:absolute;left:873;top:4876;width:10447;height:4987" coordorigin="875,4875" coordsize="8086,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rect id="Rechteck 116" o:spid="_x0000_s1200" style="position:absolute;left:875;top:5279;width:8086;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1v8IA&#10;AADcAAAADwAAAGRycy9kb3ducmV2LnhtbERPTWvCQBC9F/wPywje6sYeYomuIoKQWzFtD71Ns2M2&#10;JDsbsmtc/fXdQqG3ebzP2e6j7cVEo28dK1gtMxDEtdMtNwo+3k/PryB8QNbYOyYFd/Kw382etlho&#10;d+MzTVVoRAphX6ACE8JQSOlrQxb90g3Eibu40WJIcGykHvGWwm0vX7IslxZbTg0GBzoaqrvqahXE&#10;WK77b9t2n/nwMOvy662rskmpxTweNiACxfAv/nOXOs1f5f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zbW/wgAAANwAAAAPAAAAAAAAAAAAAAAAAJgCAABkcnMvZG93&#10;bnJldi54bWxQSwUGAAAAAAQABAD1AAAAhwMAAAAA&#10;" fillcolor="#92d050" stroked="f" strokeweight="2pt">
                      <v:shadow on="t" color="black" opacity="26214f" origin="-.5,-.5" offset=".24944mm,.24944mm"/>
                      <v:textbox inset=".2mm,.2mm,.2mm,.2mm">
                        <w:txbxContent>
                          <w:p w14:paraId="4680C2F7"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Approved</w:t>
                            </w:r>
                          </w:p>
                        </w:txbxContent>
                      </v:textbox>
                    </v:rect>
                    <v:group id="Gruppieren 117" o:spid="_x0000_s1201" style="position:absolute;left:5299;top:4875;width:356;height:535" coordorigin="5299,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line id="Gerader Verbinder 101" o:spid="_x0000_s1202" style="position:absolute;flip:x;visibility:visible;mso-wrap-style:square" from="5348,5090" to="5446,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KE8IAAADcAAAADwAAAGRycy9kb3ducmV2LnhtbESPQWvDMAyF74P9B6NBb6vTUtotrVvW&#10;wWC30GS7i1h1wmI52G6b/vvpMNhN4j2992l3mPygrhRTH9jAYl6AIm6D7dkZ+Go+nl9ApYxscQhM&#10;Bu6U4LB/fNhhacONT3Sts1MSwqlEA13OY6l1ajvymOZhJBbtHKLHLGt02ka8Sbgf9LIo1tpjz9LQ&#10;4UjvHbU/9cUb+HbVCuMxva5tVVOzDKvKbYIxs6fpbQsq05T/zX/Xn1bwF0Irz8gEe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bKE8IAAADcAAAADwAAAAAAAAAAAAAA&#10;AAChAgAAZHJzL2Rvd25yZXYueG1sUEsFBgAAAAAEAAQA+QAAAJADAAAAAA==&#10;" strokecolor="black [3213]" strokeweight=".25pt"/>
                      <v:oval id="Ellipse 119" o:spid="_x0000_s1203" style="position:absolute;left:5299;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GLAcEA&#10;AADcAAAADwAAAGRycy9kb3ducmV2LnhtbERPS4vCMBC+L/gfwgje1rRSFq1GKT7A46qr57EZ22Iz&#10;KU3U7v56Iwh7m4/vObNFZ2pxp9ZVlhXEwwgEcW51xYWCn8PmcwzCeWSNtWVS8EsOFvPexwxTbR+8&#10;o/veFyKEsEtRQel9k0rp8pIMuqFtiAN3sa1BH2BbSN3iI4SbWo6i6EsarDg0lNjQsqT8ur8ZBTr7&#10;3sTrRB8sJbvTeXlMstXfVqlBv8umIDx1/l/8dm91mB9P4PVMuE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hiwHBAAAA3AAAAA8AAAAAAAAAAAAAAAAAmAIAAGRycy9kb3du&#10;cmV2LnhtbFBLBQYAAAAABAAEAPUAAACGAwAAAAA=&#10;" fillcolor="black [3213]" stroked="f" strokeweight="2pt">
                        <v:shadow on="t" color="black" opacity="26214f" origin="-.5,-.5" offset=".24944mm,.24944mm"/>
                        <v:textbox>
                          <w:txbxContent>
                            <w:p w14:paraId="0E31CD41" w14:textId="77777777" w:rsidR="006201B2" w:rsidRDefault="006201B2" w:rsidP="009D3BF7">
                              <w:pPr>
                                <w:rPr>
                                  <w:rFonts w:eastAsia="Times New Roman"/>
                                </w:rPr>
                              </w:pPr>
                            </w:p>
                          </w:txbxContent>
                        </v:textbox>
                      </v:oval>
                      <v:oval id="Ellipse 120" o:spid="_x0000_s1204" style="position:absolute;left:5410;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hZ8QA&#10;AADcAAAADwAAAGRycy9kb3ducmV2LnhtbESP3WrCQBCF7wXfYZmCd7qpFJHoKqW2YC8U/HmAITsm&#10;i9nZkN3G6NN3LgTv5jDnO3Nmue59rTpqowts4H2SgSIugnVcGjiffsZzUDEhW6wDk4E7RVivhoMl&#10;5jbc+EDdMZVKQjjmaKBKqcm1jkVFHuMkNMSyu4TWYxLZltq2eJNwX+tpls20R8dyocKGvioqrsc/&#10;LzXmu/3s+9I9wiM597G9bsrD78mY0Vv/uQCVqE8v85PeWuGmUl+ekQn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EYWfEAAAA3AAAAA8AAAAAAAAAAAAAAAAAmAIAAGRycy9k&#10;b3ducmV2LnhtbFBLBQYAAAAABAAEAPUAAACJAwAAAAA=&#10;" fillcolor="white [3212]" stroked="f" strokeweight="2pt">
                        <v:textbox>
                          <w:txbxContent>
                            <w:p w14:paraId="2395A459" w14:textId="77777777" w:rsidR="006201B2" w:rsidRDefault="006201B2" w:rsidP="009D3BF7">
                              <w:pPr>
                                <w:rPr>
                                  <w:rFonts w:eastAsia="Times New Roman"/>
                                </w:rPr>
                              </w:pPr>
                            </w:p>
                          </w:txbxContent>
                        </v:textbox>
                      </v:oval>
                    </v:group>
                  </v:group>
                  <v:group id="Gruppieren 121" o:spid="_x0000_s1205" style="position:absolute;left:23467;top:4987;width:11082;height:4987" coordorigin="23468,4986" coordsize="8578,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rect id="Rechteck 122" o:spid="_x0000_s1206" style="position:absolute;left:23468;top:5389;width:8578;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rCtcIA&#10;AADcAAAADwAAAGRycy9kb3ducmV2LnhtbERPS4vCMBC+C/6HMAt7kTW1iJRqFBUW3IvgA1dvQzO2&#10;ZZtJaWLt/nsjCN7m43vObNGZSrTUuNKygtEwAkGcWV1yruB4+P5KQDiPrLGyTAr+ycFi3u/NMNX2&#10;zjtq9z4XIYRdigoK7+tUSpcVZNANbU0cuKttDPoAm1zqBu8h3FQyjqKJNFhyaCiwpnVB2d/+ZhSs&#10;bsmYznmyNK3ZbtrfwYXK049Snx/dcgrCU+ff4pd7o8P8OIb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sK1wgAAANwAAAAPAAAAAAAAAAAAAAAAAJgCAABkcnMvZG93&#10;bnJldi54bWxQSwUGAAAAAAQABAD1AAAAhwMAAAAA&#10;" fillcolor="#cff" stroked="f" strokeweight="2pt">
                      <v:shadow on="t" color="black" opacity="26214f" origin="-.5,-.5" offset=".24944mm,.24944mm"/>
                      <v:textbox inset=".2mm,.2mm,.2mm,.2mm">
                        <w:txbxContent>
                          <w:p w14:paraId="1AEFD8B0"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Usable in Conflict</w:t>
                            </w:r>
                          </w:p>
                        </w:txbxContent>
                      </v:textbox>
                    </v:rect>
                    <v:group id="Gruppieren 123" o:spid="_x0000_s1207" style="position:absolute;left:27892;top:4986;width:356;height:534" coordorigin="27892,4986"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line id="Gerader Verbinder 96" o:spid="_x0000_s1208" style="position:absolute;flip:x;visibility:visible;mso-wrap-style:square" from="27941,5200" to="28039,5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cKq78AAADcAAAADwAAAGRycy9kb3ducmV2LnhtbERP32vCMBB+H/g/hBN8m+lKca4aRQVh&#10;b2XVvR/NmZY1l5JE7f77ZSD4dh/fz1tvR9uLG/nQOVbwNs9AEDdOd2wUnE/H1yWIEJE19o5JwS8F&#10;2G4mL2sstbvzF93qaEQK4VCigjbGoZQyNC1ZDHM3ECfu4rzFmKA3Unu8p3DbyzzLFtJix6mhxYEO&#10;LTU/9dUq+DZVgX4fPha6qumUu6Iy706p2XTcrUBEGuNT/HB/6jQ/L+D/mXSB3P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VcKq78AAADcAAAADwAAAAAAAAAAAAAAAACh&#10;AgAAZHJzL2Rvd25yZXYueG1sUEsFBgAAAAAEAAQA+QAAAI0DAAAAAA==&#10;" strokecolor="black [3213]" strokeweight=".25pt"/>
                      <v:oval id="Ellipse 125" o:spid="_x0000_s1209" style="position:absolute;left:27892;top:4986;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LucEA&#10;AADcAAAADwAAAGRycy9kb3ducmV2LnhtbERPS4vCMBC+C/sfwix4s6lSZalGKe4KHn3s7nlsxrbY&#10;TEoTtfrrjSB4m4/vObNFZ2pxodZVlhUMoxgEcW51xYWC3/1q8AXCeWSNtWVScCMHi/lHb4aptlfe&#10;0mXnCxFC2KWooPS+SaV0eUkGXWQb4sAdbWvQB9gWUrd4DeGmlqM4nkiDFYeGEhtalpSfdmejQGeb&#10;1fAn0XtLyfb/sPxLsu/7Wqn+Z5dNQXjq/Fv8cq91mD8aw/OZcIG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AS7nBAAAA3AAAAA8AAAAAAAAAAAAAAAAAmAIAAGRycy9kb3du&#10;cmV2LnhtbFBLBQYAAAAABAAEAPUAAACGAwAAAAA=&#10;" fillcolor="black [3213]" stroked="f" strokeweight="2pt">
                        <v:shadow on="t" color="black" opacity="26214f" origin="-.5,-.5" offset=".24944mm,.24944mm"/>
                        <v:textbox>
                          <w:txbxContent>
                            <w:p w14:paraId="286FF615" w14:textId="77777777" w:rsidR="006201B2" w:rsidRDefault="006201B2" w:rsidP="009D3BF7">
                              <w:pPr>
                                <w:rPr>
                                  <w:rFonts w:eastAsia="Times New Roman"/>
                                </w:rPr>
                              </w:pPr>
                            </w:p>
                          </w:txbxContent>
                        </v:textbox>
                      </v:oval>
                      <v:oval id="Ellipse 126" o:spid="_x0000_s1210" style="position:absolute;left:28000;top:506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ciMUA&#10;AADcAAAADwAAAGRycy9kb3ducmV2LnhtbESPwWrDMBBE74X+g9hCb7UcU0xwopiQtpAeUoidD1is&#10;jS1irYylOm6+PioUettl5s3OrsvZ9mKi0RvHChZJCoK4cdpwq+BUf7wsQfiArLF3TAp+yEO5eXxY&#10;Y6HdlY80VaEVMYR9gQq6EIZCSt90ZNEnbiCO2tmNFkNcx1bqEa8x3PYyS9NcWjQcL3Q40K6j5lJ9&#10;21hjefjK38/Tzd2CMa/7y1t7/KyVen6atysQgebwb/6j9zpyWQ6/z8QJ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VyIxQAAANwAAAAPAAAAAAAAAAAAAAAAAJgCAABkcnMv&#10;ZG93bnJldi54bWxQSwUGAAAAAAQABAD1AAAAigMAAAAA&#10;" fillcolor="white [3212]" stroked="f" strokeweight="2pt">
                        <v:textbox>
                          <w:txbxContent>
                            <w:p w14:paraId="4146222A" w14:textId="77777777" w:rsidR="006201B2" w:rsidRDefault="006201B2" w:rsidP="009D3BF7">
                              <w:pPr>
                                <w:rPr>
                                  <w:rFonts w:eastAsia="Times New Roman"/>
                                </w:rPr>
                              </w:pPr>
                            </w:p>
                          </w:txbxContent>
                        </v:textbox>
                      </v:oval>
                    </v:group>
                  </v:group>
                  <v:group id="Gruppieren 127" o:spid="_x0000_s1211" style="position:absolute;left:12336;top:4876;width:10432;height:4987" coordorigin="12336,4875" coordsize="8074,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rect id="Rechteck 2402" o:spid="_x0000_s1212" style="position:absolute;left:12336;top:5279;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H2McA&#10;AADdAAAADwAAAGRycy9kb3ducmV2LnhtbESPQWvCQBSE7wX/w/IKvRTdGEor0VWi0OIhh1QF8fbI&#10;PpPQ7NuQXU3017uFQo/DzHzDLFaDacSVOldbVjCdRCCIC6trLhUc9p/jGQjnkTU2lknBjRyslqOn&#10;BSba9vxN150vRYCwS1BB5X2bSOmKigy6iW2Jg3e2nUEfZFdK3WEf4KaRcRS9S4M1h4UKW9pUVPzs&#10;LkbB1n0d69sHpfk6z/LT9J6lr32m1MvzkM5BeBr8f/ivvdUK4rcoht834Qn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xx9jHAAAA3QAAAA8AAAAAAAAAAAAAAAAAmAIAAGRy&#10;cy9kb3ducmV2LnhtbFBLBQYAAAAABAAEAPUAAACMAwAAAAA=&#10;" fillcolor="yellow" stroked="f" strokeweight="2pt">
                      <v:shadow on="t" color="black" opacity="26214f" origin="-.5,-.5" offset=".24944mm,.24944mm"/>
                      <v:textbox inset=".2mm,.2mm,.2mm,.2mm">
                        <w:txbxContent>
                          <w:p w14:paraId="2CEFFC4A" w14:textId="77777777" w:rsidR="006201B2" w:rsidRDefault="006201B2" w:rsidP="009D3BF7">
                            <w:pPr>
                              <w:pStyle w:val="StandardWeb"/>
                              <w:spacing w:before="0" w:beforeAutospacing="0" w:after="0" w:afterAutospacing="0"/>
                              <w:jc w:val="center"/>
                              <w:textAlignment w:val="baseline"/>
                            </w:pPr>
                            <w:r>
                              <w:rPr>
                                <w:rFonts w:ascii="Andy" w:eastAsia="Calibri" w:hAnsi="Andy" w:cs="Arial"/>
                                <w:color w:val="000000"/>
                                <w:kern w:val="24"/>
                                <w:lang w:val="en-US"/>
                              </w:rPr>
                              <w:t>Problematic</w:t>
                            </w:r>
                          </w:p>
                        </w:txbxContent>
                      </v:textbox>
                    </v:rect>
                    <v:group id="Gruppieren 2403" o:spid="_x0000_s1213" style="position:absolute;left:16761;top:4875;width:356;height:535" coordorigin="16761,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line id="Gerader Verbinder 91" o:spid="_x0000_s1214" style="position:absolute;flip:x;visibility:visible;mso-wrap-style:square" from="16810,5090" to="16908,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qV98IAAADdAAAADwAAAGRycy9kb3ducmV2LnhtbESPQWvCQBSE7wX/w/IEb3XTEKyNrqKC&#10;0FtotPdH9rkJzb4Nu6um/75bEDwOM/MNs96Othc38qFzrOBtnoEgbpzu2Cg4n46vSxAhImvsHZOC&#10;Xwqw3Uxe1lhqd+cvutXRiAThUKKCNsahlDI0LVkMczcQJ+/ivMWYpDdSe7wnuO1lnmULabHjtNDi&#10;QIeWmp/6ahV8m6pAvw8fC13VdMpdUZl3p9RsOu5WICKN8Rl+tD+1grzICvh/k56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mqV98IAAADdAAAADwAAAAAAAAAAAAAA&#10;AAChAgAAZHJzL2Rvd25yZXYueG1sUEsFBgAAAAAEAAQA+QAAAJADAAAAAA==&#10;" strokecolor="black [3213]" strokeweight=".25pt"/>
                      <v:oval id="Ellipse 2405" o:spid="_x0000_s1215" style="position:absolute;left:16761;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1sQA&#10;AADdAAAADwAAAGRycy9kb3ducmV2LnhtbESPT4vCMBTE78J+h/AWvNlUqbJUoxR3BY/+2d3zs3m2&#10;xealNFGrn94IgsdhZn7DzBadqcWFWldZVjCMYhDEudUVFwp+96vBFwjnkTXWlknBjRws5h+9Gaba&#10;XnlLl50vRICwS1FB6X2TSunykgy6yDbEwTva1qAPsi2kbvEa4KaWozieSIMVh4USG1qWlJ92Z6NA&#10;Z5vV8CfRe0vJ9v+w/Euy7/taqf5nl01BeOr8O/xqr7WCURKP4f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0adbEAAAA3QAAAA8AAAAAAAAAAAAAAAAAmAIAAGRycy9k&#10;b3ducmV2LnhtbFBLBQYAAAAABAAEAPUAAACJAwAAAAA=&#10;" fillcolor="black [3213]" stroked="f" strokeweight="2pt">
                        <v:shadow on="t" color="black" opacity="26214f" origin="-.5,-.5" offset=".24944mm,.24944mm"/>
                        <v:textbox>
                          <w:txbxContent>
                            <w:p w14:paraId="7A6691B4" w14:textId="77777777" w:rsidR="006201B2" w:rsidRDefault="006201B2" w:rsidP="009D3BF7">
                              <w:pPr>
                                <w:rPr>
                                  <w:rFonts w:eastAsia="Times New Roman"/>
                                </w:rPr>
                              </w:pPr>
                            </w:p>
                          </w:txbxContent>
                        </v:textbox>
                      </v:oval>
                      <v:oval id="Ellipse 2406" o:spid="_x0000_s1216" style="position:absolute;left:16867;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kIV8QA&#10;AADdAAAADwAAAGRycy9kb3ducmV2LnhtbESPUYvCMBCE3wX/Q1jBN00VKdIziugJ+nCCej9gadY2&#10;2GxKk6vVX38RBB+H2flmZ7HqbCVaarxxrGAyTkAQ504bLhT8XnajOQgfkDVWjknBgzyslv3eAjPt&#10;7nyi9hwKESHsM1RQhlBnUvq8JIt+7Gri6F1dYzFE2RRSN3iPcFvJaZKk0qLh2FBiTZuS8tv5z8Y3&#10;5j/H9PvaPt0zGDPb37bF6XBRajjo1l8gAnXhc/xO77WC6SxJ4bUmIk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JCFfEAAAA3QAAAA8AAAAAAAAAAAAAAAAAmAIAAGRycy9k&#10;b3ducmV2LnhtbFBLBQYAAAAABAAEAPUAAACJAwAAAAA=&#10;" fillcolor="white [3212]" stroked="f" strokeweight="2pt">
                        <v:textbox>
                          <w:txbxContent>
                            <w:p w14:paraId="686DBB66" w14:textId="77777777" w:rsidR="006201B2" w:rsidRDefault="006201B2" w:rsidP="009D3BF7">
                              <w:pPr>
                                <w:rPr>
                                  <w:rFonts w:eastAsia="Times New Roman"/>
                                </w:rPr>
                              </w:pPr>
                            </w:p>
                          </w:txbxContent>
                        </v:textbox>
                      </v:oval>
                    </v:group>
                  </v:group>
                  <v:group id="Gruppieren 2407" o:spid="_x0000_s1217" style="position:absolute;left:6742;top:952;width:21641;height:3876" coordorigin="6742,952" coordsize="1494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rect id="Rechteck 2408" o:spid="_x0000_s1218" style="position:absolute;left:6742;top:984;width:14946;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QQsQA&#10;AADdAAAADwAAAGRycy9kb3ducmV2LnhtbERPTWsCMRC9C/0PYQpeSk0q1ZatUZaCIlSR2oJ4GzbT&#10;3bSbyZJE3f775lDw+Hjfs0XvWnGmEK1nDQ8jBYK48sZyreHzY3n/DCImZIOtZ9LwSxEW85vBDAvj&#10;L/xO532qRQ7hWKCGJqWukDJWDTmMI98RZ+7LB4cpw1BLE/CSw10rx0pNpUPLuaHBjl4bqn72J6fh&#10;tLKH7RO35d2Ry2+7C5vJm4paD2/78gVEoj5dxf/utdEwflR5bn6Tn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g0ELEAAAA3QAAAA8AAAAAAAAAAAAAAAAAmAIAAGRycy9k&#10;b3ducmV2LnhtbFBLBQYAAAAABAAEAPUAAACJAwAAAAA=&#10;" fillcolor="white [3212]" stroked="f" strokeweight="2pt">
                      <v:shadow on="t" color="black" opacity="26214f" origin="-.5,-.5" offset=".24944mm,.24944mm"/>
                      <v:textbox inset=".2mm,.2mm,.2mm,.2mm">
                        <w:txbxContent>
                          <w:p w14:paraId="287C266D" w14:textId="77777777" w:rsidR="006201B2" w:rsidRDefault="006201B2" w:rsidP="009D3BF7">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Strategies of Negotiation</w:t>
                            </w:r>
                          </w:p>
                        </w:txbxContent>
                      </v:textbox>
                    </v:rect>
                    <v:group id="Gruppieren 2409" o:spid="_x0000_s1219" style="position:absolute;left:21019;top:984;width:362;height:533" coordorigin="21019,984"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line id="Gerader Verbinder 61" o:spid="_x0000_s1220" style="position:absolute;flip:x;visibility:visible;mso-wrap-style:square" from="21103,1204" to="21191,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gFKb8AAADdAAAADwAAAGRycy9kb3ducmV2LnhtbERPy4rCMBTdD/gP4QqzG1NL8VGN4gjC&#10;7IpV95fmmhabm5JktPP3k8XALA/nvd2PthdP8qFzrGA+y0AQN053bBRcL6ePFYgQkTX2jknBDwXY&#10;7yZvWyy1e/GZnnU0IoVwKFFBG+NQShmaliyGmRuIE3d33mJM0BupPb5SuO1lnmULabHj1NDiQMeW&#10;mkf9bRXcTFWg/wzrha5quuSuqMzSKfU+HQ8bEJHG+C/+c39pBXkxT/vTm/QE5O4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IgFKb8AAADdAAAADwAAAAAAAAAAAAAAAACh&#10;AgAAZHJzL2Rvd25yZXYueG1sUEsFBgAAAAAEAAQA+QAAAI0DAAAAAA==&#10;" strokecolor="black [3213]" strokeweight=".25pt"/>
                      <v:oval id="Ellipse 2411" o:spid="_x0000_s1221" style="position:absolute;left:21019;top:984;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5CMMA&#10;AADdAAAADwAAAGRycy9kb3ducmV2LnhtbESPT4vCMBTE78J+h/CEvdm0UmSpRimugsf17/nZPNti&#10;81KaqN399EYQ9jjMzG+Y2aI3jbhT52rLCpIoBkFcWF1zqeCwX4++QDiPrLGxTAp+ycFi/jGYYabt&#10;g7d03/lSBAi7DBVU3reZlK6oyKCLbEscvIvtDPogu1LqDh8Bbho5juOJNFhzWKiwpWVFxXV3Mwp0&#10;/rNOVqneW0q3p/PymObffxulPod9PgXhqff/4Xd7oxWM0ySB15v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5CMMAAADdAAAADwAAAAAAAAAAAAAAAACYAgAAZHJzL2Rv&#10;d25yZXYueG1sUEsFBgAAAAAEAAQA9QAAAIgDAAAAAA==&#10;" fillcolor="black [3213]" stroked="f" strokeweight="2pt">
                        <v:shadow on="t" color="black" opacity="26214f" origin="-.5,-.5" offset=".24944mm,.24944mm"/>
                        <v:textbox>
                          <w:txbxContent>
                            <w:p w14:paraId="10515BE1" w14:textId="77777777" w:rsidR="006201B2" w:rsidRDefault="006201B2" w:rsidP="009D3BF7">
                              <w:pPr>
                                <w:rPr>
                                  <w:rFonts w:eastAsia="Times New Roman"/>
                                </w:rPr>
                              </w:pPr>
                            </w:p>
                          </w:txbxContent>
                        </v:textbox>
                      </v:oval>
                      <v:oval id="Ellipse 2412" o:spid="_x0000_s1222" style="position:absolute;left:21135;top:10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YicUA&#10;AADdAAAADwAAAGRycy9kb3ducmV2LnhtbESP3YrCMBCF7xd8hzDC3q2pRUSqUUR3QS8U/HmAoRnb&#10;YDMpTbZWn94IgpeHM+c7c2aLzlaipcYbxwqGgwQEce604ULB+fT3MwHhA7LGyjEpuJOHxbz3NcNM&#10;uxsfqD2GQkQI+wwVlCHUmZQ+L8miH7iaOHoX11gMUTaF1A3eItxWMk2SsbRoODaUWNOqpPx6/Lfx&#10;jcluP/69tA/3CMaMNtd1cdielPrud8spiEBd+By/0xutIB0NU3itiQi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5iJxQAAAN0AAAAPAAAAAAAAAAAAAAAAAJgCAABkcnMv&#10;ZG93bnJldi54bWxQSwUGAAAAAAQABAD1AAAAigMAAAAA&#10;" fillcolor="white [3212]" stroked="f" strokeweight="2pt">
                        <v:textbox>
                          <w:txbxContent>
                            <w:p w14:paraId="237EC62E" w14:textId="77777777" w:rsidR="006201B2" w:rsidRDefault="006201B2" w:rsidP="009D3BF7">
                              <w:pPr>
                                <w:rPr>
                                  <w:rFonts w:eastAsia="Times New Roman"/>
                                </w:rPr>
                              </w:pPr>
                            </w:p>
                          </w:txbxContent>
                        </v:textbox>
                      </v:oval>
                    </v:group>
                    <v:group id="Gruppieren 2413" o:spid="_x0000_s1223" style="position:absolute;left:7235;top:952;width:3972;height:544" coordorigin="7235,952" coordsize="3971,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SwwcUAAADdAAAADwAAAGRycy9kb3ducmV2LnhtbESPQYvCMBSE78L+h/AE&#10;b5pWV1mqUURW2YMsqAvi7dE822LzUprY1n9vhAWPw8x8wyxWnSlFQ7UrLCuIRxEI4tTqgjMFf6ft&#10;8AuE88gaS8uk4EEOVsuP3gITbVs+UHP0mQgQdgkqyL2vEildmpNBN7IVcfCutjbog6wzqWtsA9yU&#10;chxFM2mw4LCQY0WbnNLb8W4U7Fps15P4u9nfrpvH5TT9Pe9jUmrQ79ZzEJ46/w7/t3+0gvFn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0sMHFAAAA3QAA&#10;AA8AAAAAAAAAAAAAAAAAqgIAAGRycy9kb3ducmV2LnhtbFBLBQYAAAAABAAEAPoAAACcAwAAAAA=&#10;">
                      <v:line id="Gerader Verbinder 58" o:spid="_x0000_s1224" style="position:absolute;flip:x;visibility:visible;mso-wrap-style:square" from="7319,1172" to="7407,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MDKsMAAADdAAAADwAAAGRycy9kb3ducmV2LnhtbESPwWrDMBBE74X+g9hCb40cY5LUsRyS&#10;QqE3Eye5L9ZWNrFWRlIT9++rQqHHYWbeMNVutqO4kQ+DYwXLRQaCuHN6YKPgfHp/2YAIEVnj6JgU&#10;fFOAXf34UGGp3Z2PdGujEQnCoUQFfYxTKWXoerIYFm4iTt6n8xZjkt5I7fGe4HaUeZatpMWB00KP&#10;E7311F3bL6vgYpoC/SG8rnTT0il3RWPWTqnnp3m/BRFpjv/hv/aHVpAXywJ+36QnI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AyrDAAAA3QAAAA8AAAAAAAAAAAAA&#10;AAAAoQIAAGRycy9kb3ducmV2LnhtbFBLBQYAAAAABAAEAPkAAACRAwAAAAA=&#10;" strokecolor="black [3213]" strokeweight=".25pt"/>
                      <v:oval id="Ellipse 2415" o:spid="_x0000_s1225" style="position:absolute;left:7235;top:952;width:351;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C8UA&#10;AADdAAAADwAAAGRycy9kb3ducmV2LnhtbESPQWvCQBSE70L/w/IK3nQTSUuJbkKwFXKs2vb8zL4m&#10;odm3Ibua6K/vFgoeh5n5htnkk+nEhQbXWlYQLyMQxJXVLdcKPo67xQsI55E1dpZJwZUc5NnDbIOp&#10;tiPv6XLwtQgQdikqaLzvUyld1ZBBt7Q9cfC+7WDQBznUUg84Brjp5CqKnqXBlsNCgz1tG6p+Dmej&#10;QBfvu/gt0UdLyf7rtP1MitdbqdT8cSrWIDxN/h7+b5dawSqJn+DvTX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8LxQAAAN0AAAAPAAAAAAAAAAAAAAAAAJgCAABkcnMv&#10;ZG93bnJldi54bWxQSwUGAAAAAAQABAD1AAAAigMAAAAA&#10;" fillcolor="black [3213]" stroked="f" strokeweight="2pt">
                        <v:shadow on="t" color="black" opacity="26214f" origin="-.5,-.5" offset=".24944mm,.24944mm"/>
                        <v:textbox>
                          <w:txbxContent>
                            <w:p w14:paraId="0EC69F95" w14:textId="77777777" w:rsidR="006201B2" w:rsidRDefault="006201B2" w:rsidP="009D3BF7">
                              <w:pPr>
                                <w:rPr>
                                  <w:rFonts w:eastAsia="Times New Roman"/>
                                </w:rPr>
                              </w:pPr>
                            </w:p>
                          </w:txbxContent>
                        </v:textbox>
                      </v:oval>
                      <v:oval id="Ellipse 2416" o:spid="_x0000_s1226" style="position:absolute;left:11135;top:10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CeisUA&#10;AADdAAAADwAAAGRycy9kb3ducmV2LnhtbESP3YrCMBCF7xd8hzCCd2uqSJFqFNEV9ELBnwcYmrEN&#10;NpPSZGv16c3CgpeHM+c7c+bLzlaipcYbxwpGwwQEce604ULB9bL9noLwAVlj5ZgUPMnDctH7mmOm&#10;3YNP1J5DISKEfYYKyhDqTEqfl2TRD11NHL2bayyGKJtC6gYfEW4rOU6SVFo0HBtKrGldUn4//9r4&#10;xvRwTH9u7cu9gjGT3X1TnPYXpQb9bjUDEagLn+P/9E4rGE9GKfytiQi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J6KxQAAAN0AAAAPAAAAAAAAAAAAAAAAAJgCAABkcnMv&#10;ZG93bnJldi54bWxQSwUGAAAAAAQABAD1AAAAigMAAAAA&#10;" fillcolor="white [3212]" stroked="f" strokeweight="2pt">
                        <v:textbox>
                          <w:txbxContent>
                            <w:p w14:paraId="075A5833" w14:textId="77777777" w:rsidR="006201B2" w:rsidRDefault="006201B2" w:rsidP="009D3BF7">
                              <w:pPr>
                                <w:rPr>
                                  <w:rFonts w:eastAsia="Times New Roman"/>
                                </w:rPr>
                              </w:pPr>
                            </w:p>
                          </w:txbxContent>
                        </v:textbox>
                      </v:oval>
                    </v:group>
                  </v:group>
                  <v:rect id="Rechteck 2417" o:spid="_x0000_s1227" style="position:absolute;left:619;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trC8UA&#10;AADdAAAADwAAAGRycy9kb3ducmV2LnhtbESPwWrDMBBE74H+g9hAbomcUOLiRgmhUPCt1GkPvW2t&#10;rWVsrYylOkq/PgoEehxm5g2zO0Tbi4lG3zpWsF5lIIhrp1tuFHycXpdPIHxA1tg7JgUX8nDYP8x2&#10;WGh35neaqtCIBGFfoAITwlBI6WtDFv3KDcTJ+3GjxZDk2Eg94jnBbS83WbaVFltOCwYHejFUd9Wv&#10;VRBjmffftu0+t8Ofycuvt67KJqUW83h8BhEohv/wvV1qBZvHdQ63N+kJyP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62sLxQAAAN0AAAAPAAAAAAAAAAAAAAAAAJgCAABkcnMv&#10;ZG93bnJldi54bWxQSwUGAAAAAAQABAD1AAAAigMAAAAA&#10;" fillcolor="#92d050" stroked="f" strokeweight="2pt">
                    <v:shadow on="t" color="black" opacity="26214f" origin="-.5,-.5" offset=".24944mm,.24944mm"/>
                    <v:textbox inset=".2mm,.2mm,.2mm,.2mm">
                      <w:txbxContent>
                        <w:p w14:paraId="1A25687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18" o:spid="_x0000_s1228" style="position:absolute;left:23594;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fyhcQA&#10;AADdAAAADwAAAGRycy9kb3ducmV2LnhtbERPTWuDQBC9F/IflgnkUpLVEIrYrGILAXspJC1tehvc&#10;iUrcWXE3av999xDo8fG+9/lsOjHS4FrLCuJNBIK4srrlWsHnx2GdgHAeWWNnmRT8koM8WzzsMdV2&#10;4iONJ1+LEMIuRQWN930qpasaMug2ticO3MUOBn2AQy31gFMIN53cRtGTNNhyaGiwp9eGquvpZhS8&#10;3JIdneukMKN5L8fvxx9qv96UWi3n4hmEp9n/i+/uUivY7uIwN7wJT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H8oXEAAAA3QAAAA8AAAAAAAAAAAAAAAAAmAIAAGRycy9k&#10;b3ducmV2LnhtbFBLBQYAAAAABAAEAPUAAACJAwAAAAA=&#10;" fillcolor="#cff" stroked="f" strokeweight="2pt">
                    <v:shadow on="t" color="black" opacity="26214f" origin="-.5,-.5" offset=".24944mm,.24944mm"/>
                    <v:textbox inset=".2mm,.2mm,.2mm,.2mm">
                      <w:txbxContent>
                        <w:p w14:paraId="560D0518"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19" o:spid="_x0000_s1229" style="position:absolute;left:12067;top:10736;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zDdMgA&#10;AADdAAAADwAAAGRycy9kb3ducmV2LnhtbESPQWvCQBSE70L/w/IKvUjdRIpto6tEQfGQQ2oLxdsj&#10;+0yC2bchuzWxv75bEDwOM/MNs1gNphEX6lxtWUE8iUAQF1bXXCr4+tw+v4FwHlljY5kUXMnBavkw&#10;WmCibc8fdDn4UgQIuwQVVN63iZSuqMigm9iWOHgn2xn0QXal1B32AW4aOY2imTRYc1iosKVNRcX5&#10;8GMU7N3uu76+Upqv8yw/xr9ZOu4zpZ4eh3QOwtPg7+Fbe68VTF/id/h/E5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TMN0yAAAAN0AAAAPAAAAAAAAAAAAAAAAAJgCAABk&#10;cnMvZG93bnJldi54bWxQSwUGAAAAAAQABAD1AAAAjQMAAAAA&#10;" fillcolor="yellow" stroked="f" strokeweight="2pt">
                    <v:shadow on="t" color="black" opacity="26214f" origin="-.5,-.5" offset=".24944mm,.24944mm"/>
                    <v:textbox inset=".2mm,.2mm,.2mm,.2mm">
                      <w:txbxContent>
                        <w:p w14:paraId="4A4A871A"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0" o:spid="_x0000_s1230" style="position:absolute;left:619;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45wsMA&#10;AADdAAAADwAAAGRycy9kb3ducmV2LnhtbERPPWvDMBDdC/kP4gLZarkmJMWNEkqh4K3USYZsV+tq&#10;GVsnY6mOkl9fDYWOj/e9O0Q7iJkm3zlW8JTlIIgbpztuFZyO74/PIHxA1jg4JgU38nDYLx52WGp3&#10;5U+a69CKFMK+RAUmhLGU0jeGLPrMjcSJ+3aTxZDg1Eo94TWF20EWeb6RFjtODQZHejPU9PWPVRBj&#10;tR2+bNefN+PdbKvLR1/ns1KrZXx9AREohn/xn7vSCop1kfanN+k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45wsMAAADdAAAADwAAAAAAAAAAAAAAAACYAgAAZHJzL2Rv&#10;d25yZXYueG1sUEsFBgAAAAAEAAQA9QAAAIgDAAAAAA==&#10;" fillcolor="#92d050" stroked="f" strokeweight="2pt">
                    <v:shadow on="t" color="black" opacity="26214f" origin="-.5,-.5" offset=".24944mm,.24944mm"/>
                    <v:textbox inset=".2mm,.2mm,.2mm,.2mm">
                      <w:txbxContent>
                        <w:p w14:paraId="0045DDB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1" o:spid="_x0000_s1231" style="position:absolute;left:23594;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GRpccA&#10;AADdAAAADwAAAGRycy9kb3ducmV2LnhtbESPQWvCQBSE7wX/w/KEXkqzMYQS0qyihYK9FKpi9fbI&#10;vibB7NuQXZP033cFocdhZr5hitVkWjFQ7xrLChZRDIK4tLrhSsFh//6cgXAeWWNrmRT8koPVcvZQ&#10;YK7tyF807HwlAoRdjgpq77tcSlfWZNBFtiMO3o/tDfog+0rqHscAN61M4vhFGmw4LNTY0VtN5WV3&#10;NQo21yylU5WtzWA+t8P305ma44dSj/Np/QrC0+T/w/f2VitI0mQBt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RkaXHAAAA3QAAAA8AAAAAAAAAAAAAAAAAmAIAAGRy&#10;cy9kb3ducmV2LnhtbFBLBQYAAAAABAAEAPUAAACMAwAAAAA=&#10;" fillcolor="#cff" stroked="f" strokeweight="2pt">
                    <v:shadow on="t" color="black" opacity="26214f" origin="-.5,-.5" offset=".24944mm,.24944mm"/>
                    <v:textbox inset=".2mm,.2mm,.2mm,.2mm">
                      <w:txbxContent>
                        <w:p w14:paraId="302DE12B"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2" o:spid="_x0000_s1232" style="position:absolute;left:12067;top:15819;width:10971;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SbuMcA&#10;AADdAAAADwAAAGRycy9kb3ducmV2LnhtbESPQWvCQBSE7wX/w/IKvRTdGEor0VWi0OIhh1QF8fbI&#10;PpPQ7NuQXU3017uFQo/DzHzDLFaDacSVOldbVjCdRCCIC6trLhUc9p/jGQjnkTU2lknBjRyslqOn&#10;BSba9vxN150vRYCwS1BB5X2bSOmKigy6iW2Jg3e2nUEfZFdK3WEf4KaRcRS9S4M1h4UKW9pUVPzs&#10;LkbB1n0d69sHpfk6z/LT9J6lr32m1MvzkM5BeBr8f/ivvdUK4rc4ht834Qn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Em7jHAAAA3QAAAA8AAAAAAAAAAAAAAAAAmAIAAGRy&#10;cy9kb3ducmV2LnhtbFBLBQYAAAAABAAEAPUAAACMAwAAAAA=&#10;" fillcolor="yellow" stroked="f" strokeweight="2pt">
                    <v:shadow on="t" color="black" opacity="26214f" origin="-.5,-.5" offset=".24944mm,.24944mm"/>
                    <v:textbox inset=".2mm,.2mm,.2mm,.2mm">
                      <w:txbxContent>
                        <w:p w14:paraId="5D0C1721"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3" o:spid="_x0000_s1233" style="position:absolute;left:619;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yntcYA&#10;AADdAAAADwAAAGRycy9kb3ducmV2LnhtbESPwWrDMBBE74X+g9hCbo1cJyTFiRJKoeBbiNseettY&#10;W8vYWhlLdZR+fRUI9DjMzBtmu4+2FxONvnWs4GmegSCunW65UfDx/vb4DMIHZI29Y1JwIQ/73f3d&#10;FgvtznykqQqNSBD2BSowIQyFlL42ZNHP3UCcvG83WgxJjo3UI54T3PYyz7KVtNhyWjA40Kuhuqt+&#10;rIIYy3V/sm33uRp+zbr8OnRVNik1e4gvGxCBYvgP39qlVpAv8wVc36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yntcYAAADdAAAADwAAAAAAAAAAAAAAAACYAgAAZHJz&#10;L2Rvd25yZXYueG1sUEsFBgAAAAAEAAQA9QAAAIsDAAAAAA==&#10;" fillcolor="#92d050" stroked="f" strokeweight="2pt">
                    <v:shadow on="t" color="black" opacity="26214f" origin="-.5,-.5" offset=".24944mm,.24944mm"/>
                    <v:textbox inset=".2mm,.2mm,.2mm,.2mm">
                      <w:txbxContent>
                        <w:p w14:paraId="39AB9FC6"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4" o:spid="_x0000_s1234" style="position:absolute;left:23594;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YyPccA&#10;AADdAAAADwAAAGRycy9kb3ducmV2LnhtbESPT2vCQBTE70K/w/IKvYhuGoKE6BrSQsFehNrin9sj&#10;+0yC2bchu8b47buFgsdhZn7DrPLRtGKg3jWWFbzOIxDEpdUNVwp+vj9mKQjnkTW2lknBnRzk66fJ&#10;CjNtb/xFw85XIkDYZaig9r7LpHRlTQbd3HbEwTvb3qAPsq+k7vEW4KaVcRQtpMGGw0KNHb3XVF52&#10;V6Pg7ZomdKzSwgxmuxkO0xM1+0+lXp7HYgnC0+gf4f/2RiuIkziB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mMj3HAAAA3QAAAA8AAAAAAAAAAAAAAAAAmAIAAGRy&#10;cy9kb3ducmV2LnhtbFBLBQYAAAAABAAEAPUAAACMAwAAAAA=&#10;" fillcolor="#cff" stroked="f" strokeweight="2pt">
                    <v:shadow on="t" color="black" opacity="26214f" origin="-.5,-.5" offset=".24944mm,.24944mm"/>
                    <v:textbox inset=".2mm,.2mm,.2mm,.2mm">
                      <w:txbxContent>
                        <w:p w14:paraId="65F38572"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2425" o:spid="_x0000_s1235" style="position:absolute;left:12067;top:20901;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0DzMgA&#10;AADdAAAADwAAAGRycy9kb3ducmV2LnhtbESPQWvCQBSE74X+h+UVeim6MdhWoqukBcVDDqkVxNsj&#10;+0yC2bchuzXRX98tCD0OM/MNs1gNphEX6lxtWcFkHIEgLqyuuVSw/16PZiCcR9bYWCYFV3KwWj4+&#10;LDDRtucvuux8KQKEXYIKKu/bREpXVGTQjW1LHLyT7Qz6ILtS6g77ADeNjKPoTRqsOSxU2NJnRcV5&#10;92MUbN3mUF/fKc0/8iw/Tm5Z+tJnSj0/DekchKfB/4fv7a1WEE/jV/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bQPMyAAAAN0AAAAPAAAAAAAAAAAAAAAAAJgCAABk&#10;cnMvZG93bnJldi54bWxQSwUGAAAAAAQABAD1AAAAjQMAAAAA&#10;" fillcolor="yellow" stroked="f" strokeweight="2pt">
                    <v:shadow on="t" color="black" opacity="26214f" origin="-.5,-.5" offset=".24944mm,.24944mm"/>
                    <v:textbox inset=".2mm,.2mm,.2mm,.2mm">
                      <w:txbxContent>
                        <w:p w14:paraId="77A985B6" w14:textId="77777777" w:rsidR="006201B2" w:rsidRDefault="006201B2" w:rsidP="009D3BF7">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shape id="Freihandform 2426" o:spid="_x0000_s1236" style="position:absolute;top:26206;width:37746;height:2573;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3xsUA&#10;AADdAAAADwAAAGRycy9kb3ducmV2LnhtbESPQUvDQBSE74L/YXmCF7G7Bgk1dltKQVDQg2l78PbI&#10;PrPB7NuQfTbpv3cFweMwM98wq80cenWiMXWRLdwtDCjiJrqOWwuH/dPtElQSZId9ZLJwpgSb9eXF&#10;CisXJ36nUy2tyhBOFVrwIkOldWo8BUyLOBBn7zOOASXLsdVuxCnDQ68LY0odsOO84HGgnafmq/4O&#10;Fm7c8fXNiJeleakfzmWhP2jS1l5fzdtHUEKz/If/2s/OQnFflPD7Jj8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fGxQAAAN0AAAAPAAAAAAAAAAAAAAAAAJgCAABkcnMv&#10;ZG93bnJldi54bWxQSwUGAAAAAAQABAD1AAAAigM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210;225575,55934;315805,117462;428593,72715;563938,123055;639130,61528;797032,134243;834628,67121;879743,134243;1067724,72715;1165472,106276;1248183,44748;1338414,123055;1458720,78309;1556470,139836;1684296,50340;1767007,134243;1894832,55934;2007621,100682;2037697,50340;2120408,123055;2158004,50340;2270791,151022;2353502,50340;2541483,139836;2579079,55934;2616674,128649;2812173,67121;2849768,145429;2917441,78309;3022710,106276;3045267,44748;3135497,139836;3218208,39154;3293400,123055;3353554,55934;3451302,100682;3511456,33561;3586648,117462;3774627,0;3774627,257298;0,251704;0,162210" o:connectangles="0,0,0,0,0,0,0,0,0,0,0,0,0,0,0,0,0,0,0,0,0,0,0,0,0,0,0,0,0,0,0,0,0,0,0,0,0,0,0,0,0,0,0" textboxrect="0,0,2816127,258052"/>
                    <v:textbox>
                      <w:txbxContent>
                        <w:p w14:paraId="49A273F3" w14:textId="77777777" w:rsidR="006201B2" w:rsidRDefault="006201B2"/>
                      </w:txbxContent>
                    </v:textbox>
                  </v:shape>
                </v:group>
                <v:group id="Gruppieren 2427" o:spid="_x0000_s1237" style="position:absolute;left:6728;top:10817;width:460;height:714" coordorigin="672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N8f8YAAADdAAAADwAAAGRycy9kb3ducmV2LnhtbESPQWvCQBSE74X+h+UV&#10;vOkmsbaSuopILR5EUAvF2yP7TILZtyG7JvHfu4LQ4zAz3zCzRW8q0VLjSssK4lEEgjizuuRcwe9x&#10;PZyCcB5ZY2WZFNzIwWL++jLDVNuO99QefC4ChF2KCgrv61RKlxVk0I1sTRy8s20M+iCbXOoGuwA3&#10;lUyi6EMaLDksFFjTqqDscrgaBT8ddstx/N1uL+fV7XSc7P62MSk1eOuXXyA89f4//GxvtILkPf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3x/xgAAAN0A&#10;AAAPAAAAAAAAAAAAAAAAAKoCAABkcnMvZG93bnJldi54bWxQSwUGAAAAAAQABAD6AAAAnQMAAAAA&#10;">
                  <v:line id="Gerader Verbinder 101" o:spid="_x0000_s1238" style="position:absolute;flip:x;visibility:visible;mso-wrap-style:square" from="6778,11031" to="6876,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LDkr8AAADdAAAADwAAAGRycy9kb3ducmV2LnhtbERPz2vCMBS+D/wfwhN2m6mlOK1GcYLg&#10;razq/dE802LzUpJMu//eHAY7fny/N7vR9uJBPnSOFcxnGQjixumOjYLL+fixBBEissbeMSn4pQC7&#10;7eRtg6V2T/6mRx2NSCEcSlTQxjiUUoamJYth5gbixN2ctxgT9EZqj88UbnuZZ9lCWuw4NbQ40KGl&#10;5l7/WAVXUxXov8JqoauazrkrKvPplHqfjvs1iEhj/Bf/uU9aQV7kaW56k56A3L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JLDkr8AAADdAAAADwAAAAAAAAAAAAAAAACh&#10;AgAAZHJzL2Rvd25yZXYueG1sUEsFBgAAAAAEAAQA+QAAAI0DAAAAAA==&#10;" strokecolor="black [3213]" strokeweight=".25pt"/>
                  <v:oval id="Ellipse 2429" o:spid="_x0000_s1239" style="position:absolute;left:6729;top:10817;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s8UA&#10;AADdAAAADwAAAGRycy9kb3ducmV2LnhtbESPQWvCQBSE70L/w/IK3szGEKRNs0qwFTwa0/b8mn1N&#10;QrNvQ3bVtL/eFQoeh5n5hsk3k+nFmUbXWVawjGIQxLXVHTcK3qvd4gmE88gae8uk4JccbNYPsxwz&#10;bS9c0vnoGxEg7DJU0Ho/ZFK6uiWDLrIDcfC+7WjQBzk2Uo94CXDTyySOV9Jgx2GhxYG2LdU/x5NR&#10;oIvDbvmW6spSWn5+bT/S4vVvr9T8cSpeQHia/D38395rBUmaPMPtTXg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D+zxQAAAN0AAAAPAAAAAAAAAAAAAAAAAJgCAABkcnMv&#10;ZG93bnJldi54bWxQSwUGAAAAAAQABAD1AAAAigMAAAAA&#10;" fillcolor="black [3213]" stroked="f" strokeweight="2pt">
                    <v:shadow on="t" color="black" opacity="26214f" origin="-.5,-.5" offset=".24944mm,.24944mm"/>
                    <v:textbox>
                      <w:txbxContent>
                        <w:p w14:paraId="58A1EE26" w14:textId="77777777" w:rsidR="006201B2" w:rsidRDefault="006201B2" w:rsidP="009D3BF7">
                          <w:pPr>
                            <w:rPr>
                              <w:rFonts w:eastAsia="Times New Roman"/>
                            </w:rPr>
                          </w:pPr>
                        </w:p>
                      </w:txbxContent>
                    </v:textbox>
                  </v:oval>
                  <v:oval id="Ellipse 2430" o:spid="_x0000_s1240" style="position:absolute;left:6840;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BcYA&#10;AADdAAAADwAAAGRycy9kb3ducmV2LnhtbESP3WrCQBBG74W+wzKF3ummVkRSN1L6A/ZCQe0DDNlJ&#10;spidDdltTH36zoXg5fDNd+bMejP6Vg3URxfYwPMsA0VcBuu4NvBz+pquQMWEbLENTAb+KMKmeJis&#10;MbfhwgcajqlWAuGYo4EmpS7XOpYNeYyz0BFLVoXeY5Kxr7Xt8SJw3+p5li21R8dyocGO3hsqz8df&#10;Lxqr3X75WQ3XcE3OLbbnj/rwfTLm6XF8ewWVaEz35Vt7aw3MFy/iL98IAnT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D/BcYAAADdAAAADwAAAAAAAAAAAAAAAACYAgAAZHJz&#10;L2Rvd25yZXYueG1sUEsFBgAAAAAEAAQA9QAAAIsDAAAAAA==&#10;" fillcolor="white [3212]" stroked="f" strokeweight="2pt">
                    <v:textbox>
                      <w:txbxContent>
                        <w:p w14:paraId="66443549" w14:textId="77777777" w:rsidR="006201B2" w:rsidRDefault="006201B2" w:rsidP="009D3BF7">
                          <w:pPr>
                            <w:rPr>
                              <w:rFonts w:eastAsia="Times New Roman"/>
                            </w:rPr>
                          </w:pPr>
                        </w:p>
                      </w:txbxContent>
                    </v:textbox>
                  </v:oval>
                </v:group>
                <v:group id="Gruppieren 2431" o:spid="_x0000_s1241" style="position:absolute;left:29317;top:10929;width:461;height:714" coordorigin="29318,1092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line id="Gerader Verbinder 96" o:spid="_x0000_s1242" style="position:absolute;flip:x;visibility:visible;mso-wrap-style:square" from="29367,11142" to="29466,11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7kMIAAADeAAAADwAAAGRycy9kb3ducmV2LnhtbESPzYrCMBSF9wO+Q7gDsxvTkVK1YxRH&#10;ENwVq+4vzTUt09yUJKOdtzcLweXh/PGtNqPtxY186Bwr+JpmIIgbpzs2Cs6n/ecCRIjIGnvHpOCf&#10;AmzWk7cVltrd+Ui3OhqRRjiUqKCNcSilDE1LFsPUDcTJuzpvMSbpjdQe72nc9nKWZYW02HF6aHGg&#10;XUvNb/1nFVxMlaP/CctCVzWdZi6vzNwp9fE+br9BRBrjK/xsH7SCYlHkCSDhJBS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h7kMIAAADeAAAADwAAAAAAAAAAAAAA&#10;AAChAgAAZHJzL2Rvd25yZXYueG1sUEsFBgAAAAAEAAQA+QAAAJADAAAAAA==&#10;" strokecolor="black [3213]" strokeweight=".25pt"/>
                  <v:oval id="Ellipse 68641" o:spid="_x0000_s1243" style="position:absolute;left:29318;top:10928;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G3h8UA&#10;AADeAAAADwAAAGRycy9kb3ducmV2LnhtbESPS4vCQBCE7wv+h6GFva2TSAiSdZTgAzz62j33Ztok&#10;mOkJmVGz/npHEDwWVfUVNZ33phFX6lxtWUE8ikAQF1bXXCo4HtZfExDOI2tsLJOCf3Iwnw0+pphp&#10;e+MdXfe+FAHCLkMFlfdtJqUrKjLoRrYlDt7JdgZ9kF0pdYe3ADeNHEdRKg3WHBYqbGlRUXHeX4wC&#10;nW/X8SrRB0vJ7vdv8ZPky/tGqc9hn3+D8NT7d/jV3mgF6SRNYnjeCV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beHxQAAAN4AAAAPAAAAAAAAAAAAAAAAAJgCAABkcnMv&#10;ZG93bnJldi54bWxQSwUGAAAAAAQABAD1AAAAigMAAAAA&#10;" fillcolor="black [3213]" stroked="f" strokeweight="2pt">
                    <v:shadow on="t" color="black" opacity="26214f" origin="-.5,-.5" offset=".24944mm,.24944mm"/>
                    <v:textbox>
                      <w:txbxContent>
                        <w:p w14:paraId="2F6077F4" w14:textId="77777777" w:rsidR="006201B2" w:rsidRDefault="006201B2" w:rsidP="009D3BF7">
                          <w:pPr>
                            <w:rPr>
                              <w:rFonts w:eastAsia="Times New Roman"/>
                            </w:rPr>
                          </w:pPr>
                        </w:p>
                      </w:txbxContent>
                    </v:textbox>
                  </v:oval>
                  <v:oval id="Ellipse 68642" o:spid="_x0000_s1244" style="position:absolute;left:29426;top:1100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XsUA&#10;AADeAAAADwAAAGRycy9kb3ducmV2LnhtbESPUYvCMBCE3w/8D2EF385UkVJ6RhE9QR9OUO8HLM3a&#10;BptNaXK1+usvguDjMDvf7MyXva1FR603jhVMxgkI4sJpw6WC3/P2MwPhA7LG2jEpuJOH5WLwMcdc&#10;uxsfqTuFUkQI+xwVVCE0uZS+qMiiH7uGOHoX11oMUbal1C3eItzWcpokqbRoODZU2NC6ouJ6+rPx&#10;jeznkH5fuod7BGNmu+umPO7PSo2G/eoLRKA+vI9f6Z1WkGbpbArPOZEB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pg5exQAAAN4AAAAPAAAAAAAAAAAAAAAAAJgCAABkcnMv&#10;ZG93bnJldi54bWxQSwUGAAAAAAQABAD1AAAAigMAAAAA&#10;" fillcolor="white [3212]" stroked="f" strokeweight="2pt">
                    <v:textbox>
                      <w:txbxContent>
                        <w:p w14:paraId="034509EE" w14:textId="77777777" w:rsidR="006201B2" w:rsidRDefault="006201B2" w:rsidP="009D3BF7">
                          <w:pPr>
                            <w:rPr>
                              <w:rFonts w:eastAsia="Times New Roman"/>
                            </w:rPr>
                          </w:pPr>
                        </w:p>
                      </w:txbxContent>
                    </v:textbox>
                  </v:oval>
                </v:group>
                <v:group id="Gruppieren 68643" o:spid="_x0000_s1245" style="position:absolute;left:18190;top:10817;width:460;height:714" coordorigin="1818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rAIscAAADe&#10;AAAADwAAAAAAAAAAAAAAAACqAgAAZHJzL2Rvd25yZXYueG1sUEsFBgAAAAAEAAQA+gAAAJ4DAAAA&#10;AA==&#10;">
                  <v:line id="Gerader Verbinder 91" o:spid="_x0000_s1246" style="position:absolute;flip:x;visibility:visible;mso-wrap-style:square" from="18238,11031" to="18337,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N9k8MAAADeAAAADwAAAGRycy9kb3ducmV2LnhtbESPQWvCQBSE7wX/w/KE3upGCamNrqJC&#10;obfQaO+P7HMTzL4Nu6vGf+8WCj0OM/MNs96Othc38qFzrGA+y0AQN053bBScjp9vSxAhImvsHZOC&#10;BwXYbiYvayy1u/M33epoRIJwKFFBG+NQShmaliyGmRuIk3d23mJM0hupPd4T3PZykWWFtNhxWmhx&#10;oENLzaW+WgU/psrR78NHoauajguXV+bdKfU6HXcrEJHG+B/+a39pBcWyyHP4vZOugN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2zfZPDAAAA3gAAAA8AAAAAAAAAAAAA&#10;AAAAoQIAAGRycy9kb3ducmV2LnhtbFBLBQYAAAAABAAEAPkAAACRAwAAAAA=&#10;" strokecolor="black [3213]" strokeweight=".25pt"/>
                  <v:oval id="Ellipse 68645" o:spid="_x0000_s1247" style="position:absolute;left:18189;top:10817;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qxhMUA&#10;AADeAAAADwAAAGRycy9kb3ducmV2LnhtbESPT4vCMBTE78J+h/AWvGnq0i1SjVJcBY/+2z0/m2db&#10;bF5KE7X66TeC4HGYmd8w03lnanGl1lWWFYyGEQji3OqKCwWH/WowBuE8ssbaMim4k4P57KM3xVTb&#10;G2/puvOFCBB2KSoovW9SKV1ekkE3tA1x8E62NeiDbAupW7wFuKnlVxQl0mDFYaHEhhYl5efdxSjQ&#10;2WY1WsZ6byne/h0Xv3H281gr1f/ssgkIT51/h1/ttVaQjJP4G553whW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rGExQAAAN4AAAAPAAAAAAAAAAAAAAAAAJgCAABkcnMv&#10;ZG93bnJldi54bWxQSwUGAAAAAAQABAD1AAAAigMAAAAA&#10;" fillcolor="black [3213]" stroked="f" strokeweight="2pt">
                    <v:shadow on="t" color="black" opacity="26214f" origin="-.5,-.5" offset=".24944mm,.24944mm"/>
                    <v:textbox>
                      <w:txbxContent>
                        <w:p w14:paraId="6BB4087A" w14:textId="77777777" w:rsidR="006201B2" w:rsidRDefault="006201B2" w:rsidP="009D3BF7">
                          <w:pPr>
                            <w:rPr>
                              <w:rFonts w:eastAsia="Times New Roman"/>
                            </w:rPr>
                          </w:pPr>
                        </w:p>
                      </w:txbxContent>
                    </v:textbox>
                  </v:oval>
                  <v:oval id="Ellipse 68646" o:spid="_x0000_s1248" style="position:absolute;left:18296;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IXcYA&#10;AADeAAAADwAAAGRycy9kb3ducmV2LnhtbESP3WoCMRCF7wt9hzCF3tWsRcKyGkVsC3pRwZ8HGDbj&#10;bnAzWTbpuvr0jSB4eThzvjNnthhcI3rqgvWsYTzKQBCX3liuNBwPPx85iBCRDTaeScOVAizmry8z&#10;LIy/8I76faxEgnAoUEMdY1tIGcqaHIaRb4mTd/Kdw5hkV0nT4SXBXSM/s0xJh5ZTQ40trWoqz/s/&#10;l97If7fq+9Tf/C1aO1mfv6rd5qD1+9uwnIKINMTn8SO9NhpUriYK7nMSA+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0IXcYAAADeAAAADwAAAAAAAAAAAAAAAACYAgAAZHJz&#10;L2Rvd25yZXYueG1sUEsFBgAAAAAEAAQA9QAAAIsDAAAAAA==&#10;" fillcolor="white [3212]" stroked="f" strokeweight="2pt">
                    <v:textbox>
                      <w:txbxContent>
                        <w:p w14:paraId="0A8FF017" w14:textId="77777777" w:rsidR="006201B2" w:rsidRDefault="006201B2" w:rsidP="009D3BF7">
                          <w:pPr>
                            <w:rPr>
                              <w:rFonts w:eastAsia="Times New Roman"/>
                            </w:rPr>
                          </w:pPr>
                        </w:p>
                      </w:txbxContent>
                    </v:textbox>
                  </v:oval>
                </v:group>
                <v:group id="Gruppieren 68647" o:spid="_x0000_s1249" style="position:absolute;left:6269;top:15781;width:460;height:714" coordorigin="627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1xxiHIAAAA&#10;3gAAAA8AAAAAAAAAAAAAAAAAqgIAAGRycy9kb3ducmV2LnhtbFBLBQYAAAAABAAEAPoAAACfAwAA&#10;AAA=&#10;">
                  <v:line id="Gerader Verbinder 101" o:spid="_x0000_s1250" style="position:absolute;flip:x;visibility:visible;mso-wrap-style:square" from="6319,15995" to="641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53lsAAAADeAAAADwAAAGRycy9kb3ducmV2LnhtbERPz2vCMBS+D/wfwhvsNtNJqdoZxQmC&#10;t2LV+6N5pmXNS0ky7f57cxA8fny/V5vR9uJGPnSOFXxNMxDEjdMdGwXn0/5zASJEZI29Y1LwTwE2&#10;68nbCkvt7nykWx2NSCEcSlTQxjiUUoamJYth6gbixF2dtxgT9EZqj/cUbns5y7JCWuw4NbQ40K6l&#10;5rf+swoupsrR/4RloauaTjOXV2bulPp4H7ffICKN8SV+ug9aQbEo8rQ33UlXQK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d5bAAAAA3gAAAA8AAAAAAAAAAAAAAAAA&#10;oQIAAGRycy9kb3ducmV2LnhtbFBLBQYAAAAABAAEAPkAAACOAwAAAAA=&#10;" strokecolor="black [3213]" strokeweight=".25pt"/>
                  <v:oval id="Ellipse 68649" o:spid="_x0000_s1251" style="position:absolute;left:627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7gcYA&#10;AADeAAAADwAAAGRycy9kb3ducmV2LnhtbESPQWvCQBSE74L/YXlCb7qxhKCpmxC0gseqtefX7GsS&#10;zL4N2W2S9td3C4Ueh5n5htnlk2nFQL1rLCtYryIQxKXVDVcKXq/H5QaE88gaW8uk4Isc5Nl8tsNU&#10;25HPNFx8JQKEXYoKau+7VEpX1mTQrWxHHLwP2xv0QfaV1D2OAW5a+RhFiTTYcFiosaN9TeX98mkU&#10;6OLluH6O9dVSfH5739/i4vB9UuphMRVPIDxN/j/81z5pBckmibfweyd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e7gcYAAADeAAAADwAAAAAAAAAAAAAAAACYAgAAZHJz&#10;L2Rvd25yZXYueG1sUEsFBgAAAAAEAAQA9QAAAIsDAAAAAA==&#10;" fillcolor="black [3213]" stroked="f" strokeweight="2pt">
                    <v:shadow on="t" color="black" opacity="26214f" origin="-.5,-.5" offset=".24944mm,.24944mm"/>
                    <v:textbox>
                      <w:txbxContent>
                        <w:p w14:paraId="761A4E45" w14:textId="77777777" w:rsidR="006201B2" w:rsidRDefault="006201B2" w:rsidP="009D3BF7">
                          <w:pPr>
                            <w:rPr>
                              <w:rFonts w:eastAsia="Times New Roman"/>
                            </w:rPr>
                          </w:pPr>
                        </w:p>
                      </w:txbxContent>
                    </v:textbox>
                  </v:oval>
                  <v:oval id="Ellipse 68650" o:spid="_x0000_s1252" style="position:absolute;left:6381;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jb8cA&#10;AADeAAAADwAAAGRycy9kb3ducmV2LnhtbESP3WrCQBBG7wt9h2UK3tWNYkNIXUX6A/aiBbUPMGTH&#10;ZDE7G7JrjD69c1Ho5fDNd2bOcj36Vg3URxfYwGyagSKugnVcG/g9fD4XoGJCttgGJgNXirBePT4s&#10;sbThwjsa9qlWAuFYooEmpa7UOlYNeYzT0BFLdgy9xyRjX2vb40XgvtXzLMu1R8dyocGO3hqqTvuz&#10;lzeK75/84zjcwi05t9ie3uvd18GYydO4eQWVaEz/y3/trTWQF/mLCIiOMEC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ho2/HAAAA3gAAAA8AAAAAAAAAAAAAAAAAmAIAAGRy&#10;cy9kb3ducmV2LnhtbFBLBQYAAAAABAAEAPUAAACMAwAAAAA=&#10;" fillcolor="white [3212]" stroked="f" strokeweight="2pt">
                    <v:textbox>
                      <w:txbxContent>
                        <w:p w14:paraId="410C8993" w14:textId="77777777" w:rsidR="006201B2" w:rsidRDefault="006201B2" w:rsidP="009D3BF7">
                          <w:pPr>
                            <w:rPr>
                              <w:rFonts w:eastAsia="Times New Roman"/>
                            </w:rPr>
                          </w:pPr>
                        </w:p>
                      </w:txbxContent>
                    </v:textbox>
                  </v:oval>
                </v:group>
                <v:group id="Gruppieren 68651" o:spid="_x0000_s1253" style="position:absolute;left:28858;top:15893;width:460;height:714" coordorigin="28859,1589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DW0TxgAAAN4A&#10;AAAPAAAAAAAAAAAAAAAAAKoCAABkcnMvZG93bnJldi54bWxQSwUGAAAAAAQABAD6AAAAnQMAAAAA&#10;">
                  <v:line id="Gerader Verbinder 96" o:spid="_x0000_s1254" style="position:absolute;flip:x;visibility:visible;mso-wrap-style:square" from="28908,16106" to="29006,1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WocQAAADeAAAADwAAAGRycy9kb3ducmV2LnhtbESPwWrDMBBE74H8g9hAb4lck7ipGyWk&#10;hUJuJnZ7X6ytbGqtjKQk7t9XhUKOw8y8YXaHyQ7iSj70jhU8rjIQxK3TPRsFH837cgsiRGSNg2NS&#10;8EMBDvv5bIeldjc+07WORiQIhxIVdDGOpZSh7chiWLmROHlfzluMSXojtcdbgttB5llWSIs9p4UO&#10;R3rrqP2uL1bBp6nW6F/Dc6GrmprcrSvz5JR6WEzHFxCRpngP/7dPWkGxLTY5/N1JV0D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z9ahxAAAAN4AAAAPAAAAAAAAAAAA&#10;AAAAAKECAABkcnMvZG93bnJldi54bWxQSwUGAAAAAAQABAD5AAAAkgMAAAAA&#10;" strokecolor="black [3213]" strokeweight=".25pt"/>
                  <v:oval id="Ellipse 68653" o:spid="_x0000_s1255" style="position:absolute;left:28859;top:1589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YatsUA&#10;AADeAAAADwAAAGRycy9kb3ducmV2LnhtbESPT2vCQBTE74LfYXlCb7rRpkGiqwSt4LH+PT+zzySY&#10;fRuyW0376bsFweMwM79h5svO1OJOrassKxiPIhDEudUVFwqOh81wCsJ5ZI21ZVLwQw6Wi35vjqm2&#10;D97Rfe8LESDsUlRQet+kUrq8JINuZBvi4F1ta9AH2RZSt/gIcFPLSRQl0mDFYaHEhlYl5bf9t1Gg&#10;s6/N+DPWB0vx7nxZneJs/btV6m3QZTMQnjr/Cj/bW60gmSYf7/B/J1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hq2xQAAAN4AAAAPAAAAAAAAAAAAAAAAAJgCAABkcnMv&#10;ZG93bnJldi54bWxQSwUGAAAAAAQABAD1AAAAigMAAAAA&#10;" fillcolor="black [3213]" stroked="f" strokeweight="2pt">
                    <v:shadow on="t" color="black" opacity="26214f" origin="-.5,-.5" offset=".24944mm,.24944mm"/>
                    <v:textbox>
                      <w:txbxContent>
                        <w:p w14:paraId="2CEE23AD" w14:textId="77777777" w:rsidR="006201B2" w:rsidRDefault="006201B2" w:rsidP="009D3BF7">
                          <w:pPr>
                            <w:rPr>
                              <w:rFonts w:eastAsia="Times New Roman"/>
                            </w:rPr>
                          </w:pPr>
                        </w:p>
                      </w:txbxContent>
                    </v:textbox>
                  </v:oval>
                  <v:oval id="Ellipse 68654" o:spid="_x0000_s1256" style="position:absolute;left:28967;top:1597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lbMcA&#10;AADeAAAADwAAAGRycy9kb3ducmV2LnhtbESP3WrCQBCF7wu+wzKCd3Vj0RBSVxF/QC9aUPsAQ3ZM&#10;FrOzIbuN0ad3hUIvD2fOd+bMl72tRUetN44VTMYJCOLCacOlgp/z7j0D4QOyxtoxKbiTh+Vi8DbH&#10;XLsbH6k7hVJECPscFVQhNLmUvqjIoh+7hjh6F9daDFG2pdQt3iLc1vIjSVJp0XBsqLChdUXF9fRr&#10;4xvZ13e6vXQP9wjGTPfXTXk8nJUaDfvVJ4hAffg//kvvtYI0S2dTeM2JDJ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apWzHAAAA3gAAAA8AAAAAAAAAAAAAAAAAmAIAAGRy&#10;cy9kb3ducmV2LnhtbFBLBQYAAAAABAAEAPUAAACMAwAAAAA=&#10;" fillcolor="white [3212]" stroked="f" strokeweight="2pt">
                    <v:textbox>
                      <w:txbxContent>
                        <w:p w14:paraId="688F32DD" w14:textId="77777777" w:rsidR="006201B2" w:rsidRDefault="006201B2" w:rsidP="009D3BF7">
                          <w:pPr>
                            <w:rPr>
                              <w:rFonts w:eastAsia="Times New Roman"/>
                            </w:rPr>
                          </w:pPr>
                        </w:p>
                      </w:txbxContent>
                    </v:textbox>
                  </v:oval>
                </v:group>
                <v:group id="Gruppieren 68655" o:spid="_x0000_s1257" style="position:absolute;left:17730;top:15781;width:461;height:714" coordorigin="1773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ZrEMcAAADe&#10;AAAADwAAAAAAAAAAAAAAAACqAgAAZHJzL2Rvd25yZXYueG1sUEsFBgAAAAAEAAQA+gAAAJ4DAAAA&#10;AA==&#10;">
                  <v:line id="Gerader Verbinder 91" o:spid="_x0000_s1258" style="position:absolute;flip:x;visibility:visible;mso-wrap-style:square" from="17779,15995" to="1787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osMAAADeAAAADwAAAGRycy9kb3ducmV2LnhtbESPQWsCMRSE74X+h/AKvdWsYlO7GqUt&#10;CL0tru39sXlmFzcvS5Lq9t8bQfA4zMw3zGozul6cKMTOs4bppABB3HjTsdXws9++LEDEhGyw90wa&#10;/inCZv34sMLS+DPv6FQnKzKEY4ka2pSGUsrYtOQwTvxAnL2DDw5TlsFKE/Cc4a6Xs6JQ0mHHeaHF&#10;gb5aao71n9Pwa6s5hs/4rkxV037m55V981o/P40fSxCJxnQP39rfRoNaqFcF1zv5Cs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00KLDAAAA3gAAAA8AAAAAAAAAAAAA&#10;AAAAoQIAAGRycy9kb3ducmV2LnhtbFBLBQYAAAAABAAEAPkAAACRAwAAAAA=&#10;" strokecolor="black [3213]" strokeweight=".25pt"/>
                  <v:oval id="Ellipse 68657" o:spid="_x0000_s1259" style="position:absolute;left:1773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0ctcYA&#10;AADeAAAADwAAAGRycy9kb3ducmV2LnhtbESPW2vCQBSE3wv+h+UIfasbJY0SXSV4AR/r9fmYPSbB&#10;7NmQXTXtr+8WCj4OM/MNM1t0phYPal1lWcFwEIEgzq2uuFBwPGw+JiCcR9ZYWyYF3+RgMe+9zTDV&#10;9sk7eux9IQKEXYoKSu+bVEqXl2TQDWxDHLyrbQ36INtC6hafAW5qOYqiRBqsOCyU2NCypPy2vxsF&#10;OvvaDNexPliKd+fL8hRnq5+tUu/9LpuC8NT5V/i/vdUKkknyOYa/O+EK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0ctcYAAADeAAAADwAAAAAAAAAAAAAAAACYAgAAZHJz&#10;L2Rvd25yZXYueG1sUEsFBgAAAAAEAAQA9QAAAIsDAAAAAA==&#10;" fillcolor="black [3213]" stroked="f" strokeweight="2pt">
                    <v:shadow on="t" color="black" opacity="26214f" origin="-.5,-.5" offset=".24944mm,.24944mm"/>
                    <v:textbox>
                      <w:txbxContent>
                        <w:p w14:paraId="700BE7D5" w14:textId="77777777" w:rsidR="006201B2" w:rsidRDefault="006201B2" w:rsidP="009D3BF7">
                          <w:pPr>
                            <w:rPr>
                              <w:rFonts w:eastAsia="Times New Roman"/>
                            </w:rPr>
                          </w:pPr>
                        </w:p>
                      </w:txbxContent>
                    </v:textbox>
                  </v:oval>
                  <v:oval id="Ellipse 68658" o:spid="_x0000_s1260" style="position:absolute;left:17836;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evaccA&#10;AADeAAAADwAAAGRycy9kb3ducmV2LnhtbESP3WrCQBBG7wt9h2UK3tWNYkNIXUX6A/aiBbUPMGTH&#10;ZDE7G7JrjD69c1Ho5fDNd+bMcj36Vg3URxfYwGyagSKugnVcG/g9fD4XoGJCttgGJgNXirBePT4s&#10;sbThwjsa9qlWAuFYooEmpa7UOlYNeYzT0BFLdgy9xyRjX2vb40XgvtXzLMu1R8dyocGO3hqqTvuz&#10;F43i+yf/OA63cEvOLban93r3dTBm8jRuXkElGtP/8l97aw3kRf4ivvKOMEC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Xr2nHAAAA3gAAAA8AAAAAAAAAAAAAAAAAmAIAAGRy&#10;cy9kb3ducmV2LnhtbFBLBQYAAAAABAAEAPUAAACMAwAAAAA=&#10;" fillcolor="white [3212]" stroked="f" strokeweight="2pt">
                    <v:textbox>
                      <w:txbxContent>
                        <w:p w14:paraId="3EB8E0A4" w14:textId="77777777" w:rsidR="006201B2" w:rsidRDefault="006201B2" w:rsidP="009D3BF7">
                          <w:pPr>
                            <w:rPr>
                              <w:rFonts w:eastAsia="Times New Roman"/>
                            </w:rPr>
                          </w:pPr>
                        </w:p>
                      </w:txbxContent>
                    </v:textbox>
                  </v:oval>
                </v:group>
                <v:group id="Gruppieren 68659" o:spid="_x0000_s1261" style="position:absolute;left:6695;top:20745;width:461;height:714" coordorigin="669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nthFccAAADe&#10;AAAADwAAAAAAAAAAAAAAAACqAgAAZHJzL2Rvd25yZXYueG1sUEsFBgAAAAAEAAQA+gAAAJ4DAAAA&#10;AA==&#10;">
                  <v:line id="Gerader Verbinder 101" o:spid="_x0000_s1262" style="position:absolute;flip:x;visibility:visible;mso-wrap-style:square" from="6745,20959" to="6843,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0n8MIAAADeAAAADwAAAGRycy9kb3ducmV2LnhtbESPzWoCMRSF94W+Q7gFdzVTkVRHo1RB&#10;cDd0bPeXyTUzOLkZkqjj25tFocvD+eNbb0fXixuF2HnW8DEtQBA33nRsNfycDu8LEDEhG+w9k4YH&#10;RdhuXl/WWBp/52+61cmKPMKxRA1tSkMpZWxachinfiDO3tkHhynLYKUJeM/jrpezolDSYcf5ocWB&#10;9i01l/rqNPzaao5hF5fKVDWdZn5e2U+v9eRt/FqBSDSm//Bf+2g0qIVSGSDjZBSQm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T0n8MIAAADeAAAADwAAAAAAAAAAAAAA&#10;AAChAgAAZHJzL2Rvd25yZXYueG1sUEsFBgAAAAAEAAQA+QAAAJADAAAAAA==&#10;" strokecolor="black [3213]" strokeweight=".25pt"/>
                  <v:oval id="Ellipse 68661" o:spid="_x0000_s1263" style="position:absolute;left:6696;top:20745;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Tr58UA&#10;AADeAAAADwAAAGRycy9kb3ducmV2LnhtbESPS4vCQBCE7wv+h6GFva2TSAiSdZTgAzz62j33Ztok&#10;mOkJmVGz/npHEDwWVfUVNZ33phFX6lxtWUE8ikAQF1bXXCo4HtZfExDOI2tsLJOCf3Iwnw0+pphp&#10;e+MdXfe+FAHCLkMFlfdtJqUrKjLoRrYlDt7JdgZ9kF0pdYe3ADeNHEdRKg3WHBYqbGlRUXHeX4wC&#10;nW/X8SrRB0vJ7vdv8ZPky/tGqc9hn3+D8NT7d/jV3mgF6SRNY3jeCV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OvnxQAAAN4AAAAPAAAAAAAAAAAAAAAAAJgCAABkcnMv&#10;ZG93bnJldi54bWxQSwUGAAAAAAQABAD1AAAAigMAAAAA&#10;" fillcolor="black [3213]" stroked="f" strokeweight="2pt">
                    <v:shadow on="t" color="black" opacity="26214f" origin="-.5,-.5" offset=".24944mm,.24944mm"/>
                    <v:textbox>
                      <w:txbxContent>
                        <w:p w14:paraId="6217F74B" w14:textId="77777777" w:rsidR="006201B2" w:rsidRDefault="006201B2" w:rsidP="009D3BF7">
                          <w:pPr>
                            <w:rPr>
                              <w:rFonts w:eastAsia="Times New Roman"/>
                            </w:rPr>
                          </w:pPr>
                        </w:p>
                      </w:txbxContent>
                    </v:textbox>
                  </v:oval>
                  <v:oval id="Ellipse 68662" o:spid="_x0000_s1264" style="position:absolute;left:6807;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SPsYA&#10;AADeAAAADwAAAGRycy9kb3ducmV2LnhtbESP3WoCMRCF74W+Q5hC7zSrlLBsjVJsC/ZCwZ8HGDbj&#10;bnAzWTbpuvXpjSB4eThzvjNnvhxcI3rqgvWsYTrJQBCX3liuNBwPP+McRIjIBhvPpOGfAiwXL6M5&#10;FsZfeEf9PlYiQTgUqKGOsS2kDGVNDsPEt8TJO/nOYUyyq6Tp8JLgrpGzLFPSoeXUUGNLq5rK8/7P&#10;pTfyzVZ9n/qrv0Zr39fnr2r3e9D67XX4/AARaYjP40d6bTSoXKkZ3OckB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NSPsYAAADeAAAADwAAAAAAAAAAAAAAAACYAgAAZHJz&#10;L2Rvd25yZXYueG1sUEsFBgAAAAAEAAQA9QAAAIsDAAAAAA==&#10;" fillcolor="white [3212]" stroked="f" strokeweight="2pt">
                    <v:textbox>
                      <w:txbxContent>
                        <w:p w14:paraId="05FEC0D0" w14:textId="77777777" w:rsidR="006201B2" w:rsidRDefault="006201B2" w:rsidP="009D3BF7">
                          <w:pPr>
                            <w:rPr>
                              <w:rFonts w:eastAsia="Times New Roman"/>
                            </w:rPr>
                          </w:pPr>
                        </w:p>
                      </w:txbxContent>
                    </v:textbox>
                  </v:oval>
                </v:group>
                <v:group id="Gruppieren 68663" o:spid="_x0000_s1265" style="position:absolute;left:29284;top:20857;width:461;height:714" coordorigin="29285,2085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5xCxgAAAN4A&#10;AAAPAAAAAAAAAAAAAAAAAKoCAABkcnMvZG93bnJldi54bWxQSwUGAAAAAAQABAD6AAAAnQMAAAAA&#10;">
                  <v:line id="Gerader Verbinder 96" o:spid="_x0000_s1266" style="position:absolute;flip:x;visibility:visible;mso-wrap-style:square" from="29334,21070" to="29433,21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Yh88MAAADeAAAADwAAAGRycy9kb3ducmV2LnhtbESPwWrDMBBE74X+g9hCb43cYJTUjRLa&#10;QKE3Eye9L9ZWNrVWRlIS5++jQiDHYWbeMKvN5AZxohB7zxpeZwUI4tabnq2Gw/7rZQkiJmSDg2fS&#10;cKEIm/Xjwwor48+8o1OTrMgQjhVq6FIaKylj25HDOPMjcfZ+fXCYsgxWmoDnDHeDnBeFkg57zgsd&#10;jrTtqP1rjk7Dj61LDJ/xTZm6of3cl7VdeK2fn6aPdxCJpnQP39rfRoNaKlXC/518Be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GIfPDAAAA3gAAAA8AAAAAAAAAAAAA&#10;AAAAoQIAAGRycy9kb3ducmV2LnhtbFBLBQYAAAAABAAEAPkAAACRAwAAAAA=&#10;" strokecolor="black [3213]" strokeweight=".25pt"/>
                  <v:oval id="Ellipse 68665" o:spid="_x0000_s1267" style="position:absolute;left:29285;top:20855;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5MYA&#10;AADeAAAADwAAAGRycy9kb3ducmV2LnhtbESPQWvCQBSE7wX/w/KE3upGiUFSVwmxAY9Vq+fX7GsS&#10;mn0bstsk7a93C4Ueh5n5htnuJ9OKgXrXWFawXEQgiEurG64UvF2Kpw0I55E1tpZJwTc52O9mD1tM&#10;tR35RMPZVyJA2KWooPa+S6V0ZU0G3cJ2xMH7sL1BH2RfSd3jGOCmlasoSqTBhsNCjR3lNZWf5y+j&#10;QGevxfIl1hdL8en2nl/j7PBzVOpxPmXPIDxN/j/81z5qBckmSdbweydc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5MYAAADeAAAADwAAAAAAAAAAAAAAAACYAgAAZHJz&#10;L2Rvd25yZXYueG1sUEsFBgAAAAAEAAQA9QAAAIsDAAAAAA==&#10;" fillcolor="black [3213]" stroked="f" strokeweight="2pt">
                    <v:shadow on="t" color="black" opacity="26214f" origin="-.5,-.5" offset=".24944mm,.24944mm"/>
                    <v:textbox>
                      <w:txbxContent>
                        <w:p w14:paraId="078F20C8" w14:textId="77777777" w:rsidR="006201B2" w:rsidRDefault="006201B2" w:rsidP="009D3BF7">
                          <w:pPr>
                            <w:rPr>
                              <w:rFonts w:eastAsia="Times New Roman"/>
                            </w:rPr>
                          </w:pPr>
                        </w:p>
                      </w:txbxContent>
                    </v:textbox>
                  </v:oval>
                  <v:oval id="Ellipse 68666" o:spid="_x0000_s1268" style="position:absolute;left:29393;top:209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PcYA&#10;AADeAAAADwAAAGRycy9kb3ducmV2LnhtbESPUWsCMRCE3wv+h7CCbzVnkXBcjSLagn2ooPYHLJf1&#10;LnjZHJf0vPrrG0HwcZidb3YWq8E1oqcuWM8aZtMMBHHpjeVKw8/p8zUHESKywcYzafijAKvl6GWB&#10;hfFXPlB/jJVIEA4FaqhjbAspQ1mTwzD1LXHyzr5zGJPsKmk6vCa4a+Rblinp0HJqqLGlTU3l5fjr&#10;0hv59159nPubv0Vr57vLtjp8nbSejIf1O4hIQ3weP9I7o0HlSim4z0kM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hUPcYAAADeAAAADwAAAAAAAAAAAAAAAACYAgAAZHJz&#10;L2Rvd25yZXYueG1sUEsFBgAAAAAEAAQA9QAAAIsDAAAAAA==&#10;" fillcolor="white [3212]" stroked="f" strokeweight="2pt">
                    <v:textbox>
                      <w:txbxContent>
                        <w:p w14:paraId="47C4756A" w14:textId="77777777" w:rsidR="006201B2" w:rsidRDefault="006201B2" w:rsidP="009D3BF7">
                          <w:pPr>
                            <w:rPr>
                              <w:rFonts w:eastAsia="Times New Roman"/>
                            </w:rPr>
                          </w:pPr>
                        </w:p>
                      </w:txbxContent>
                    </v:textbox>
                  </v:oval>
                </v:group>
                <v:group id="Gruppieren 68667" o:spid="_x0000_s1269" style="position:absolute;left:18157;top:20745;width:460;height:714" coordorigin="1815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SaQccAAADe&#10;AAAADwAAAAAAAAAAAAAAAACqAgAAZHJzL2Rvd25yZXYueG1sUEsFBgAAAAAEAAQA+gAAAJ4DAAAA&#10;AA==&#10;">
                  <v:line id="Gerader Verbinder 91" o:spid="_x0000_s1270" style="position:absolute;flip:x;visibility:visible;mso-wrap-style:square" from="18206,20959" to="18304,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sr9sAAAADeAAAADwAAAGRycy9kb3ducmV2LnhtbERPz2vCMBS+D/Y/hDfwNtOJZFqNMgXB&#10;W1nd7o/mmRabl5JErf+9OQx2/Ph+r7ej68WNQuw8a/iYFiCIG286thp+Tof3BYiYkA32nknDgyJs&#10;N68vayyNv/M33epkRQ7hWKKGNqWhlDI2LTmMUz8QZ+7sg8OUYbDSBLzncNfLWVEo6bDj3NDiQPuW&#10;mkt9dRp+bTXHsItLZaqaTjM/r+yn13ryNn6tQCQa07/4z300GtRCqbw338lXQG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dLK/bAAAAA3gAAAA8AAAAAAAAAAAAAAAAA&#10;oQIAAGRycy9kb3ducmV2LnhtbFBLBQYAAAAABAAEAPkAAACOAwAAAAA=&#10;" strokecolor="black [3213]" strokeweight=".25pt"/>
                  <v:oval id="Ellipse 68669" o:spid="_x0000_s1271" style="position:absolute;left:18156;top:2074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Ln4cUA&#10;AADeAAAADwAAAGRycy9kb3ducmV2LnhtbESPT4vCMBTE7wv7HcJb8LamSiluNUpxFTz6bz0/m2db&#10;tnkpTdTqpzeC4HGYmd8wk1lnanGh1lWWFQz6EQji3OqKCwX73fJ7BMJ5ZI21ZVJwIwez6efHBFNt&#10;r7yhy9YXIkDYpaig9L5JpXR5SQZd3zbEwTvZ1qAPsi2kbvEa4KaWwyhKpMGKw0KJDc1Lyv+3Z6NA&#10;Z+vlYBHrnaV4czjO/+Ls975SqvfVZWMQnjr/Dr/aK60gGSXJDzzvhCs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ufhxQAAAN4AAAAPAAAAAAAAAAAAAAAAAJgCAABkcnMv&#10;ZG93bnJldi54bWxQSwUGAAAAAAQABAD1AAAAigMAAAAA&#10;" fillcolor="black [3213]" stroked="f" strokeweight="2pt">
                    <v:shadow on="t" color="black" opacity="26214f" origin="-.5,-.5" offset=".24944mm,.24944mm"/>
                    <v:textbox>
                      <w:txbxContent>
                        <w:p w14:paraId="65C30022" w14:textId="77777777" w:rsidR="006201B2" w:rsidRDefault="006201B2" w:rsidP="009D3BF7">
                          <w:pPr>
                            <w:rPr>
                              <w:rFonts w:eastAsia="Times New Roman"/>
                            </w:rPr>
                          </w:pPr>
                        </w:p>
                      </w:txbxContent>
                    </v:textbox>
                  </v:oval>
                  <v:oval id="Ellipse 68670" o:spid="_x0000_s1272" style="position:absolute;left:18263;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D8cA&#10;AADeAAAADwAAAGRycy9kb3ducmV2LnhtbESP3WrDMAxG7wd9B6PC7lZnY2Qhq1tGf6C76KDtHkDE&#10;amIayyH20qxPP10Meik+fUc68+XoWzVQH11gA8+zDBRxFazj2sD3aftUgIoJ2WIbmAz8UoTlYvIw&#10;x9KGKx9oOKZaCYRjiQaalLpS61g15DHOQkcs2Tn0HpOMfa1tj1eB+1a/ZFmuPTqWCw12tGqouhx/&#10;vLxR7L/yzXm4hVty7nV3WdeHz5Mxj9Px4x1UojHdl//bO2sgL/I3ERAdYYB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U/w/HAAAA3gAAAA8AAAAAAAAAAAAAAAAAmAIAAGRy&#10;cy9kb3ducmV2LnhtbFBLBQYAAAAABAAEAPUAAACMAwAAAAA=&#10;" fillcolor="white [3212]" stroked="f" strokeweight="2pt">
                    <v:textbox>
                      <w:txbxContent>
                        <w:p w14:paraId="7AD34E9D" w14:textId="77777777" w:rsidR="006201B2" w:rsidRDefault="006201B2" w:rsidP="009D3BF7">
                          <w:pPr>
                            <w:rPr>
                              <w:rFonts w:eastAsia="Times New Roman"/>
                            </w:rPr>
                          </w:pPr>
                        </w:p>
                      </w:txbxContent>
                    </v:textbox>
                  </v:oval>
                </v:group>
                <w10:wrap type="square"/>
              </v:group>
            </w:pict>
          </mc:Fallback>
        </mc:AlternateContent>
      </w:r>
      <w:r w:rsidR="00432E6F">
        <w:t xml:space="preserve">The participants pin their cards on the board and discuss the results: </w:t>
      </w:r>
      <w:r w:rsidR="00432E6F" w:rsidRPr="00D54835">
        <w:rPr>
          <w:i/>
          <w:iCs/>
        </w:rPr>
        <w:t>Let’s identify the most important ideas and plan a process to bring these negotiations to an agre</w:t>
      </w:r>
      <w:r w:rsidR="00432E6F" w:rsidRPr="00D54835">
        <w:rPr>
          <w:i/>
          <w:iCs/>
        </w:rPr>
        <w:t>e</w:t>
      </w:r>
      <w:r w:rsidR="00432E6F" w:rsidRPr="00D54835">
        <w:rPr>
          <w:i/>
          <w:iCs/>
        </w:rPr>
        <w:t>ment.</w:t>
      </w:r>
    </w:p>
    <w:p w14:paraId="509B148F" w14:textId="77777777" w:rsidR="00432E6F" w:rsidRDefault="00432E6F" w:rsidP="009D3BF7">
      <w:r>
        <w:t>[</w:t>
      </w:r>
      <w:r w:rsidRPr="001F71D3">
        <w:rPr>
          <w:lang w:val="en"/>
        </w:rPr>
        <w:t>If desired, the trainers can pe</w:t>
      </w:r>
      <w:r w:rsidRPr="001F71D3">
        <w:rPr>
          <w:lang w:val="en"/>
        </w:rPr>
        <w:t>r</w:t>
      </w:r>
      <w:r w:rsidRPr="001F71D3">
        <w:rPr>
          <w:lang w:val="en"/>
        </w:rPr>
        <w:t>form further rounds of negoti</w:t>
      </w:r>
      <w:r w:rsidRPr="001F71D3">
        <w:rPr>
          <w:lang w:val="en"/>
        </w:rPr>
        <w:t>a</w:t>
      </w:r>
      <w:r w:rsidRPr="001F71D3">
        <w:rPr>
          <w:lang w:val="en"/>
        </w:rPr>
        <w:t>tions.</w:t>
      </w:r>
      <w:r>
        <w:rPr>
          <w:lang w:val="en"/>
        </w:rPr>
        <w:t>]</w:t>
      </w:r>
      <w:r>
        <w:rPr>
          <w:i/>
          <w:iCs/>
        </w:rPr>
        <w:t xml:space="preserve"> </w:t>
      </w:r>
    </w:p>
    <w:p w14:paraId="68709B85" w14:textId="77777777" w:rsidR="00432E6F" w:rsidRPr="00600106" w:rsidRDefault="00432E6F" w:rsidP="008C6E05">
      <w:pPr>
        <w:pStyle w:val="berschrift4"/>
        <w:numPr>
          <w:ilvl w:val="0"/>
          <w:numId w:val="12"/>
        </w:numPr>
      </w:pPr>
      <w:bookmarkStart w:id="22" w:name="_Toc390590237"/>
      <w:r w:rsidRPr="00600106">
        <w:t>Evaluation of the process (30‘)</w:t>
      </w:r>
      <w:bookmarkEnd w:id="22"/>
    </w:p>
    <w:p w14:paraId="430B3AE5" w14:textId="77777777" w:rsidR="00432E6F" w:rsidRPr="003C7EE1" w:rsidRDefault="009B2AD9" w:rsidP="009D3BF7">
      <w:r w:rsidRPr="009A42D6">
        <w:rPr>
          <w:noProof/>
          <w:lang w:val="de-DE"/>
        </w:rPr>
        <mc:AlternateContent>
          <mc:Choice Requires="wps">
            <w:drawing>
              <wp:anchor distT="0" distB="0" distL="114300" distR="114300" simplePos="0" relativeHeight="251698176" behindDoc="0" locked="0" layoutInCell="1" allowOverlap="1" wp14:anchorId="6FEED1A9" wp14:editId="37EE3E6D">
                <wp:simplePos x="0" y="0"/>
                <wp:positionH relativeFrom="column">
                  <wp:posOffset>2245187</wp:posOffset>
                </wp:positionH>
                <wp:positionV relativeFrom="paragraph">
                  <wp:posOffset>1151717</wp:posOffset>
                </wp:positionV>
                <wp:extent cx="3620135" cy="279400"/>
                <wp:effectExtent l="0" t="0" r="0" b="6350"/>
                <wp:wrapSquare wrapText="bothSides"/>
                <wp:docPr id="688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0135"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88880" w14:textId="3FBFC2E5" w:rsidR="006201B2" w:rsidRDefault="006201B2" w:rsidP="009D3BF7">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6.2.2:</w:t>
                            </w:r>
                            <w:r>
                              <w:rPr>
                                <w:rFonts w:ascii="Arial" w:hAnsi="Arial"/>
                                <w:color w:val="000000" w:themeColor="text1"/>
                                <w:kern w:val="24"/>
                                <w:sz w:val="20"/>
                                <w:szCs w:val="20"/>
                                <w:lang w:val="en-US"/>
                              </w:rPr>
                              <w:tab/>
                              <w:t>Evaluation of negotiation strategies</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1273" type="#_x0000_t202" style="position:absolute;left:0;text-align:left;margin-left:176.8pt;margin-top:90.7pt;width:285.05pt;height:2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" stroked="f">
                <v:textbox>
                  <w:txbxContent>
                    <w:p w14:paraId="02488880" w14:textId="3FBFC2E5" w:rsidR="006201B2" w:rsidRDefault="006201B2" w:rsidP="009D3BF7">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6.2.2:</w:t>
                      </w:r>
                      <w:r>
                        <w:rPr>
                          <w:rFonts w:ascii="Arial" w:hAnsi="Arial"/>
                          <w:color w:val="000000" w:themeColor="text1"/>
                          <w:kern w:val="24"/>
                          <w:sz w:val="20"/>
                          <w:szCs w:val="20"/>
                          <w:lang w:val="en-US"/>
                        </w:rPr>
                        <w:tab/>
                        <w:t>Evaluation of negotiation strategies</w:t>
                      </w:r>
                    </w:p>
                  </w:txbxContent>
                </v:textbox>
                <w10:wrap type="square"/>
              </v:shape>
            </w:pict>
          </mc:Fallback>
        </mc:AlternateContent>
      </w:r>
      <w:r w:rsidR="00432E6F" w:rsidRPr="003C7EE1">
        <w:t xml:space="preserve">After completing the exercise, the </w:t>
      </w:r>
      <w:r w:rsidR="00432E6F" w:rsidRPr="006237EE">
        <w:t xml:space="preserve">experience </w:t>
      </w:r>
      <w:r w:rsidR="00432E6F">
        <w:t>is</w:t>
      </w:r>
      <w:r w:rsidR="00432E6F" w:rsidRPr="003C7EE1">
        <w:t xml:space="preserve"> evaluated. The </w:t>
      </w:r>
      <w:r w:rsidR="00432E6F">
        <w:t>trainers</w:t>
      </w:r>
      <w:r w:rsidR="00432E6F" w:rsidRPr="003C7EE1">
        <w:t xml:space="preserve"> present the 10 principles</w:t>
      </w:r>
      <w:r w:rsidR="00432E6F">
        <w:t xml:space="preserve"> of negotiation</w:t>
      </w:r>
      <w:r w:rsidR="00432E6F" w:rsidRPr="003C7EE1">
        <w:t xml:space="preserve"> (see below) and stimulate a discussion about the following questions</w:t>
      </w:r>
      <w:r w:rsidR="00432E6F">
        <w:t xml:space="preserve">: </w:t>
      </w:r>
      <w:r w:rsidR="00432E6F" w:rsidRPr="00765C04">
        <w:rPr>
          <w:i/>
          <w:iCs/>
        </w:rPr>
        <w:t>What negoti</w:t>
      </w:r>
      <w:r w:rsidR="00432E6F" w:rsidRPr="00765C04">
        <w:rPr>
          <w:i/>
          <w:iCs/>
        </w:rPr>
        <w:t>a</w:t>
      </w:r>
      <w:r w:rsidR="00432E6F" w:rsidRPr="00765C04">
        <w:rPr>
          <w:i/>
          <w:iCs/>
        </w:rPr>
        <w:t>tion strategies have been proven in collecting signatures? Which are problematic? Which can be used in conflict?</w:t>
      </w:r>
      <w:r w:rsidR="00432E6F" w:rsidRPr="003C7EE1">
        <w:t xml:space="preserve"> </w:t>
      </w:r>
    </w:p>
    <w:p w14:paraId="426C6D58" w14:textId="4497AE24" w:rsidR="00635E9F" w:rsidRDefault="00432E6F" w:rsidP="00073079">
      <w:pPr>
        <w:rPr>
          <w:noProof/>
        </w:rPr>
      </w:pPr>
      <w:r w:rsidRPr="009A42D6">
        <w:rPr>
          <w:noProof/>
          <w:lang w:val="de-DE"/>
        </w:rPr>
        <mc:AlternateContent>
          <mc:Choice Requires="wps">
            <w:drawing>
              <wp:anchor distT="0" distB="0" distL="114300" distR="114300" simplePos="0" relativeHeight="251685888" behindDoc="0" locked="0" layoutInCell="1" allowOverlap="1" wp14:anchorId="49DDA327" wp14:editId="56C8FAEA">
                <wp:simplePos x="0" y="0"/>
                <wp:positionH relativeFrom="column">
                  <wp:posOffset>2081530</wp:posOffset>
                </wp:positionH>
                <wp:positionV relativeFrom="paragraph">
                  <wp:posOffset>2891790</wp:posOffset>
                </wp:positionV>
                <wp:extent cx="3836670" cy="365125"/>
                <wp:effectExtent l="0" t="0" r="0" b="0"/>
                <wp:wrapNone/>
                <wp:docPr id="10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670"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3787C" w14:textId="77777777" w:rsidR="006201B2" w:rsidRDefault="006201B2"/>
                        </w:txbxContent>
                      </wps:txbx>
                      <wps:bodyPr wrap="square"/>
                    </wps:wsp>
                  </a:graphicData>
                </a:graphic>
                <wp14:sizeRelH relativeFrom="margin">
                  <wp14:pctWidth>0</wp14:pctWidth>
                </wp14:sizeRelH>
              </wp:anchor>
            </w:drawing>
          </mc:Choice>
          <mc:Fallback>
            <w:pict>
              <v:shape id="_x0000_s1274" type="#_x0000_t202" style="position:absolute;left:0;text-align:left;margin-left:163.9pt;margin-top:227.7pt;width:302.1pt;height:28.7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" stroked="f">
                <v:textbox>
                  <w:txbxContent>
                    <w:p w14:paraId="7F93787C" w14:textId="77777777" w:rsidR="006201B2" w:rsidRDefault="006201B2"/>
                  </w:txbxContent>
                </v:textbox>
              </v:shape>
            </w:pict>
          </mc:Fallback>
        </mc:AlternateContent>
      </w:r>
      <w:r w:rsidRPr="00D54835">
        <w:t xml:space="preserve">They note the </w:t>
      </w:r>
      <w:r>
        <w:t>results of the discussion under the following headlines: ‘Approved’, ‘</w:t>
      </w:r>
      <w:r w:rsidRPr="00D54835">
        <w:t>Proble</w:t>
      </w:r>
      <w:r w:rsidRPr="00D54835">
        <w:t>m</w:t>
      </w:r>
      <w:r w:rsidRPr="00D54835">
        <w:t>a</w:t>
      </w:r>
      <w:r>
        <w:t>tic’ and ‘</w:t>
      </w:r>
      <w:r w:rsidRPr="00D54835">
        <w:t>Usable in conflict</w:t>
      </w:r>
      <w:r w:rsidR="009B2AD9">
        <w:t xml:space="preserve">’ (see fig. </w:t>
      </w:r>
      <w:r w:rsidR="006201B2">
        <w:t>6.2</w:t>
      </w:r>
      <w:r>
        <w:t>.2)</w:t>
      </w:r>
    </w:p>
    <w:sectPr w:rsidR="00635E9F" w:rsidSect="00D3743E">
      <w:headerReference w:type="default" r:id="rId3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A14D08" w14:textId="77777777" w:rsidR="001557F1" w:rsidRDefault="001557F1" w:rsidP="00130177">
      <w:r>
        <w:separator/>
      </w:r>
    </w:p>
  </w:endnote>
  <w:endnote w:type="continuationSeparator" w:id="0">
    <w:p w14:paraId="4675A082" w14:textId="77777777" w:rsidR="001557F1" w:rsidRDefault="001557F1"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ndy">
    <w:altName w:val="Zapfino"/>
    <w:panose1 w:val="0308060203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95F557" w14:textId="77777777" w:rsidR="001557F1" w:rsidRDefault="001557F1" w:rsidP="00130177">
      <w:r>
        <w:separator/>
      </w:r>
    </w:p>
  </w:footnote>
  <w:footnote w:type="continuationSeparator" w:id="0">
    <w:p w14:paraId="285E0594" w14:textId="77777777" w:rsidR="001557F1" w:rsidRDefault="001557F1" w:rsidP="00130177">
      <w:r>
        <w:continuationSeparator/>
      </w:r>
    </w:p>
  </w:footnote>
  <w:footnote w:id="1">
    <w:p w14:paraId="67B217CB" w14:textId="77777777" w:rsidR="006201B2" w:rsidRDefault="006201B2" w:rsidP="009D3BF7">
      <w:pPr>
        <w:pStyle w:val="Funotentext"/>
      </w:pPr>
      <w:r>
        <w:rPr>
          <w:rStyle w:val="Funotenzeichen"/>
        </w:rPr>
        <w:footnoteRef/>
      </w:r>
      <w:r>
        <w:t xml:space="preserve"> </w:t>
      </w:r>
      <w:r>
        <w:rPr>
          <w:lang w:val="en-US"/>
        </w:rPr>
        <w:t xml:space="preserve">Stanfield, R.B. (ed. 2002). The Workshop Book: From Individual Creativity to Group Action. </w:t>
      </w:r>
      <w:proofErr w:type="gramStart"/>
      <w:r>
        <w:rPr>
          <w:lang w:val="en-US"/>
        </w:rPr>
        <w:t>(ICA Series).</w:t>
      </w:r>
      <w:proofErr w:type="gramEnd"/>
      <w:r>
        <w:rPr>
          <w:lang w:val="en-US"/>
        </w:rPr>
        <w:t xml:space="preserve"> Gabriola Island, BC, Canada: New society Publishers [www. Icacan.org; Sept. 13th, 2012]</w:t>
      </w:r>
    </w:p>
  </w:footnote>
  <w:footnote w:id="2">
    <w:p w14:paraId="3647BEB5" w14:textId="77777777" w:rsidR="006201B2" w:rsidRPr="00D06CBF" w:rsidRDefault="006201B2" w:rsidP="009D3BF7">
      <w:pPr>
        <w:pStyle w:val="Funotentext"/>
        <w:rPr>
          <w:lang w:val="en-US"/>
        </w:rPr>
      </w:pPr>
      <w:r>
        <w:rPr>
          <w:rStyle w:val="Funotenzeichen"/>
        </w:rPr>
        <w:footnoteRef/>
      </w:r>
      <w:r>
        <w:t xml:space="preserve"> </w:t>
      </w:r>
      <w:r w:rsidRPr="00285268">
        <w:rPr>
          <w:lang w:val="en-US"/>
        </w:rPr>
        <w:t>Fisher,</w:t>
      </w:r>
      <w:r>
        <w:rPr>
          <w:lang w:val="en-US"/>
        </w:rPr>
        <w:t xml:space="preserve"> R., </w:t>
      </w:r>
      <w:proofErr w:type="spellStart"/>
      <w:r>
        <w:rPr>
          <w:lang w:val="en-US"/>
        </w:rPr>
        <w:t>Ury</w:t>
      </w:r>
      <w:proofErr w:type="spellEnd"/>
      <w:r>
        <w:rPr>
          <w:lang w:val="en-US"/>
        </w:rPr>
        <w:t>, W., Patton, B. (1991).</w:t>
      </w:r>
      <w:r w:rsidRPr="00285268">
        <w:rPr>
          <w:lang w:val="en-US"/>
        </w:rPr>
        <w:t xml:space="preserve"> Getting to Yes. Boston, </w:t>
      </w:r>
      <w:proofErr w:type="gramStart"/>
      <w:r w:rsidRPr="00285268">
        <w:rPr>
          <w:lang w:val="en-US"/>
        </w:rPr>
        <w:t>MA.:</w:t>
      </w:r>
      <w:proofErr w:type="gramEnd"/>
      <w:r w:rsidRPr="00285268">
        <w:rPr>
          <w:lang w:val="en-US"/>
        </w:rPr>
        <w:t xml:space="preserve"> Houghton Mifflin &amp; Co</w:t>
      </w:r>
      <w:r>
        <w:rPr>
          <w:lang w:val="en-US"/>
        </w:rPr>
        <w:t>.</w:t>
      </w:r>
    </w:p>
  </w:footnote>
  <w:footnote w:id="3">
    <w:p w14:paraId="796BF82C" w14:textId="77777777" w:rsidR="006201B2" w:rsidRDefault="006201B2" w:rsidP="009D3BF7">
      <w:pPr>
        <w:pStyle w:val="Funotentext"/>
      </w:pPr>
      <w:r>
        <w:rPr>
          <w:rStyle w:val="Funotenzeichen"/>
        </w:rPr>
        <w:footnoteRef/>
      </w:r>
      <w:r>
        <w:t xml:space="preserve"> </w:t>
      </w:r>
      <w:r>
        <w:rPr>
          <w:lang w:val="en-US"/>
        </w:rPr>
        <w:t xml:space="preserve">Bush, R.B., </w:t>
      </w:r>
      <w:proofErr w:type="spellStart"/>
      <w:r>
        <w:rPr>
          <w:lang w:val="en-US"/>
        </w:rPr>
        <w:t>Folger</w:t>
      </w:r>
      <w:proofErr w:type="spellEnd"/>
      <w:r>
        <w:rPr>
          <w:lang w:val="en-US"/>
        </w:rPr>
        <w:t>, J.P. (1994).</w:t>
      </w:r>
      <w:r w:rsidRPr="005E43C6">
        <w:rPr>
          <w:lang w:val="en-US"/>
        </w:rPr>
        <w:t xml:space="preserve"> The Promise of Mediation: Responding to Conflict through Empower</w:t>
      </w:r>
      <w:r w:rsidRPr="005E43C6">
        <w:rPr>
          <w:lang w:val="en-US"/>
        </w:rPr>
        <w:softHyphen/>
        <w:t xml:space="preserve">ment and Recognition. </w:t>
      </w:r>
      <w:r w:rsidRPr="00285268">
        <w:rPr>
          <w:lang w:val="en-US"/>
        </w:rPr>
        <w:t xml:space="preserve">San Francisco: </w:t>
      </w:r>
      <w:proofErr w:type="spellStart"/>
      <w:r w:rsidRPr="00285268">
        <w:rPr>
          <w:lang w:val="en-US"/>
        </w:rPr>
        <w:t>Jossey</w:t>
      </w:r>
      <w:proofErr w:type="spellEnd"/>
      <w:r w:rsidRPr="00285268">
        <w:rPr>
          <w:lang w:val="en-US"/>
        </w:rPr>
        <w:t>-Bass</w:t>
      </w:r>
      <w:r>
        <w:rPr>
          <w:lang w:val="en-US"/>
        </w:rPr>
        <w:t>.</w:t>
      </w:r>
    </w:p>
  </w:footnote>
  <w:footnote w:id="4">
    <w:p w14:paraId="3E1CA8B2" w14:textId="77777777" w:rsidR="006201B2" w:rsidRDefault="006201B2" w:rsidP="009D3BF7">
      <w:r>
        <w:rPr>
          <w:rStyle w:val="Funotenzeichen"/>
        </w:rPr>
        <w:footnoteRef/>
      </w:r>
      <w:r>
        <w:t xml:space="preserve"> </w:t>
      </w:r>
      <w:r w:rsidRPr="00C371FC">
        <w:rPr>
          <w:rStyle w:val="FunotentextZchn"/>
        </w:rPr>
        <w:t xml:space="preserve">Osborne, A. (1991). </w:t>
      </w:r>
      <w:proofErr w:type="gramStart"/>
      <w:r w:rsidRPr="00C371FC">
        <w:rPr>
          <w:rStyle w:val="FunotentextZchn"/>
        </w:rPr>
        <w:t>Your Creative Power.</w:t>
      </w:r>
      <w:proofErr w:type="gramEnd"/>
      <w:r w:rsidRPr="00C371FC">
        <w:rPr>
          <w:rStyle w:val="FunotentextZchn"/>
        </w:rPr>
        <w:t xml:space="preserve"> </w:t>
      </w:r>
      <w:proofErr w:type="gramStart"/>
      <w:r w:rsidRPr="00C371FC">
        <w:rPr>
          <w:rStyle w:val="FunotentextZchn"/>
        </w:rPr>
        <w:t>Purdue University Press.</w:t>
      </w:r>
      <w:proofErr w:type="gramEnd"/>
    </w:p>
  </w:footnote>
  <w:footnote w:id="5">
    <w:p w14:paraId="6C80801D" w14:textId="77777777" w:rsidR="006201B2" w:rsidRDefault="006201B2" w:rsidP="009D3BF7">
      <w:pPr>
        <w:pStyle w:val="Funotentext"/>
      </w:pPr>
      <w:r>
        <w:rPr>
          <w:rStyle w:val="Funotenzeichen"/>
        </w:rPr>
        <w:footnoteRef/>
      </w:r>
      <w:r>
        <w:t xml:space="preserve"> </w:t>
      </w:r>
      <w:r w:rsidRPr="00285268">
        <w:rPr>
          <w:rFonts w:eastAsia="Arial Unicode MS"/>
          <w:lang w:val="en-US"/>
        </w:rPr>
        <w:t>Rubin, J.Z., Pruitt, D.G., Kim, S.H. (1994). Social Conflict: Escalation, Stalemate, and Settlement. New York: McGraw-Hill</w:t>
      </w:r>
      <w:r>
        <w:rPr>
          <w:rFonts w:eastAsia="Arial Unicode MS"/>
          <w:lang w:val="en-US"/>
        </w:rPr>
        <w:t xml:space="preserve"> (</w:t>
      </w:r>
      <w:r w:rsidRPr="00E10B33">
        <w:rPr>
          <w:lang w:val="en-US"/>
        </w:rPr>
        <w:t>S.155ff</w:t>
      </w:r>
      <w:r>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E1026" w14:textId="77777777" w:rsidR="006201B2" w:rsidRPr="008A0117" w:rsidRDefault="006201B2" w:rsidP="00130177">
    <w:r w:rsidRPr="008A0117">
      <w:rPr>
        <w:noProof/>
        <w:lang w:val="de-DE"/>
      </w:rPr>
      <mc:AlternateContent>
        <mc:Choice Requires="wps">
          <w:drawing>
            <wp:anchor distT="0" distB="0" distL="114300" distR="114300" simplePos="0" relativeHeight="251808768" behindDoc="0" locked="0" layoutInCell="0" allowOverlap="1" wp14:anchorId="1C3E070D" wp14:editId="12A1426F">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9A3BE" w14:textId="77777777" w:rsidR="006201B2" w:rsidRPr="007D5ED5" w:rsidRDefault="006201B2" w:rsidP="00987A99">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275" type="#_x0000_t202" style="position:absolute;left:0;text-align:left;margin-left:70.85pt;margin-top:29.05pt;width:453.25pt;height:12.65pt;z-index:2518087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2199A3BE" w14:textId="77777777" w:rsidR="006201B2" w:rsidRPr="007D5ED5" w:rsidRDefault="006201B2" w:rsidP="00987A99">
                    <w:pPr>
                      <w:spacing w:after="0"/>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807744" behindDoc="0" locked="0" layoutInCell="0" allowOverlap="1" wp14:anchorId="4F7E6574" wp14:editId="3F06F7C5">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02A32B05"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276" type="#_x0000_t202" style="position:absolute;left:0;text-align:left;margin-left:0;margin-top:29.05pt;width:70.85pt;height:12.65pt;z-index:2518077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02A32B05"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A81AB" w14:textId="77777777" w:rsidR="006201B2" w:rsidRPr="00407566" w:rsidRDefault="006201B2"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806720" behindDoc="0" locked="0" layoutInCell="0" allowOverlap="1" wp14:anchorId="095C183C" wp14:editId="2D1A7D34">
              <wp:simplePos x="0" y="0"/>
              <wp:positionH relativeFrom="page">
                <wp:posOffset>899795</wp:posOffset>
              </wp:positionH>
              <wp:positionV relativeFrom="page">
                <wp:posOffset>368935</wp:posOffset>
              </wp:positionV>
              <wp:extent cx="5756275" cy="160655"/>
              <wp:effectExtent l="0" t="0" r="0" b="0"/>
              <wp:wrapNone/>
              <wp:docPr id="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7A02B" w14:textId="77777777" w:rsidR="006201B2" w:rsidRPr="0098196E" w:rsidRDefault="006201B2" w:rsidP="006201B2">
                          <w:pPr>
                            <w:spacing w:after="0"/>
                            <w:jc w:val="center"/>
                          </w:pPr>
                          <w:r w:rsidRPr="0098196E">
                            <w:t>Contract Building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277" type="#_x0000_t202" style="position:absolute;left:0;text-align:left;margin-left:70.85pt;margin-top:29.05pt;width:453.25pt;height:12.65pt;z-index:2518067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UGsgIAAKQ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r01BrICAACkBQAA&#10;DgAAAAAAAAAAAAAAAAAuAgAAZHJzL2Uyb0RvYy54bWxQSwECLQAUAAYACAAAACEAk5gFc98AAAAK&#10;AQAADwAAAAAAAAAAAAAAAAAMBQAAZHJzL2Rvd25yZXYueG1sUEsFBgAAAAAEAAQA8wAAABgGAAAA&#10;AA==&#10;" o:allowincell="f" filled="f" stroked="f">
              <v:textbox style="mso-fit-shape-to-text:t" inset=",0,,0">
                <w:txbxContent>
                  <w:p w14:paraId="0B47A02B" w14:textId="77777777" w:rsidR="006201B2" w:rsidRPr="0098196E" w:rsidRDefault="006201B2" w:rsidP="006201B2">
                    <w:pPr>
                      <w:spacing w:after="0"/>
                      <w:jc w:val="center"/>
                    </w:pPr>
                    <w:r w:rsidRPr="0098196E">
                      <w:t>Contract Building</w:t>
                    </w:r>
                  </w:p>
                </w:txbxContent>
              </v:textbox>
              <w10:wrap anchorx="page" anchory="page"/>
            </v:shape>
          </w:pict>
        </mc:Fallback>
      </mc:AlternateContent>
    </w:r>
    <w:r>
      <w:rPr>
        <w:noProof/>
        <w:lang w:val="de-DE"/>
      </w:rPr>
      <mc:AlternateContent>
        <mc:Choice Requires="wps">
          <w:drawing>
            <wp:anchor distT="0" distB="0" distL="114300" distR="114300" simplePos="0" relativeHeight="251805696" behindDoc="0" locked="0" layoutInCell="0" allowOverlap="1" wp14:anchorId="6C4211B3" wp14:editId="3DADE9C0">
              <wp:simplePos x="0" y="0"/>
              <wp:positionH relativeFrom="page">
                <wp:posOffset>6660515</wp:posOffset>
              </wp:positionH>
              <wp:positionV relativeFrom="page">
                <wp:posOffset>368935</wp:posOffset>
              </wp:positionV>
              <wp:extent cx="899795" cy="160655"/>
              <wp:effectExtent l="0" t="0" r="0" b="0"/>
              <wp:wrapNone/>
              <wp:docPr id="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62981C01" w14:textId="77777777" w:rsidR="006201B2" w:rsidRPr="00987A99" w:rsidRDefault="006201B2">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278" type="#_x0000_t202" style="position:absolute;left:0;text-align:left;margin-left:524.45pt;margin-top:29.05pt;width:70.85pt;height:12.65pt;z-index:2518056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W0hBQIAAOQ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" o:allowincell="f" fillcolor="#4f81bd" stroked="f">
              <v:textbox style="mso-fit-shape-to-text:t" inset=",0,,0">
                <w:txbxContent>
                  <w:p w14:paraId="62981C01" w14:textId="77777777" w:rsidR="006201B2" w:rsidRPr="00987A99" w:rsidRDefault="006201B2">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D650A9" w14:textId="77777777" w:rsidR="006201B2" w:rsidRPr="008A0117" w:rsidRDefault="006201B2" w:rsidP="00130177">
    <w:r w:rsidRPr="008A0117">
      <w:rPr>
        <w:noProof/>
        <w:lang w:val="de-DE"/>
      </w:rPr>
      <mc:AlternateContent>
        <mc:Choice Requires="wps">
          <w:drawing>
            <wp:anchor distT="0" distB="0" distL="114300" distR="114300" simplePos="0" relativeHeight="251734016" behindDoc="0" locked="0" layoutInCell="0" allowOverlap="1" wp14:anchorId="53ED4FFA" wp14:editId="522212DE">
              <wp:simplePos x="0" y="0"/>
              <wp:positionH relativeFrom="page">
                <wp:posOffset>899795</wp:posOffset>
              </wp:positionH>
              <wp:positionV relativeFrom="page">
                <wp:posOffset>368935</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983EC" w14:textId="77777777" w:rsidR="006201B2" w:rsidRPr="00723B16" w:rsidRDefault="006201B2" w:rsidP="00EA78A3">
                          <w:pPr>
                            <w:spacing w:after="0"/>
                            <w:jc w:val="center"/>
                          </w:pPr>
                          <w:r w:rsidRPr="00723B16">
                            <w:t xml:space="preserve">Chapter 6: Step 5 </w:t>
                          </w:r>
                          <w:r>
                            <w:t>– n</w:t>
                          </w:r>
                          <w:r w:rsidRPr="00723B16">
                            <w:t>egotiating solutions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9" type="#_x0000_t202" style="position:absolute;left:0;text-align:left;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EtswIAAKg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KonIS2zAgAAqAUA&#10;AA4AAAAAAAAAAAAAAAAALgIAAGRycy9lMm9Eb2MueG1sUEsBAi0AFAAGAAgAAAAhAJOYBXPfAAAA&#10;CgEAAA8AAAAAAAAAAAAAAAAADQUAAGRycy9kb3ducmV2LnhtbFBLBQYAAAAABAAEAPMAAAAZBgAA&#10;AAA=&#10;" o:allowincell="f" filled="f" stroked="f">
              <v:textbox style="mso-fit-shape-to-text:t" inset=",0,,0">
                <w:txbxContent>
                  <w:p w14:paraId="7B7983EC" w14:textId="77777777" w:rsidR="006201B2" w:rsidRPr="00723B16" w:rsidRDefault="006201B2" w:rsidP="00EA78A3">
                    <w:pPr>
                      <w:spacing w:after="0"/>
                      <w:jc w:val="center"/>
                    </w:pPr>
                    <w:r w:rsidRPr="00723B16">
                      <w:t xml:space="preserve">Chapter 6: Step 5 </w:t>
                    </w:r>
                    <w:r>
                      <w:t>– n</w:t>
                    </w:r>
                    <w:r w:rsidRPr="00723B16">
                      <w:t>egotiating solutions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003AC1D1" wp14:editId="692A295E">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103946AF"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00073079" w:rsidRPr="00073079">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1280"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AAMq0IAgAA6AMAAA4A&#10;AAAAAAAAAAAAAAAALgIAAGRycy9lMm9Eb2MueG1sUEsBAi0AFAAGAAgAAAAhAEPymj/cAAAABgEA&#10;AA8AAAAAAAAAAAAAAAAAYgQAAGRycy9kb3ducmV2LnhtbFBLBQYAAAAABAAEAPMAAABrBQAAAAA=&#10;" o:allowincell="f" fillcolor="#4f81bd" stroked="f">
              <v:textbox style="mso-fit-shape-to-text:t" inset=",0,,0">
                <w:txbxContent>
                  <w:p w14:paraId="103946AF"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00073079" w:rsidRPr="00073079">
                      <w:rPr>
                        <w:noProof/>
                        <w:color w:val="FFFFFF"/>
                        <w:lang w:val="de-DE"/>
                      </w:rPr>
                      <w:t>2</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1054C7" w14:textId="77777777" w:rsidR="006201B2" w:rsidRDefault="006201B2">
    <w:pPr>
      <w:pStyle w:val="Kopfzeile"/>
    </w:pPr>
    <w:r>
      <w:rPr>
        <w:noProof/>
        <w:lang w:val="de-DE"/>
      </w:rPr>
      <mc:AlternateContent>
        <mc:Choice Requires="wps">
          <w:drawing>
            <wp:anchor distT="0" distB="0" distL="114300" distR="114300" simplePos="0" relativeHeight="251761664" behindDoc="0" locked="0" layoutInCell="0" allowOverlap="1" wp14:anchorId="1181EF11" wp14:editId="40BD20F7">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1031B" w14:textId="77777777" w:rsidR="006201B2" w:rsidRPr="00A87262" w:rsidRDefault="006201B2" w:rsidP="009D3BF7">
                          <w:pPr>
                            <w:spacing w:after="0"/>
                            <w:jc w:val="center"/>
                            <w:rPr>
                              <w:lang w:val="de-DE"/>
                            </w:rPr>
                          </w:pPr>
                          <w:proofErr w:type="spellStart"/>
                          <w:r>
                            <w:rPr>
                              <w:lang w:val="de-DE"/>
                            </w:rPr>
                            <w:t>Introduction</w:t>
                          </w:r>
                          <w:proofErr w:type="spellEnd"/>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1"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lN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c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yZSU2zAgAApgUAAA4A&#10;AAAAAAAAAAAAAAAALgIAAGRycy9lMm9Eb2MueG1sUEsBAi0AFAAGAAgAAAAhABE67JTcAAAABAEA&#10;AA8AAAAAAAAAAAAAAAAADQUAAGRycy9kb3ducmV2LnhtbFBLBQYAAAAABAAEAPMAAAAWBgAAAAA=&#10;" o:allowincell="f" filled="f" stroked="f">
              <v:textbox style="mso-fit-shape-to-text:t" inset=",0,,0">
                <w:txbxContent>
                  <w:p w14:paraId="0071031B" w14:textId="77777777" w:rsidR="006201B2" w:rsidRPr="00A87262" w:rsidRDefault="006201B2" w:rsidP="009D3BF7">
                    <w:pPr>
                      <w:spacing w:after="0"/>
                      <w:jc w:val="center"/>
                      <w:rPr>
                        <w:lang w:val="de-DE"/>
                      </w:rPr>
                    </w:pPr>
                    <w:proofErr w:type="spellStart"/>
                    <w:r>
                      <w:rPr>
                        <w:lang w:val="de-DE"/>
                      </w:rPr>
                      <w:t>Introduction</w:t>
                    </w:r>
                    <w:proofErr w:type="spellEnd"/>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32A669A4" wp14:editId="352F7E1D">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6E54B2C6" w14:textId="77777777" w:rsidR="006201B2" w:rsidRDefault="006201B2">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BE4E57">
                            <w:rPr>
                              <w:noProof/>
                              <w:color w:val="FFFFFF" w:themeColor="background1"/>
                              <w:lang w:val="de-DE"/>
                              <w14:numForm w14:val="lining"/>
                            </w:rPr>
                            <w:t>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2"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VpulQ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6E54B2C6" w14:textId="77777777" w:rsidR="006201B2" w:rsidRDefault="006201B2">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BE4E57">
                      <w:rPr>
                        <w:noProof/>
                        <w:color w:val="FFFFFF" w:themeColor="background1"/>
                        <w:lang w:val="de-DE"/>
                        <w14:numForm w14:val="lining"/>
                      </w:rPr>
                      <w:t>3</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24C5BC" w14:textId="77777777" w:rsidR="006201B2" w:rsidRPr="008A0117" w:rsidRDefault="006201B2" w:rsidP="00130177">
    <w:r w:rsidRPr="008A0117">
      <w:rPr>
        <w:noProof/>
        <w:lang w:val="de-DE"/>
      </w:rPr>
      <mc:AlternateContent>
        <mc:Choice Requires="wps">
          <w:drawing>
            <wp:anchor distT="0" distB="0" distL="114300" distR="114300" simplePos="0" relativeHeight="251764736" behindDoc="0" locked="0" layoutInCell="0" allowOverlap="1" wp14:anchorId="7A05E796" wp14:editId="4F926984">
              <wp:simplePos x="0" y="0"/>
              <wp:positionH relativeFrom="page">
                <wp:posOffset>899795</wp:posOffset>
              </wp:positionH>
              <wp:positionV relativeFrom="page">
                <wp:posOffset>368935</wp:posOffset>
              </wp:positionV>
              <wp:extent cx="5756275" cy="160655"/>
              <wp:effectExtent l="0" t="0" r="0" b="0"/>
              <wp:wrapNone/>
              <wp:docPr id="9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8FFA3" w14:textId="77777777" w:rsidR="006201B2" w:rsidRPr="009B2AD9" w:rsidRDefault="006201B2" w:rsidP="00EA78A3">
                          <w:pPr>
                            <w:spacing w:after="0"/>
                            <w:jc w:val="center"/>
                          </w:pPr>
                          <w:r w:rsidRPr="009B2AD9">
                            <w:t xml:space="preserve">Chapter 6: Step 5 </w:t>
                          </w:r>
                          <w:r>
                            <w:t>– n</w:t>
                          </w:r>
                          <w:r w:rsidRPr="009B2AD9">
                            <w:t xml:space="preserve">egotiating </w:t>
                          </w:r>
                          <w:r>
                            <w:t>agreements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3" type="#_x0000_t202" style="position:absolute;left:0;text-align:left;margin-left:70.85pt;margin-top:29.05pt;width:453.25pt;height:12.65pt;z-index:2517647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A3d1DnsQIAAKUFAAAO&#10;AAAAAAAAAAAAAAAAAC4CAABkcnMvZTJvRG9jLnhtbFBLAQItABQABgAIAAAAIQCTmAVz3wAAAAoB&#10;AAAPAAAAAAAAAAAAAAAAAAsFAABkcnMvZG93bnJldi54bWxQSwUGAAAAAAQABADzAAAAFwYAAAAA&#10;" o:allowincell="f" filled="f" stroked="f">
              <v:textbox style="mso-fit-shape-to-text:t" inset=",0,,0">
                <w:txbxContent>
                  <w:p w14:paraId="42F8FFA3" w14:textId="77777777" w:rsidR="006201B2" w:rsidRPr="009B2AD9" w:rsidRDefault="006201B2" w:rsidP="00EA78A3">
                    <w:pPr>
                      <w:spacing w:after="0"/>
                      <w:jc w:val="center"/>
                    </w:pPr>
                    <w:r w:rsidRPr="009B2AD9">
                      <w:t xml:space="preserve">Chapter 6: Step 5 </w:t>
                    </w:r>
                    <w:r>
                      <w:t>– n</w:t>
                    </w:r>
                    <w:r w:rsidRPr="009B2AD9">
                      <w:t xml:space="preserve">egotiating </w:t>
                    </w:r>
                    <w:r>
                      <w:t>agreements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63712" behindDoc="0" locked="0" layoutInCell="0" allowOverlap="1" wp14:anchorId="3EE6C8E4" wp14:editId="36B5A7CC">
              <wp:simplePos x="0" y="0"/>
              <wp:positionH relativeFrom="page">
                <wp:posOffset>0</wp:posOffset>
              </wp:positionH>
              <wp:positionV relativeFrom="page">
                <wp:posOffset>368935</wp:posOffset>
              </wp:positionV>
              <wp:extent cx="899795" cy="160655"/>
              <wp:effectExtent l="0" t="0" r="0" b="0"/>
              <wp:wrapNone/>
              <wp:docPr id="10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94BDF41"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00073079" w:rsidRPr="00073079">
                            <w:rPr>
                              <w:noProof/>
                              <w:color w:val="FFFFFF"/>
                              <w:lang w:val="de-DE"/>
                            </w:rPr>
                            <w:t>10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1284" type="#_x0000_t202" style="position:absolute;left:0;text-align:left;margin-left:0;margin-top:29.05pt;width:70.85pt;height:12.65pt;z-index:2517637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QiBgIAAOY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CDNRQiBgIAAOYDAAAOAAAA&#10;AAAAAAAAAAAAAC4CAABkcnMvZTJvRG9jLnhtbFBLAQItABQABgAIAAAAIQBD8po/3AAAAAYBAAAP&#10;AAAAAAAAAAAAAAAAAGAEAABkcnMvZG93bnJldi54bWxQSwUGAAAAAAQABADzAAAAaQUAAAAA&#10;" o:allowincell="f" fillcolor="#4f81bd" stroked="f">
              <v:textbox style="mso-fit-shape-to-text:t" inset=",0,,0">
                <w:txbxContent>
                  <w:p w14:paraId="294BDF41" w14:textId="77777777" w:rsidR="006201B2" w:rsidRPr="00434E1C" w:rsidRDefault="006201B2">
                    <w:pPr>
                      <w:spacing w:after="0"/>
                      <w:jc w:val="right"/>
                      <w:rPr>
                        <w:color w:val="FFFFFF"/>
                      </w:rPr>
                    </w:pPr>
                    <w:r w:rsidRPr="00434E1C">
                      <w:fldChar w:fldCharType="begin"/>
                    </w:r>
                    <w:r w:rsidRPr="00434E1C">
                      <w:instrText>PAGE   \* MERGEFORMAT</w:instrText>
                    </w:r>
                    <w:r w:rsidRPr="00434E1C">
                      <w:fldChar w:fldCharType="separate"/>
                    </w:r>
                    <w:r w:rsidR="00073079" w:rsidRPr="00073079">
                      <w:rPr>
                        <w:noProof/>
                        <w:color w:val="FFFFFF"/>
                        <w:lang w:val="de-DE"/>
                      </w:rPr>
                      <w:t>10</w:t>
                    </w:r>
                    <w:r w:rsidRPr="00434E1C">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E1D7BA" w14:textId="77777777" w:rsidR="006201B2" w:rsidRPr="00407566" w:rsidRDefault="006201B2"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58592" behindDoc="0" locked="0" layoutInCell="0" allowOverlap="1" wp14:anchorId="71F31632" wp14:editId="15A77B3F">
              <wp:simplePos x="0" y="0"/>
              <wp:positionH relativeFrom="page">
                <wp:posOffset>899795</wp:posOffset>
              </wp:positionH>
              <wp:positionV relativeFrom="page">
                <wp:posOffset>368935</wp:posOffset>
              </wp:positionV>
              <wp:extent cx="5756275" cy="160655"/>
              <wp:effectExtent l="0" t="0" r="0" b="0"/>
              <wp:wrapNone/>
              <wp:docPr id="52676"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4F0E1" w14:textId="77777777" w:rsidR="006201B2" w:rsidRPr="00723B16" w:rsidRDefault="006201B2" w:rsidP="00D3743E">
                          <w:pPr>
                            <w:spacing w:after="0"/>
                            <w:jc w:val="center"/>
                          </w:pPr>
                          <w:r w:rsidRPr="00723B16">
                            <w:rPr>
                              <w:rStyle w:val="hps"/>
                            </w:rPr>
                            <w:t>Introduction: Task s</w:t>
                          </w:r>
                          <w:r>
                            <w:rPr>
                              <w:rStyle w:val="hps"/>
                            </w:rPr>
                            <w:t>etting, creating and negotiating</w:t>
                          </w:r>
                          <w:r w:rsidRPr="00723B16">
                            <w:rPr>
                              <w:rStyle w:val="hps"/>
                            </w:rPr>
                            <w:t xml:space="preserve"> solutions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5" type="#_x0000_t202" style="position:absolute;left:0;text-align:left;margin-left:70.85pt;margin-top:29.05pt;width:453.25pt;height:12.65pt;z-index:2517585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" o:allowincell="f" filled="f" stroked="f">
              <v:textbox style="mso-fit-shape-to-text:t" inset=",0,,0">
                <w:txbxContent>
                  <w:p w14:paraId="1A34F0E1" w14:textId="77777777" w:rsidR="006201B2" w:rsidRPr="00723B16" w:rsidRDefault="006201B2" w:rsidP="00D3743E">
                    <w:pPr>
                      <w:spacing w:after="0"/>
                      <w:jc w:val="center"/>
                    </w:pPr>
                    <w:r w:rsidRPr="00723B16">
                      <w:rPr>
                        <w:rStyle w:val="hps"/>
                      </w:rPr>
                      <w:t>Introduction: Task s</w:t>
                    </w:r>
                    <w:r>
                      <w:rPr>
                        <w:rStyle w:val="hps"/>
                      </w:rPr>
                      <w:t>etting, creating and negotiating</w:t>
                    </w:r>
                    <w:r w:rsidRPr="00723B16">
                      <w:rPr>
                        <w:rStyle w:val="hps"/>
                      </w:rPr>
                      <w:t xml:space="preserve"> solutions</w:t>
                    </w:r>
                  </w:p>
                </w:txbxContent>
              </v:textbox>
              <w10:wrap anchorx="page" anchory="page"/>
            </v:shape>
          </w:pict>
        </mc:Fallback>
      </mc:AlternateContent>
    </w:r>
    <w:r>
      <w:rPr>
        <w:noProof/>
        <w:lang w:val="de-DE"/>
      </w:rPr>
      <mc:AlternateContent>
        <mc:Choice Requires="wps">
          <w:drawing>
            <wp:anchor distT="0" distB="0" distL="114300" distR="114300" simplePos="0" relativeHeight="251757568" behindDoc="0" locked="0" layoutInCell="0" allowOverlap="1" wp14:anchorId="552FD5C2" wp14:editId="27286452">
              <wp:simplePos x="0" y="0"/>
              <wp:positionH relativeFrom="page">
                <wp:posOffset>6660515</wp:posOffset>
              </wp:positionH>
              <wp:positionV relativeFrom="page">
                <wp:posOffset>368935</wp:posOffset>
              </wp:positionV>
              <wp:extent cx="899795" cy="160655"/>
              <wp:effectExtent l="0" t="0" r="0" b="0"/>
              <wp:wrapNone/>
              <wp:docPr id="52677"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1BF28C59"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7</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6" type="#_x0000_t202" style="position:absolute;left:0;text-align:left;margin-left:524.45pt;margin-top:29.05pt;width:70.85pt;height:12.65pt;z-index:2517575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" o:allowincell="f" fillcolor="#4f81bd" stroked="f">
              <v:textbox style="mso-fit-shape-to-text:t" inset=",0,,0">
                <w:txbxContent>
                  <w:p w14:paraId="1BF28C59"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7</w:t>
                    </w:r>
                    <w:r w:rsidRPr="00987A99">
                      <w:rPr>
                        <w:color w:val="FFFFFF"/>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6262F" w14:textId="77777777" w:rsidR="006201B2" w:rsidRPr="00407566" w:rsidRDefault="006201B2"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67808" behindDoc="0" locked="0" layoutInCell="0" allowOverlap="1" wp14:anchorId="539D6665" wp14:editId="586E0AE7">
              <wp:simplePos x="0" y="0"/>
              <wp:positionH relativeFrom="page">
                <wp:posOffset>899795</wp:posOffset>
              </wp:positionH>
              <wp:positionV relativeFrom="page">
                <wp:posOffset>368935</wp:posOffset>
              </wp:positionV>
              <wp:extent cx="5756275" cy="160655"/>
              <wp:effectExtent l="0" t="0" r="0" b="0"/>
              <wp:wrapNone/>
              <wp:docPr id="10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DFA6C" w14:textId="77777777" w:rsidR="006201B2" w:rsidRPr="00D3743E" w:rsidRDefault="006201B2" w:rsidP="00D3743E">
                          <w:pPr>
                            <w:spacing w:after="0"/>
                            <w:jc w:val="center"/>
                            <w:rPr>
                              <w:lang w:val="de-DE"/>
                            </w:rPr>
                          </w:pPr>
                          <w:r w:rsidRPr="00A259DB">
                            <w:rPr>
                              <w:rFonts w:eastAsiaTheme="minorHAnsi"/>
                            </w:rPr>
                            <w:t xml:space="preserve">Exercise: </w:t>
                          </w:r>
                          <w:r>
                            <w:rPr>
                              <w:rFonts w:eastAsiaTheme="minorHAnsi"/>
                              <w:lang w:eastAsia="en-US"/>
                            </w:rPr>
                            <w:t>T</w:t>
                          </w:r>
                          <w:r w:rsidRPr="006237EE">
                            <w:rPr>
                              <w:rFonts w:eastAsiaTheme="minorHAnsi"/>
                              <w:lang w:eastAsia="en-US"/>
                            </w:rPr>
                            <w:t>ask</w:t>
                          </w:r>
                          <w:r w:rsidRPr="00A259DB">
                            <w:rPr>
                              <w:rFonts w:eastAsiaTheme="minorHAnsi"/>
                            </w:rPr>
                            <w:t xml:space="preserve"> sentence for the negotiation of conflict solutions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7" type="#_x0000_t202" style="position:absolute;left:0;text-align:left;margin-left:70.85pt;margin-top:29.05pt;width:453.25pt;height:12.65pt;z-index:25176780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7luswIAAKc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DXHuW6zAgAApwUA&#10;AA4AAAAAAAAAAAAAAAAALgIAAGRycy9lMm9Eb2MueG1sUEsBAi0AFAAGAAgAAAAhAJOYBXPfAAAA&#10;CgEAAA8AAAAAAAAAAAAAAAAADQUAAGRycy9kb3ducmV2LnhtbFBLBQYAAAAABAAEAPMAAAAZBgAA&#10;AAA=&#10;" o:allowincell="f" filled="f" stroked="f">
              <v:textbox style="mso-fit-shape-to-text:t" inset=",0,,0">
                <w:txbxContent>
                  <w:p w14:paraId="48EDFA6C" w14:textId="77777777" w:rsidR="006201B2" w:rsidRPr="00D3743E" w:rsidRDefault="006201B2" w:rsidP="00D3743E">
                    <w:pPr>
                      <w:spacing w:after="0"/>
                      <w:jc w:val="center"/>
                      <w:rPr>
                        <w:lang w:val="de-DE"/>
                      </w:rPr>
                    </w:pPr>
                    <w:r w:rsidRPr="00A259DB">
                      <w:rPr>
                        <w:rFonts w:eastAsiaTheme="minorHAnsi"/>
                      </w:rPr>
                      <w:t xml:space="preserve">Exercise: </w:t>
                    </w:r>
                    <w:r>
                      <w:rPr>
                        <w:rFonts w:eastAsiaTheme="minorHAnsi"/>
                        <w:lang w:eastAsia="en-US"/>
                      </w:rPr>
                      <w:t>T</w:t>
                    </w:r>
                    <w:r w:rsidRPr="006237EE">
                      <w:rPr>
                        <w:rFonts w:eastAsiaTheme="minorHAnsi"/>
                        <w:lang w:eastAsia="en-US"/>
                      </w:rPr>
                      <w:t>ask</w:t>
                    </w:r>
                    <w:r w:rsidRPr="00A259DB">
                      <w:rPr>
                        <w:rFonts w:eastAsiaTheme="minorHAnsi"/>
                      </w:rPr>
                      <w:t xml:space="preserve"> sentence for the negotiation of conflict solutions</w:t>
                    </w:r>
                  </w:p>
                </w:txbxContent>
              </v:textbox>
              <w10:wrap anchorx="page" anchory="page"/>
            </v:shape>
          </w:pict>
        </mc:Fallback>
      </mc:AlternateContent>
    </w:r>
    <w:r>
      <w:rPr>
        <w:noProof/>
        <w:lang w:val="de-DE"/>
      </w:rPr>
      <mc:AlternateContent>
        <mc:Choice Requires="wps">
          <w:drawing>
            <wp:anchor distT="0" distB="0" distL="114300" distR="114300" simplePos="0" relativeHeight="251766784" behindDoc="0" locked="0" layoutInCell="0" allowOverlap="1" wp14:anchorId="10A5346F" wp14:editId="2CD94B1C">
              <wp:simplePos x="0" y="0"/>
              <wp:positionH relativeFrom="page">
                <wp:posOffset>6660515</wp:posOffset>
              </wp:positionH>
              <wp:positionV relativeFrom="page">
                <wp:posOffset>368935</wp:posOffset>
              </wp:positionV>
              <wp:extent cx="899795" cy="160655"/>
              <wp:effectExtent l="0" t="0" r="0" b="0"/>
              <wp:wrapNone/>
              <wp:docPr id="10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3D4F05BB"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9</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8" type="#_x0000_t202" style="position:absolute;left:0;text-align:left;margin-left:524.45pt;margin-top:29.05pt;width:70.85pt;height:12.65pt;z-index:25176678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" o:allowincell="f" fillcolor="#4f81bd" stroked="f">
              <v:textbox style="mso-fit-shape-to-text:t" inset=",0,,0">
                <w:txbxContent>
                  <w:p w14:paraId="3D4F05BB"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9</w:t>
                    </w:r>
                    <w:r w:rsidRPr="00987A99">
                      <w:rPr>
                        <w:color w:val="FFFFFF"/>
                      </w:rP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F9E3F5" w14:textId="77777777" w:rsidR="006201B2" w:rsidRPr="00407566" w:rsidRDefault="006201B2"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98528" behindDoc="0" locked="0" layoutInCell="0" allowOverlap="1" wp14:anchorId="1385632E" wp14:editId="7F3AA104">
              <wp:simplePos x="0" y="0"/>
              <wp:positionH relativeFrom="page">
                <wp:posOffset>899795</wp:posOffset>
              </wp:positionH>
              <wp:positionV relativeFrom="page">
                <wp:posOffset>368935</wp:posOffset>
              </wp:positionV>
              <wp:extent cx="5756275" cy="160655"/>
              <wp:effectExtent l="0" t="0" r="0" b="0"/>
              <wp:wrapNone/>
              <wp:docPr id="4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78432" w14:textId="77777777" w:rsidR="006201B2" w:rsidRPr="00D3743E" w:rsidRDefault="006201B2" w:rsidP="008044D9">
                          <w:pPr>
                            <w:spacing w:after="0"/>
                            <w:jc w:val="center"/>
                            <w:rPr>
                              <w:lang w:val="de-DE"/>
                            </w:rPr>
                          </w:pPr>
                          <w:r w:rsidRPr="00ED0E7E">
                            <w:t>Exercise: Structure and principles of negotiatio</w:t>
                          </w:r>
                          <w:r>
                            <w:t>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9" type="#_x0000_t202" style="position:absolute;left:0;text-align:left;margin-left:70.85pt;margin-top:29.05pt;width:453.25pt;height:12.65pt;z-index:2517985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CUW21StAIAAKYF&#10;AAAOAAAAAAAAAAAAAAAAAC4CAABkcnMvZTJvRG9jLnhtbFBLAQItABQABgAIAAAAIQCTmAVz3wAA&#10;AAoBAAAPAAAAAAAAAAAAAAAAAA4FAABkcnMvZG93bnJldi54bWxQSwUGAAAAAAQABADzAAAAGgYA&#10;AAAA&#10;" o:allowincell="f" filled="f" stroked="f">
              <v:textbox style="mso-fit-shape-to-text:t" inset=",0,,0">
                <w:txbxContent>
                  <w:p w14:paraId="20778432" w14:textId="77777777" w:rsidR="006201B2" w:rsidRPr="00D3743E" w:rsidRDefault="006201B2" w:rsidP="008044D9">
                    <w:pPr>
                      <w:spacing w:after="0"/>
                      <w:jc w:val="center"/>
                      <w:rPr>
                        <w:lang w:val="de-DE"/>
                      </w:rPr>
                    </w:pPr>
                    <w:r w:rsidRPr="00ED0E7E">
                      <w:t>Exercise: Structure and principles of negotiatio</w:t>
                    </w:r>
                    <w:r>
                      <w:t>n</w:t>
                    </w:r>
                  </w:p>
                </w:txbxContent>
              </v:textbox>
              <w10:wrap anchorx="page" anchory="page"/>
            </v:shape>
          </w:pict>
        </mc:Fallback>
      </mc:AlternateContent>
    </w:r>
    <w:r>
      <w:rPr>
        <w:noProof/>
        <w:lang w:val="de-DE"/>
      </w:rPr>
      <mc:AlternateContent>
        <mc:Choice Requires="wps">
          <w:drawing>
            <wp:anchor distT="0" distB="0" distL="114300" distR="114300" simplePos="0" relativeHeight="251797504" behindDoc="0" locked="0" layoutInCell="0" allowOverlap="1" wp14:anchorId="07401755" wp14:editId="40CBDB8A">
              <wp:simplePos x="0" y="0"/>
              <wp:positionH relativeFrom="page">
                <wp:posOffset>6660515</wp:posOffset>
              </wp:positionH>
              <wp:positionV relativeFrom="page">
                <wp:posOffset>368935</wp:posOffset>
              </wp:positionV>
              <wp:extent cx="899795" cy="160655"/>
              <wp:effectExtent l="0" t="0" r="0" b="0"/>
              <wp:wrapNone/>
              <wp:docPr id="4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8FA4002"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11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90" type="#_x0000_t202" style="position:absolute;left:0;text-align:left;margin-left:524.45pt;margin-top:29.05pt;width:70.85pt;height:12.65pt;z-index:251797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CLS0ZgBgIAAOYDAAAO&#10;AAAAAAAAAAAAAAAAAC4CAABkcnMvZTJvRG9jLnhtbFBLAQItABQABgAIAAAAIQC2y9uN3wAAAAsB&#10;AAAPAAAAAAAAAAAAAAAAAGAEAABkcnMvZG93bnJldi54bWxQSwUGAAAAAAQABADzAAAAbAUAAAAA&#10;" o:allowincell="f" fillcolor="#4f81bd" stroked="f">
              <v:textbox style="mso-fit-shape-to-text:t" inset=",0,,0">
                <w:txbxContent>
                  <w:p w14:paraId="28FA4002" w14:textId="77777777" w:rsidR="006201B2" w:rsidRPr="00987A99" w:rsidRDefault="006201B2" w:rsidP="00D3743E">
                    <w:pPr>
                      <w:spacing w:after="0"/>
                      <w:rPr>
                        <w:color w:val="FFFFFF"/>
                      </w:rPr>
                    </w:pPr>
                    <w:r w:rsidRPr="00987A99">
                      <w:fldChar w:fldCharType="begin"/>
                    </w:r>
                    <w:r w:rsidRPr="00987A99">
                      <w:instrText>PAGE   \* MERGEFORMAT</w:instrText>
                    </w:r>
                    <w:r w:rsidRPr="00987A99">
                      <w:fldChar w:fldCharType="separate"/>
                    </w:r>
                    <w:r w:rsidR="00073079" w:rsidRPr="00073079">
                      <w:rPr>
                        <w:noProof/>
                        <w:color w:val="FFFFFF"/>
                        <w:lang w:val="de-DE"/>
                      </w:rPr>
                      <w:t>11</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4CB1789"/>
    <w:multiLevelType w:val="hybridMultilevel"/>
    <w:tmpl w:val="302420FC"/>
    <w:lvl w:ilvl="0" w:tplc="EADEDF28">
      <w:start w:val="1"/>
      <w:numFmt w:val="decimal"/>
      <w:lvlText w:val="%1."/>
      <w:lvlJc w:val="left"/>
      <w:pPr>
        <w:tabs>
          <w:tab w:val="num" w:pos="720"/>
        </w:tabs>
        <w:ind w:left="720" w:hanging="360"/>
      </w:pPr>
    </w:lvl>
    <w:lvl w:ilvl="1" w:tplc="9D6A7CA0" w:tentative="1">
      <w:start w:val="1"/>
      <w:numFmt w:val="decimal"/>
      <w:lvlText w:val="%2."/>
      <w:lvlJc w:val="left"/>
      <w:pPr>
        <w:tabs>
          <w:tab w:val="num" w:pos="1440"/>
        </w:tabs>
        <w:ind w:left="1440" w:hanging="360"/>
      </w:pPr>
    </w:lvl>
    <w:lvl w:ilvl="2" w:tplc="9FDAF306" w:tentative="1">
      <w:start w:val="1"/>
      <w:numFmt w:val="decimal"/>
      <w:lvlText w:val="%3."/>
      <w:lvlJc w:val="left"/>
      <w:pPr>
        <w:tabs>
          <w:tab w:val="num" w:pos="2160"/>
        </w:tabs>
        <w:ind w:left="2160" w:hanging="360"/>
      </w:pPr>
    </w:lvl>
    <w:lvl w:ilvl="3" w:tplc="B5B695B8" w:tentative="1">
      <w:start w:val="1"/>
      <w:numFmt w:val="decimal"/>
      <w:lvlText w:val="%4."/>
      <w:lvlJc w:val="left"/>
      <w:pPr>
        <w:tabs>
          <w:tab w:val="num" w:pos="2880"/>
        </w:tabs>
        <w:ind w:left="2880" w:hanging="360"/>
      </w:pPr>
    </w:lvl>
    <w:lvl w:ilvl="4" w:tplc="5E94CFFE" w:tentative="1">
      <w:start w:val="1"/>
      <w:numFmt w:val="decimal"/>
      <w:lvlText w:val="%5."/>
      <w:lvlJc w:val="left"/>
      <w:pPr>
        <w:tabs>
          <w:tab w:val="num" w:pos="3600"/>
        </w:tabs>
        <w:ind w:left="3600" w:hanging="360"/>
      </w:pPr>
    </w:lvl>
    <w:lvl w:ilvl="5" w:tplc="DB46BF4E" w:tentative="1">
      <w:start w:val="1"/>
      <w:numFmt w:val="decimal"/>
      <w:lvlText w:val="%6."/>
      <w:lvlJc w:val="left"/>
      <w:pPr>
        <w:tabs>
          <w:tab w:val="num" w:pos="4320"/>
        </w:tabs>
        <w:ind w:left="4320" w:hanging="360"/>
      </w:pPr>
    </w:lvl>
    <w:lvl w:ilvl="6" w:tplc="CE6EE7F6" w:tentative="1">
      <w:start w:val="1"/>
      <w:numFmt w:val="decimal"/>
      <w:lvlText w:val="%7."/>
      <w:lvlJc w:val="left"/>
      <w:pPr>
        <w:tabs>
          <w:tab w:val="num" w:pos="5040"/>
        </w:tabs>
        <w:ind w:left="5040" w:hanging="360"/>
      </w:pPr>
    </w:lvl>
    <w:lvl w:ilvl="7" w:tplc="8B68BC06" w:tentative="1">
      <w:start w:val="1"/>
      <w:numFmt w:val="decimal"/>
      <w:lvlText w:val="%8."/>
      <w:lvlJc w:val="left"/>
      <w:pPr>
        <w:tabs>
          <w:tab w:val="num" w:pos="5760"/>
        </w:tabs>
        <w:ind w:left="5760" w:hanging="360"/>
      </w:pPr>
    </w:lvl>
    <w:lvl w:ilvl="8" w:tplc="AA7034A8" w:tentative="1">
      <w:start w:val="1"/>
      <w:numFmt w:val="decimal"/>
      <w:lvlText w:val="%9."/>
      <w:lvlJc w:val="left"/>
      <w:pPr>
        <w:tabs>
          <w:tab w:val="num" w:pos="6480"/>
        </w:tabs>
        <w:ind w:left="6480" w:hanging="360"/>
      </w:pPr>
    </w:lvl>
  </w:abstractNum>
  <w:abstractNum w:abstractNumId="12">
    <w:nsid w:val="0C3467CC"/>
    <w:multiLevelType w:val="multilevel"/>
    <w:tmpl w:val="E23238BC"/>
    <w:lvl w:ilvl="0">
      <w:start w:val="5"/>
      <w:numFmt w:val="decimal"/>
      <w:lvlText w:val="%1."/>
      <w:lvlJc w:val="left"/>
      <w:pPr>
        <w:ind w:left="720" w:hanging="360"/>
      </w:pPr>
      <w:rPr>
        <w:rFonts w:hint="default"/>
      </w:rPr>
    </w:lvl>
    <w:lvl w:ilvl="1">
      <w:start w:val="1"/>
      <w:numFmt w:val="decimal"/>
      <w:isLgl/>
      <w:lvlText w:val="%1.%2"/>
      <w:lvlJc w:val="left"/>
      <w:pPr>
        <w:ind w:left="943" w:hanging="48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13">
    <w:nsid w:val="0E0C11B8"/>
    <w:multiLevelType w:val="hybridMultilevel"/>
    <w:tmpl w:val="67B03132"/>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15947A24"/>
    <w:multiLevelType w:val="hybridMultilevel"/>
    <w:tmpl w:val="27320DE6"/>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2C50C12"/>
    <w:multiLevelType w:val="hybridMultilevel"/>
    <w:tmpl w:val="98B4CB5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02C1474"/>
    <w:multiLevelType w:val="hybridMultilevel"/>
    <w:tmpl w:val="B05664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B6A6FBB"/>
    <w:multiLevelType w:val="hybridMultilevel"/>
    <w:tmpl w:val="4AC03BFC"/>
    <w:lvl w:ilvl="0" w:tplc="CF384A4E">
      <w:start w:val="1"/>
      <w:numFmt w:val="bullet"/>
      <w:lvlText w:val="·"/>
      <w:lvlJc w:val="left"/>
      <w:pPr>
        <w:ind w:left="1004" w:hanging="360"/>
      </w:pPr>
      <w:rPr>
        <w:rFonts w:ascii="TheSans UHH" w:hAnsi="TheSans UHH"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8">
    <w:nsid w:val="523342ED"/>
    <w:multiLevelType w:val="hybridMultilevel"/>
    <w:tmpl w:val="72B8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DB537DC"/>
    <w:multiLevelType w:val="hybridMultilevel"/>
    <w:tmpl w:val="CA709EF2"/>
    <w:lvl w:ilvl="0" w:tplc="336C2368">
      <w:start w:val="1"/>
      <w:numFmt w:val="decimal"/>
      <w:pStyle w:val="berschrift4"/>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5DC81252"/>
    <w:multiLevelType w:val="hybridMultilevel"/>
    <w:tmpl w:val="2C1EC8F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67A1633D"/>
    <w:multiLevelType w:val="multilevel"/>
    <w:tmpl w:val="159A0FBC"/>
    <w:lvl w:ilvl="0">
      <w:start w:val="6"/>
      <w:numFmt w:val="decimal"/>
      <w:pStyle w:val="berschrift1"/>
      <w:lvlText w:val="%1."/>
      <w:lvlJc w:val="left"/>
      <w:pPr>
        <w:ind w:left="360" w:hanging="360"/>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67CE1DE0"/>
    <w:multiLevelType w:val="hybridMultilevel"/>
    <w:tmpl w:val="88386E5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726A2D5E"/>
    <w:multiLevelType w:val="hybridMultilevel"/>
    <w:tmpl w:val="9B2C8E08"/>
    <w:lvl w:ilvl="0" w:tplc="04070011">
      <w:start w:val="1"/>
      <w:numFmt w:val="decimal"/>
      <w:lvlText w:val="%1)"/>
      <w:lvlJc w:val="left"/>
      <w:pPr>
        <w:ind w:left="502" w:hanging="360"/>
      </w:pPr>
      <w:rPr>
        <w:rFonts w:hint="default"/>
      </w:rPr>
    </w:lvl>
    <w:lvl w:ilvl="1" w:tplc="04070019">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4">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5">
    <w:nsid w:val="78290475"/>
    <w:multiLevelType w:val="hybridMultilevel"/>
    <w:tmpl w:val="92A66E7C"/>
    <w:lvl w:ilvl="0" w:tplc="9DDEF9D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7BE12991"/>
    <w:multiLevelType w:val="hybridMultilevel"/>
    <w:tmpl w:val="500427CE"/>
    <w:lvl w:ilvl="0" w:tplc="D6A29C0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1"/>
  </w:num>
  <w:num w:numId="2">
    <w:abstractNumId w:val="24"/>
  </w:num>
  <w:num w:numId="3">
    <w:abstractNumId w:val="19"/>
  </w:num>
  <w:num w:numId="4">
    <w:abstractNumId w:val="12"/>
  </w:num>
  <w:num w:numId="5">
    <w:abstractNumId w:val="16"/>
  </w:num>
  <w:num w:numId="6">
    <w:abstractNumId w:val="22"/>
  </w:num>
  <w:num w:numId="7">
    <w:abstractNumId w:val="17"/>
  </w:num>
  <w:num w:numId="8">
    <w:abstractNumId w:val="23"/>
  </w:num>
  <w:num w:numId="9">
    <w:abstractNumId w:val="25"/>
  </w:num>
  <w:num w:numId="10">
    <w:abstractNumId w:val="14"/>
  </w:num>
  <w:num w:numId="11">
    <w:abstractNumId w:val="26"/>
    <w:lvlOverride w:ilvl="0">
      <w:startOverride w:val="1"/>
    </w:lvlOverride>
  </w:num>
  <w:num w:numId="12">
    <w:abstractNumId w:val="13"/>
    <w:lvlOverride w:ilvl="0">
      <w:startOverride w:val="1"/>
    </w:lvlOverride>
  </w:num>
  <w:num w:numId="13">
    <w:abstractNumId w:val="20"/>
  </w:num>
  <w:num w:numId="14">
    <w:abstractNumId w:val="18"/>
  </w:num>
  <w:num w:numId="15">
    <w:abstractNumId w:val="15"/>
  </w:num>
  <w:num w:numId="16">
    <w:abstractNumId w:val="11"/>
  </w:num>
  <w:num w:numId="17">
    <w:abstractNumId w:val="13"/>
    <w:lvlOverride w:ilvl="0">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941"/>
    <w:rsid w:val="00034822"/>
    <w:rsid w:val="00050F56"/>
    <w:rsid w:val="00054DBA"/>
    <w:rsid w:val="0006026C"/>
    <w:rsid w:val="00073079"/>
    <w:rsid w:val="000E6B87"/>
    <w:rsid w:val="000F3979"/>
    <w:rsid w:val="00130177"/>
    <w:rsid w:val="001458E5"/>
    <w:rsid w:val="001557F1"/>
    <w:rsid w:val="00156777"/>
    <w:rsid w:val="00163A1E"/>
    <w:rsid w:val="001B3174"/>
    <w:rsid w:val="001C62A0"/>
    <w:rsid w:val="00211B43"/>
    <w:rsid w:val="00225B7E"/>
    <w:rsid w:val="00230F15"/>
    <w:rsid w:val="00247308"/>
    <w:rsid w:val="00276F2A"/>
    <w:rsid w:val="00284340"/>
    <w:rsid w:val="002C020A"/>
    <w:rsid w:val="002C4F92"/>
    <w:rsid w:val="002D4ABC"/>
    <w:rsid w:val="002F676C"/>
    <w:rsid w:val="002F75F1"/>
    <w:rsid w:val="003077CA"/>
    <w:rsid w:val="003473A5"/>
    <w:rsid w:val="00355169"/>
    <w:rsid w:val="003742BC"/>
    <w:rsid w:val="0037747A"/>
    <w:rsid w:val="003801B5"/>
    <w:rsid w:val="003830D1"/>
    <w:rsid w:val="00386C57"/>
    <w:rsid w:val="00392EA1"/>
    <w:rsid w:val="003B13C1"/>
    <w:rsid w:val="003B49FF"/>
    <w:rsid w:val="003B5059"/>
    <w:rsid w:val="003C58A0"/>
    <w:rsid w:val="00404863"/>
    <w:rsid w:val="00407566"/>
    <w:rsid w:val="00432E6F"/>
    <w:rsid w:val="00433674"/>
    <w:rsid w:val="00434E1C"/>
    <w:rsid w:val="00437DD9"/>
    <w:rsid w:val="004430DE"/>
    <w:rsid w:val="00471DD3"/>
    <w:rsid w:val="004858C1"/>
    <w:rsid w:val="004E35A8"/>
    <w:rsid w:val="004F4900"/>
    <w:rsid w:val="004F4A33"/>
    <w:rsid w:val="005007C1"/>
    <w:rsid w:val="00543C40"/>
    <w:rsid w:val="005A4CC8"/>
    <w:rsid w:val="005C59C2"/>
    <w:rsid w:val="005D5340"/>
    <w:rsid w:val="005E4279"/>
    <w:rsid w:val="005F1B06"/>
    <w:rsid w:val="00600106"/>
    <w:rsid w:val="00607FFB"/>
    <w:rsid w:val="00617B43"/>
    <w:rsid w:val="006201B2"/>
    <w:rsid w:val="00631B30"/>
    <w:rsid w:val="00635E9F"/>
    <w:rsid w:val="00653D4C"/>
    <w:rsid w:val="00685B67"/>
    <w:rsid w:val="006B2E5C"/>
    <w:rsid w:val="006D3300"/>
    <w:rsid w:val="006D43AC"/>
    <w:rsid w:val="006F38BB"/>
    <w:rsid w:val="007066E9"/>
    <w:rsid w:val="00713B30"/>
    <w:rsid w:val="00723B16"/>
    <w:rsid w:val="00744232"/>
    <w:rsid w:val="00746975"/>
    <w:rsid w:val="00754BAD"/>
    <w:rsid w:val="0076395A"/>
    <w:rsid w:val="00766125"/>
    <w:rsid w:val="007A45EE"/>
    <w:rsid w:val="007B0BD0"/>
    <w:rsid w:val="007B7D8C"/>
    <w:rsid w:val="007D1635"/>
    <w:rsid w:val="007D5ED5"/>
    <w:rsid w:val="00801542"/>
    <w:rsid w:val="008044D9"/>
    <w:rsid w:val="00812FA6"/>
    <w:rsid w:val="0085520F"/>
    <w:rsid w:val="008656CA"/>
    <w:rsid w:val="00876801"/>
    <w:rsid w:val="00895598"/>
    <w:rsid w:val="008A0117"/>
    <w:rsid w:val="008A5766"/>
    <w:rsid w:val="008C0646"/>
    <w:rsid w:val="008C0794"/>
    <w:rsid w:val="008C4BA1"/>
    <w:rsid w:val="008C6E05"/>
    <w:rsid w:val="008D3C07"/>
    <w:rsid w:val="00902402"/>
    <w:rsid w:val="00924469"/>
    <w:rsid w:val="00971F2E"/>
    <w:rsid w:val="00976B61"/>
    <w:rsid w:val="00987A99"/>
    <w:rsid w:val="00994E80"/>
    <w:rsid w:val="0099701E"/>
    <w:rsid w:val="009A2819"/>
    <w:rsid w:val="009A62B0"/>
    <w:rsid w:val="009B2AD9"/>
    <w:rsid w:val="009B68A6"/>
    <w:rsid w:val="009D3BF7"/>
    <w:rsid w:val="00A1060F"/>
    <w:rsid w:val="00A1267D"/>
    <w:rsid w:val="00A31F84"/>
    <w:rsid w:val="00A333F2"/>
    <w:rsid w:val="00A3514F"/>
    <w:rsid w:val="00A44245"/>
    <w:rsid w:val="00A47D2B"/>
    <w:rsid w:val="00A671DB"/>
    <w:rsid w:val="00A72041"/>
    <w:rsid w:val="00A87262"/>
    <w:rsid w:val="00A9552F"/>
    <w:rsid w:val="00A96A61"/>
    <w:rsid w:val="00AB1261"/>
    <w:rsid w:val="00AC410B"/>
    <w:rsid w:val="00AC44AD"/>
    <w:rsid w:val="00AE6359"/>
    <w:rsid w:val="00AF49E1"/>
    <w:rsid w:val="00B01BFF"/>
    <w:rsid w:val="00B023ED"/>
    <w:rsid w:val="00B32DFE"/>
    <w:rsid w:val="00B374F5"/>
    <w:rsid w:val="00B50DF1"/>
    <w:rsid w:val="00B607DB"/>
    <w:rsid w:val="00B6488E"/>
    <w:rsid w:val="00BB2039"/>
    <w:rsid w:val="00BD5CCB"/>
    <w:rsid w:val="00BE4E57"/>
    <w:rsid w:val="00BF3FE7"/>
    <w:rsid w:val="00BF75D2"/>
    <w:rsid w:val="00C04BB3"/>
    <w:rsid w:val="00C14C03"/>
    <w:rsid w:val="00C21D2A"/>
    <w:rsid w:val="00C31E7D"/>
    <w:rsid w:val="00C507E7"/>
    <w:rsid w:val="00C63422"/>
    <w:rsid w:val="00C63820"/>
    <w:rsid w:val="00CE7149"/>
    <w:rsid w:val="00D002FD"/>
    <w:rsid w:val="00D06A1D"/>
    <w:rsid w:val="00D173FF"/>
    <w:rsid w:val="00D17BBA"/>
    <w:rsid w:val="00D32593"/>
    <w:rsid w:val="00D3743E"/>
    <w:rsid w:val="00D44001"/>
    <w:rsid w:val="00D72D92"/>
    <w:rsid w:val="00DC0283"/>
    <w:rsid w:val="00DD7654"/>
    <w:rsid w:val="00DE4EFB"/>
    <w:rsid w:val="00DE7738"/>
    <w:rsid w:val="00E23AB0"/>
    <w:rsid w:val="00E2512C"/>
    <w:rsid w:val="00E74DE3"/>
    <w:rsid w:val="00E82D06"/>
    <w:rsid w:val="00E83157"/>
    <w:rsid w:val="00E958DB"/>
    <w:rsid w:val="00EA78A3"/>
    <w:rsid w:val="00EE5339"/>
    <w:rsid w:val="00F2697C"/>
    <w:rsid w:val="00F33D38"/>
    <w:rsid w:val="00F55C18"/>
    <w:rsid w:val="00F60E3E"/>
    <w:rsid w:val="00F638A3"/>
    <w:rsid w:val="00F70BD5"/>
    <w:rsid w:val="00F873DA"/>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9B3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
      </w:numPr>
      <w:tabs>
        <w:tab w:val="left" w:pos="426"/>
      </w:tabs>
      <w:spacing w:after="160"/>
      <w:ind w:left="426" w:hanging="426"/>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201B2"/>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DE773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
      </w:numPr>
      <w:tabs>
        <w:tab w:val="left" w:pos="426"/>
      </w:tabs>
      <w:spacing w:after="160"/>
      <w:ind w:left="426" w:hanging="426"/>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201B2"/>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DE773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06_TiMMCO-Negotiating-agreements_en_2010.pptx" TargetMode="External"/><Relationship Id="rId34"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yperlink" Target="06_TiMMCO-Negotiating-agreements_en_2010.pptx" TargetMode="External"/><Relationship Id="rId33"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6_TiMMCO-Negotiating-agreements_en_2010.pptx"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06_TiMMCO-Negotiating-agreements_en_2010.pptx" TargetMode="External"/><Relationship Id="rId32"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06_TiMMCO-Negotiating-agreements_en_2010.pptx" TargetMode="External"/><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eader" Target="header4.xml"/><Relationship Id="rId31"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06_TiMMCO-Negotiating-agreements_en_2010.pptx"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B19429-514A-4A6F-BF2D-440F59C81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3611</Words>
  <Characters>22755</Characters>
  <Application>Microsoft Office Word</Application>
  <DocSecurity>0</DocSecurity>
  <Lines>189</Lines>
  <Paragraphs>52</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26314</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25</cp:revision>
  <cp:lastPrinted>2014-06-15T08:01:00Z</cp:lastPrinted>
  <dcterms:created xsi:type="dcterms:W3CDTF">2014-03-08T17:38:00Z</dcterms:created>
  <dcterms:modified xsi:type="dcterms:W3CDTF">2014-06-15T08:08:00Z</dcterms:modified>
</cp:coreProperties>
</file>